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C03BDA" w14:textId="41A3210C" w:rsidR="004E5503" w:rsidRPr="00CE3A27" w:rsidRDefault="004E5503" w:rsidP="00CE3A27">
      <w:pPr>
        <w:spacing w:before="92"/>
        <w:ind w:left="115"/>
        <w:rPr>
          <w:rFonts w:asciiTheme="minorHAnsi" w:hAnsiTheme="minorHAnsi" w:cstheme="minorHAnsi"/>
          <w:sz w:val="22"/>
          <w:szCs w:val="22"/>
        </w:rPr>
      </w:pPr>
    </w:p>
    <w:p w14:paraId="71741EB7" w14:textId="77777777" w:rsidR="004E5503" w:rsidRPr="00CE3A27" w:rsidRDefault="004E5503" w:rsidP="00CE3A27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0ECB5648" w14:textId="77777777" w:rsidR="004E5503" w:rsidRPr="00CE3A27" w:rsidRDefault="00CE3A27" w:rsidP="00CE3A27">
      <w:pPr>
        <w:ind w:left="220"/>
        <w:rPr>
          <w:rFonts w:asciiTheme="minorHAnsi" w:eastAsia="Arial" w:hAnsiTheme="minorHAnsi" w:cstheme="minorHAnsi"/>
          <w:sz w:val="22"/>
          <w:szCs w:val="22"/>
        </w:rPr>
      </w:pPr>
      <w:r w:rsidRPr="00CE3A27">
        <w:rPr>
          <w:rFonts w:asciiTheme="minorHAnsi" w:eastAsia="Arial" w:hAnsiTheme="minorHAnsi" w:cstheme="minorHAnsi"/>
          <w:b/>
          <w:sz w:val="22"/>
          <w:szCs w:val="22"/>
        </w:rPr>
        <w:t>Guide</w:t>
      </w:r>
      <w:r w:rsidRPr="00CE3A27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CE3A27">
        <w:rPr>
          <w:rFonts w:asciiTheme="minorHAnsi" w:eastAsia="Arial" w:hAnsiTheme="minorHAnsi" w:cstheme="minorHAnsi"/>
          <w:b/>
          <w:sz w:val="22"/>
          <w:szCs w:val="22"/>
        </w:rPr>
        <w:t>in</w:t>
      </w:r>
      <w:r w:rsidRPr="00CE3A27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b/>
          <w:sz w:val="22"/>
          <w:szCs w:val="22"/>
        </w:rPr>
        <w:t>s</w:t>
      </w:r>
    </w:p>
    <w:p w14:paraId="29B9CF1D" w14:textId="77777777" w:rsidR="004E5503" w:rsidRPr="00CE3A27" w:rsidRDefault="004E5503" w:rsidP="00CE3A27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584B65E6" w14:textId="77777777" w:rsidR="004E5503" w:rsidRPr="00CE3A27" w:rsidRDefault="00CE3A27" w:rsidP="00CE3A27">
      <w:pPr>
        <w:ind w:left="580" w:right="562" w:hanging="360"/>
        <w:rPr>
          <w:rFonts w:asciiTheme="minorHAnsi" w:eastAsia="Arial" w:hAnsiTheme="minorHAnsi" w:cstheme="minorHAnsi"/>
          <w:sz w:val="22"/>
          <w:szCs w:val="22"/>
        </w:rPr>
      </w:pPr>
      <w:r w:rsidRPr="00CE3A27">
        <w:rPr>
          <w:rFonts w:asciiTheme="minorHAnsi" w:hAnsiTheme="minorHAnsi" w:cstheme="minorHAnsi"/>
          <w:sz w:val="22"/>
          <w:szCs w:val="22"/>
        </w:rPr>
        <w:pict w14:anchorId="7FF8B264">
          <v:shape id="_x0000_i1026" type="#_x0000_t75" style="width:10.9pt;height:15.05pt">
            <v:imagedata r:id="rId5" o:title=""/>
          </v:shape>
        </w:pict>
      </w:r>
      <w:r w:rsidRPr="00CE3A27">
        <w:rPr>
          <w:rFonts w:asciiTheme="minorHAnsi" w:hAnsiTheme="minorHAnsi" w:cstheme="minorHAnsi"/>
          <w:sz w:val="22"/>
          <w:szCs w:val="22"/>
        </w:rPr>
        <w:t xml:space="preserve">   </w:t>
      </w:r>
      <w:r w:rsidRPr="00CE3A27">
        <w:rPr>
          <w:rFonts w:asciiTheme="minorHAnsi" w:eastAsia="Arial" w:hAnsiTheme="minorHAnsi" w:cstheme="minorHAnsi"/>
          <w:sz w:val="22"/>
          <w:szCs w:val="22"/>
        </w:rPr>
        <w:t>C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ea</w:t>
      </w:r>
      <w:r w:rsidRPr="00CE3A27">
        <w:rPr>
          <w:rFonts w:asciiTheme="minorHAnsi" w:eastAsia="Arial" w:hAnsiTheme="minorHAnsi" w:cstheme="minorHAnsi"/>
          <w:sz w:val="22"/>
          <w:szCs w:val="22"/>
        </w:rPr>
        <w:t>r h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z w:val="22"/>
          <w:szCs w:val="22"/>
        </w:rPr>
        <w:t>in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CE3A27">
        <w:rPr>
          <w:rFonts w:asciiTheme="minorHAnsi" w:eastAsia="Arial" w:hAnsiTheme="minorHAnsi" w:cstheme="minorHAnsi"/>
          <w:sz w:val="22"/>
          <w:szCs w:val="22"/>
        </w:rPr>
        <w:t>ith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d</w:t>
      </w:r>
      <w:r w:rsidRPr="00CE3A27">
        <w:rPr>
          <w:rFonts w:asciiTheme="minorHAnsi" w:eastAsia="Arial" w:hAnsiTheme="minorHAnsi" w:cstheme="minorHAnsi"/>
          <w:sz w:val="22"/>
          <w:szCs w:val="22"/>
        </w:rPr>
        <w:t>iff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>re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CE3A27">
        <w:rPr>
          <w:rFonts w:asciiTheme="minorHAnsi" w:eastAsia="Arial" w:hAnsiTheme="minorHAnsi" w:cstheme="minorHAnsi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si</w:t>
      </w:r>
      <w:r w:rsidRPr="00CE3A27">
        <w:rPr>
          <w:rFonts w:asciiTheme="minorHAnsi" w:eastAsia="Arial" w:hAnsiTheme="minorHAnsi" w:cstheme="minorHAnsi"/>
          <w:spacing w:val="-3"/>
          <w:sz w:val="22"/>
          <w:szCs w:val="22"/>
        </w:rPr>
        <w:t>z</w:t>
      </w:r>
      <w:r w:rsidRPr="00CE3A27">
        <w:rPr>
          <w:rFonts w:asciiTheme="minorHAnsi" w:eastAsia="Arial" w:hAnsiTheme="minorHAnsi" w:cstheme="minorHAnsi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he</w:t>
      </w:r>
      <w:r w:rsidRPr="00CE3A27">
        <w:rPr>
          <w:rFonts w:asciiTheme="minorHAnsi" w:eastAsia="Arial" w:hAnsiTheme="minorHAnsi" w:cstheme="minorHAnsi"/>
          <w:sz w:val="22"/>
          <w:szCs w:val="22"/>
        </w:rPr>
        <w:t>lp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CE3A27">
        <w:rPr>
          <w:rFonts w:asciiTheme="minorHAnsi" w:eastAsia="Arial" w:hAnsiTheme="minorHAnsi" w:cstheme="minorHAnsi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re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>r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CE3A27">
        <w:rPr>
          <w:rFonts w:asciiTheme="minorHAnsi" w:eastAsia="Arial" w:hAnsiTheme="minorHAnsi" w:cstheme="minorHAnsi"/>
          <w:sz w:val="22"/>
          <w:szCs w:val="22"/>
        </w:rPr>
        <w:t>ind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CE3A27">
        <w:rPr>
          <w:rFonts w:asciiTheme="minorHAnsi" w:eastAsia="Arial" w:hAnsiTheme="minorHAnsi" w:cstheme="minorHAnsi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z w:val="22"/>
          <w:szCs w:val="22"/>
        </w:rPr>
        <w:t>f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>r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ma</w:t>
      </w:r>
      <w:r w:rsidRPr="00CE3A27">
        <w:rPr>
          <w:rFonts w:asciiTheme="minorHAnsi" w:eastAsia="Arial" w:hAnsiTheme="minorHAnsi" w:cstheme="minorHAnsi"/>
          <w:sz w:val="22"/>
          <w:szCs w:val="22"/>
        </w:rPr>
        <w:t>ti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he</w:t>
      </w:r>
      <w:r w:rsidRPr="00CE3A27">
        <w:rPr>
          <w:rFonts w:asciiTheme="minorHAnsi" w:eastAsia="Arial" w:hAnsiTheme="minorHAnsi" w:cstheme="minorHAnsi"/>
          <w:sz w:val="22"/>
          <w:szCs w:val="22"/>
        </w:rPr>
        <w:t>y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w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t. </w:t>
      </w:r>
      <w:r w:rsidRPr="00CE3A2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Fa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z w:val="22"/>
          <w:szCs w:val="22"/>
        </w:rPr>
        <w:t>cy st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CE3A27">
        <w:rPr>
          <w:rFonts w:asciiTheme="minorHAnsi" w:eastAsia="Arial" w:hAnsiTheme="minorHAnsi" w:cstheme="minorHAnsi"/>
          <w:sz w:val="22"/>
          <w:szCs w:val="22"/>
        </w:rPr>
        <w:t>les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an</w:t>
      </w:r>
      <w:r w:rsidRPr="00CE3A27">
        <w:rPr>
          <w:rFonts w:asciiTheme="minorHAnsi" w:eastAsia="Arial" w:hAnsiTheme="minorHAnsi" w:cstheme="minorHAnsi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f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CE3A27">
        <w:rPr>
          <w:rFonts w:asciiTheme="minorHAnsi" w:eastAsia="Arial" w:hAnsiTheme="minorHAnsi" w:cstheme="minorHAnsi"/>
          <w:sz w:val="22"/>
          <w:szCs w:val="22"/>
        </w:rPr>
        <w:t>ts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re 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be</w:t>
      </w:r>
      <w:r w:rsidRPr="00CE3A27">
        <w:rPr>
          <w:rFonts w:asciiTheme="minorHAnsi" w:eastAsia="Arial" w:hAnsiTheme="minorHAnsi" w:cstheme="minorHAnsi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te</w:t>
      </w:r>
      <w:r w:rsidRPr="00CE3A27">
        <w:rPr>
          <w:rFonts w:asciiTheme="minorHAnsi" w:eastAsia="Arial" w:hAnsiTheme="minorHAnsi" w:cstheme="minorHAnsi"/>
          <w:sz w:val="22"/>
          <w:szCs w:val="22"/>
        </w:rPr>
        <w:t>r</w:t>
      </w:r>
      <w:r w:rsidRPr="00CE3A27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s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CE3A27">
        <w:rPr>
          <w:rFonts w:asciiTheme="minorHAnsi" w:eastAsia="Arial" w:hAnsiTheme="minorHAnsi" w:cstheme="minorHAnsi"/>
          <w:sz w:val="22"/>
          <w:szCs w:val="22"/>
        </w:rPr>
        <w:t>it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CVs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f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>r c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ea</w:t>
      </w:r>
      <w:r w:rsidRPr="00CE3A27">
        <w:rPr>
          <w:rFonts w:asciiTheme="minorHAnsi" w:eastAsia="Arial" w:hAnsiTheme="minorHAnsi" w:cstheme="minorHAnsi"/>
          <w:sz w:val="22"/>
          <w:szCs w:val="22"/>
        </w:rPr>
        <w:t>ti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CE3A27">
        <w:rPr>
          <w:rFonts w:asciiTheme="minorHAnsi" w:eastAsia="Arial" w:hAnsiTheme="minorHAnsi" w:cstheme="minorHAnsi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j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ob</w:t>
      </w:r>
      <w:r w:rsidRPr="00CE3A27">
        <w:rPr>
          <w:rFonts w:asciiTheme="minorHAnsi" w:eastAsia="Arial" w:hAnsiTheme="minorHAnsi" w:cstheme="minorHAnsi"/>
          <w:sz w:val="22"/>
          <w:szCs w:val="22"/>
        </w:rPr>
        <w:t>s</w:t>
      </w:r>
    </w:p>
    <w:p w14:paraId="5F9104A4" w14:textId="77777777" w:rsidR="004E5503" w:rsidRPr="00CE3A27" w:rsidRDefault="00CE3A27" w:rsidP="00CE3A27">
      <w:pPr>
        <w:spacing w:before="17"/>
        <w:ind w:left="580" w:right="336" w:hanging="360"/>
        <w:rPr>
          <w:rFonts w:asciiTheme="minorHAnsi" w:eastAsia="Arial" w:hAnsiTheme="minorHAnsi" w:cstheme="minorHAnsi"/>
          <w:sz w:val="22"/>
          <w:szCs w:val="22"/>
        </w:rPr>
      </w:pPr>
      <w:r w:rsidRPr="00CE3A27">
        <w:rPr>
          <w:rFonts w:asciiTheme="minorHAnsi" w:hAnsiTheme="minorHAnsi" w:cstheme="minorHAnsi"/>
          <w:sz w:val="22"/>
          <w:szCs w:val="22"/>
        </w:rPr>
        <w:pict w14:anchorId="02E09ED1">
          <v:shape id="_x0000_i1027" type="#_x0000_t75" style="width:10.9pt;height:15.05pt">
            <v:imagedata r:id="rId5" o:title=""/>
          </v:shape>
        </w:pict>
      </w:r>
      <w:r w:rsidRPr="00CE3A27">
        <w:rPr>
          <w:rFonts w:asciiTheme="minorHAnsi" w:hAnsiTheme="minorHAnsi" w:cstheme="minorHAnsi"/>
          <w:sz w:val="22"/>
          <w:szCs w:val="22"/>
        </w:rPr>
        <w:t xml:space="preserve">   </w:t>
      </w:r>
      <w:r w:rsidRPr="00CE3A27">
        <w:rPr>
          <w:rFonts w:asciiTheme="minorHAnsi" w:eastAsia="Arial" w:hAnsiTheme="minorHAnsi" w:cstheme="minorHAnsi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CE3A27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CE3A27">
        <w:rPr>
          <w:rFonts w:asciiTheme="minorHAnsi" w:eastAsia="Arial" w:hAnsiTheme="minorHAnsi" w:cstheme="minorHAnsi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pa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CE3A27">
        <w:rPr>
          <w:rFonts w:asciiTheme="minorHAnsi" w:eastAsia="Arial" w:hAnsiTheme="minorHAnsi" w:cstheme="minorHAnsi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CV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is 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>r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>l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E3A27">
        <w:rPr>
          <w:rFonts w:asciiTheme="minorHAnsi" w:eastAsia="Arial" w:hAnsiTheme="minorHAnsi" w:cstheme="minorHAnsi"/>
          <w:sz w:val="22"/>
          <w:szCs w:val="22"/>
        </w:rPr>
        <w:t>y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pe</w:t>
      </w:r>
      <w:r w:rsidRPr="00CE3A27">
        <w:rPr>
          <w:rFonts w:asciiTheme="minorHAnsi" w:eastAsia="Arial" w:hAnsiTheme="minorHAnsi" w:cstheme="minorHAnsi"/>
          <w:sz w:val="22"/>
          <w:szCs w:val="22"/>
        </w:rPr>
        <w:t>ct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ed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>r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E3A27">
        <w:rPr>
          <w:rFonts w:asciiTheme="minorHAnsi" w:eastAsia="Arial" w:hAnsiTheme="minorHAnsi" w:cstheme="minorHAnsi"/>
          <w:sz w:val="22"/>
          <w:szCs w:val="22"/>
        </w:rPr>
        <w:t>y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in</w:t>
      </w:r>
      <w:r w:rsidRPr="00CE3A27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CE3A27">
        <w:rPr>
          <w:rFonts w:asciiTheme="minorHAnsi" w:eastAsia="Arial" w:hAnsiTheme="minorHAnsi" w:cstheme="minorHAnsi"/>
          <w:sz w:val="22"/>
          <w:szCs w:val="22"/>
        </w:rPr>
        <w:t>r d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CE3A27">
        <w:rPr>
          <w:rFonts w:asciiTheme="minorHAnsi" w:eastAsia="Arial" w:hAnsiTheme="minorHAnsi" w:cstheme="minorHAnsi"/>
          <w:sz w:val="22"/>
          <w:szCs w:val="22"/>
        </w:rPr>
        <w:t>ree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he</w:t>
      </w:r>
      <w:r w:rsidRPr="00CE3A27">
        <w:rPr>
          <w:rFonts w:asciiTheme="minorHAnsi" w:eastAsia="Arial" w:hAnsiTheme="minorHAnsi" w:cstheme="minorHAnsi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>u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ha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CE3A27">
        <w:rPr>
          <w:rFonts w:asciiTheme="minorHAnsi" w:eastAsia="Arial" w:hAnsiTheme="minorHAnsi" w:cstheme="minorHAnsi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li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CE3A27">
        <w:rPr>
          <w:rFonts w:asciiTheme="minorHAnsi" w:eastAsia="Arial" w:hAnsiTheme="minorHAnsi" w:cstheme="minorHAnsi"/>
          <w:sz w:val="22"/>
          <w:szCs w:val="22"/>
        </w:rPr>
        <w:t>it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e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pe</w:t>
      </w:r>
      <w:r w:rsidRPr="00CE3A27">
        <w:rPr>
          <w:rFonts w:asciiTheme="minorHAnsi" w:eastAsia="Arial" w:hAnsiTheme="minorHAnsi" w:cstheme="minorHAnsi"/>
          <w:sz w:val="22"/>
          <w:szCs w:val="22"/>
        </w:rPr>
        <w:t>r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>u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CE3A27">
        <w:rPr>
          <w:rFonts w:asciiTheme="minorHAnsi" w:eastAsia="Arial" w:hAnsiTheme="minorHAnsi" w:cstheme="minorHAnsi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g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CE3A27">
        <w:rPr>
          <w:rFonts w:asciiTheme="minorHAnsi" w:eastAsia="Arial" w:hAnsiTheme="minorHAnsi" w:cstheme="minorHAnsi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CE3A27">
        <w:rPr>
          <w:rFonts w:asciiTheme="minorHAnsi" w:eastAsia="Arial" w:hAnsiTheme="minorHAnsi" w:cstheme="minorHAnsi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to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CE3A27">
        <w:rPr>
          <w:rFonts w:asciiTheme="minorHAnsi" w:eastAsia="Arial" w:hAnsiTheme="minorHAnsi" w:cstheme="minorHAnsi"/>
          <w:sz w:val="22"/>
          <w:szCs w:val="22"/>
        </w:rPr>
        <w:t>se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si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CE3A27">
        <w:rPr>
          <w:rFonts w:asciiTheme="minorHAnsi" w:eastAsia="Arial" w:hAnsiTheme="minorHAnsi" w:cstheme="minorHAnsi"/>
          <w:sz w:val="22"/>
          <w:szCs w:val="22"/>
        </w:rPr>
        <w:t>l</w:t>
      </w:r>
      <w:r w:rsidRPr="00CE3A27">
        <w:rPr>
          <w:rFonts w:asciiTheme="minorHAnsi" w:eastAsia="Arial" w:hAnsiTheme="minorHAnsi" w:cstheme="minorHAnsi"/>
          <w:spacing w:val="5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CE3A27">
        <w:rPr>
          <w:rFonts w:asciiTheme="minorHAnsi" w:eastAsia="Arial" w:hAnsiTheme="minorHAnsi" w:cstheme="minorHAnsi"/>
          <w:sz w:val="22"/>
          <w:szCs w:val="22"/>
        </w:rPr>
        <w:t>sid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CV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f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CE3A27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pe</w:t>
      </w:r>
      <w:r w:rsidRPr="00CE3A27">
        <w:rPr>
          <w:rFonts w:asciiTheme="minorHAnsi" w:eastAsia="Arial" w:hAnsiTheme="minorHAnsi" w:cstheme="minorHAnsi"/>
          <w:sz w:val="22"/>
          <w:szCs w:val="22"/>
        </w:rPr>
        <w:t>c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CE3A27">
        <w:rPr>
          <w:rFonts w:asciiTheme="minorHAnsi" w:eastAsia="Arial" w:hAnsiTheme="minorHAnsi" w:cstheme="minorHAnsi"/>
          <w:sz w:val="22"/>
          <w:szCs w:val="22"/>
        </w:rPr>
        <w:t>l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>ti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CE3A27">
        <w:rPr>
          <w:rFonts w:asciiTheme="minorHAnsi" w:eastAsia="Arial" w:hAnsiTheme="minorHAnsi" w:cstheme="minorHAnsi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app</w:t>
      </w:r>
      <w:r w:rsidRPr="00CE3A27">
        <w:rPr>
          <w:rFonts w:asciiTheme="minorHAnsi" w:eastAsia="Arial" w:hAnsiTheme="minorHAnsi" w:cstheme="minorHAnsi"/>
          <w:sz w:val="22"/>
          <w:szCs w:val="22"/>
        </w:rPr>
        <w:t>l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z w:val="22"/>
          <w:szCs w:val="22"/>
        </w:rPr>
        <w:t>c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>ti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z w:val="22"/>
          <w:szCs w:val="22"/>
        </w:rPr>
        <w:t>s</w:t>
      </w:r>
    </w:p>
    <w:p w14:paraId="596BEA7B" w14:textId="77777777" w:rsidR="004E5503" w:rsidRPr="00CE3A27" w:rsidRDefault="00CE3A27" w:rsidP="00CE3A27">
      <w:pPr>
        <w:spacing w:before="18"/>
        <w:ind w:left="580" w:right="936" w:hanging="360"/>
        <w:rPr>
          <w:rFonts w:asciiTheme="minorHAnsi" w:eastAsia="Arial" w:hAnsiTheme="minorHAnsi" w:cstheme="minorHAnsi"/>
          <w:sz w:val="22"/>
          <w:szCs w:val="22"/>
        </w:rPr>
      </w:pPr>
      <w:r w:rsidRPr="00CE3A27">
        <w:rPr>
          <w:rFonts w:asciiTheme="minorHAnsi" w:hAnsiTheme="minorHAnsi" w:cstheme="minorHAnsi"/>
          <w:sz w:val="22"/>
          <w:szCs w:val="22"/>
        </w:rPr>
        <w:pict w14:anchorId="7E396E65">
          <v:shape id="_x0000_i1028" type="#_x0000_t75" style="width:10.9pt;height:15.05pt">
            <v:imagedata r:id="rId5" o:title=""/>
          </v:shape>
        </w:pict>
      </w:r>
      <w:r w:rsidRPr="00CE3A27">
        <w:rPr>
          <w:rFonts w:asciiTheme="minorHAnsi" w:hAnsiTheme="minorHAnsi" w:cstheme="minorHAnsi"/>
          <w:sz w:val="22"/>
          <w:szCs w:val="22"/>
        </w:rPr>
        <w:t xml:space="preserve">   </w:t>
      </w:r>
      <w:r w:rsidRPr="00CE3A27">
        <w:rPr>
          <w:rFonts w:asciiTheme="minorHAnsi" w:eastAsia="Arial" w:hAnsiTheme="minorHAnsi" w:cstheme="minorHAnsi"/>
          <w:sz w:val="22"/>
          <w:szCs w:val="22"/>
        </w:rPr>
        <w:t>P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CE3A27">
        <w:rPr>
          <w:rFonts w:asciiTheme="minorHAnsi" w:eastAsia="Arial" w:hAnsiTheme="minorHAnsi" w:cstheme="minorHAnsi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z w:val="22"/>
          <w:szCs w:val="22"/>
        </w:rPr>
        <w:t>ing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CE3A27">
        <w:rPr>
          <w:rFonts w:asciiTheme="minorHAnsi" w:eastAsia="Arial" w:hAnsiTheme="minorHAnsi" w:cstheme="minorHAnsi"/>
          <w:sz w:val="22"/>
          <w:szCs w:val="22"/>
        </w:rPr>
        <w:t>r n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CE3A27">
        <w:rPr>
          <w:rFonts w:asciiTheme="minorHAnsi" w:eastAsia="Arial" w:hAnsiTheme="minorHAnsi" w:cstheme="minorHAnsi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in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foo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no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c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>lp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z w:val="22"/>
          <w:szCs w:val="22"/>
        </w:rPr>
        <w:t>ing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th</w:t>
      </w:r>
      <w:r w:rsidRPr="00CE3A27">
        <w:rPr>
          <w:rFonts w:asciiTheme="minorHAnsi" w:eastAsia="Arial" w:hAnsiTheme="minorHAnsi" w:cstheme="minorHAnsi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pa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z w:val="22"/>
          <w:szCs w:val="22"/>
        </w:rPr>
        <w:t>ing</w:t>
      </w:r>
      <w:r w:rsidRPr="00CE3A27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s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epa</w:t>
      </w:r>
      <w:r w:rsidRPr="00CE3A27">
        <w:rPr>
          <w:rFonts w:asciiTheme="minorHAnsi" w:eastAsia="Arial" w:hAnsiTheme="minorHAnsi" w:cstheme="minorHAnsi"/>
          <w:sz w:val="22"/>
          <w:szCs w:val="22"/>
        </w:rPr>
        <w:t>ra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he</w:t>
      </w:r>
      <w:r w:rsidRPr="00CE3A27">
        <w:rPr>
          <w:rFonts w:asciiTheme="minorHAnsi" w:eastAsia="Arial" w:hAnsiTheme="minorHAnsi" w:cstheme="minorHAnsi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emp</w:t>
      </w:r>
      <w:r w:rsidRPr="00CE3A27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>r</w:t>
      </w:r>
      <w:r w:rsidRPr="00CE3A2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CE3A27">
        <w:rPr>
          <w:rFonts w:asciiTheme="minorHAnsi" w:eastAsia="Arial" w:hAnsiTheme="minorHAnsi" w:cstheme="minorHAnsi"/>
          <w:sz w:val="22"/>
          <w:szCs w:val="22"/>
        </w:rPr>
        <w:t>r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z w:val="22"/>
          <w:szCs w:val="22"/>
        </w:rPr>
        <w:t>ts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it 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CE3A27">
        <w:rPr>
          <w:rFonts w:asciiTheme="minorHAnsi" w:eastAsia="Arial" w:hAnsiTheme="minorHAnsi" w:cstheme="minorHAnsi"/>
          <w:sz w:val="22"/>
          <w:szCs w:val="22"/>
        </w:rPr>
        <w:t>t.</w:t>
      </w:r>
      <w:r w:rsidRPr="00CE3A27">
        <w:rPr>
          <w:rFonts w:asciiTheme="minorHAnsi" w:eastAsia="Arial" w:hAnsiTheme="minorHAnsi" w:cstheme="minorHAnsi"/>
          <w:spacing w:val="66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If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p</w:t>
      </w:r>
      <w:r w:rsidRPr="00CE3A27">
        <w:rPr>
          <w:rFonts w:asciiTheme="minorHAnsi" w:eastAsia="Arial" w:hAnsiTheme="minorHAnsi" w:cstheme="minorHAnsi"/>
          <w:sz w:val="22"/>
          <w:szCs w:val="22"/>
        </w:rPr>
        <w:t>r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z w:val="22"/>
          <w:szCs w:val="22"/>
        </w:rPr>
        <w:t>ti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z w:val="22"/>
          <w:szCs w:val="22"/>
        </w:rPr>
        <w:t>g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CE3A27">
        <w:rPr>
          <w:rFonts w:asciiTheme="minorHAnsi" w:eastAsia="Arial" w:hAnsiTheme="minorHAnsi" w:cstheme="minorHAnsi"/>
          <w:sz w:val="22"/>
          <w:szCs w:val="22"/>
        </w:rPr>
        <w:t>rse</w:t>
      </w:r>
      <w:r w:rsidRPr="00CE3A27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CE3A27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CE3A27">
        <w:rPr>
          <w:rFonts w:asciiTheme="minorHAnsi" w:eastAsia="Arial" w:hAnsiTheme="minorHAnsi" w:cstheme="minorHAnsi"/>
          <w:sz w:val="22"/>
          <w:szCs w:val="22"/>
        </w:rPr>
        <w:t>,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u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CE3A27">
        <w:rPr>
          <w:rFonts w:asciiTheme="minorHAnsi" w:eastAsia="Arial" w:hAnsiTheme="minorHAnsi" w:cstheme="minorHAnsi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g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oo</w:t>
      </w:r>
      <w:r w:rsidRPr="00CE3A27">
        <w:rPr>
          <w:rFonts w:asciiTheme="minorHAnsi" w:eastAsia="Arial" w:hAnsiTheme="minorHAnsi" w:cstheme="minorHAnsi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q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ua</w:t>
      </w:r>
      <w:r w:rsidRPr="00CE3A27">
        <w:rPr>
          <w:rFonts w:asciiTheme="minorHAnsi" w:eastAsia="Arial" w:hAnsiTheme="minorHAnsi" w:cstheme="minorHAnsi"/>
          <w:sz w:val="22"/>
          <w:szCs w:val="22"/>
        </w:rPr>
        <w:t>l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z w:val="22"/>
          <w:szCs w:val="22"/>
        </w:rPr>
        <w:t>ty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w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CE3A27">
        <w:rPr>
          <w:rFonts w:asciiTheme="minorHAnsi" w:eastAsia="Arial" w:hAnsiTheme="minorHAnsi" w:cstheme="minorHAnsi"/>
          <w:sz w:val="22"/>
          <w:szCs w:val="22"/>
        </w:rPr>
        <w:t>ite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o</w:t>
      </w:r>
      <w:r w:rsidRPr="00CE3A27">
        <w:rPr>
          <w:rFonts w:asciiTheme="minorHAnsi" w:eastAsia="Arial" w:hAnsiTheme="minorHAnsi" w:cstheme="minorHAnsi"/>
          <w:sz w:val="22"/>
          <w:szCs w:val="22"/>
        </w:rPr>
        <w:t>r c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ea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m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pe</w:t>
      </w:r>
      <w:r w:rsidRPr="00CE3A27">
        <w:rPr>
          <w:rFonts w:asciiTheme="minorHAnsi" w:eastAsia="Arial" w:hAnsiTheme="minorHAnsi" w:cstheme="minorHAnsi"/>
          <w:sz w:val="22"/>
          <w:szCs w:val="22"/>
        </w:rPr>
        <w:t>r</w:t>
      </w:r>
    </w:p>
    <w:p w14:paraId="1C0F67E6" w14:textId="77777777" w:rsidR="004E5503" w:rsidRPr="00CE3A27" w:rsidRDefault="00CE3A27" w:rsidP="00CE3A27">
      <w:pPr>
        <w:spacing w:before="17"/>
        <w:ind w:left="580" w:right="232" w:hanging="360"/>
        <w:rPr>
          <w:rFonts w:asciiTheme="minorHAnsi" w:eastAsia="Arial" w:hAnsiTheme="minorHAnsi" w:cstheme="minorHAnsi"/>
          <w:sz w:val="22"/>
          <w:szCs w:val="22"/>
        </w:rPr>
      </w:pPr>
      <w:r w:rsidRPr="00CE3A27">
        <w:rPr>
          <w:rFonts w:asciiTheme="minorHAnsi" w:hAnsiTheme="minorHAnsi" w:cstheme="minorHAnsi"/>
          <w:sz w:val="22"/>
          <w:szCs w:val="22"/>
        </w:rPr>
        <w:pict w14:anchorId="7C4D1AEA">
          <v:shape id="_x0000_i1029" type="#_x0000_t75" style="width:10.9pt;height:15.05pt">
            <v:imagedata r:id="rId5" o:title=""/>
          </v:shape>
        </w:pict>
      </w:r>
      <w:r w:rsidRPr="00CE3A27">
        <w:rPr>
          <w:rFonts w:asciiTheme="minorHAnsi" w:hAnsiTheme="minorHAnsi" w:cstheme="minorHAnsi"/>
          <w:sz w:val="22"/>
          <w:szCs w:val="22"/>
        </w:rPr>
        <w:t xml:space="preserve">  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La</w:t>
      </w:r>
      <w:r w:rsidRPr="00CE3A27">
        <w:rPr>
          <w:rFonts w:asciiTheme="minorHAnsi" w:eastAsia="Arial" w:hAnsiTheme="minorHAnsi" w:cstheme="minorHAnsi"/>
          <w:sz w:val="22"/>
          <w:szCs w:val="22"/>
        </w:rPr>
        <w:t>w</w:t>
      </w:r>
      <w:r w:rsidRPr="00CE3A27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CE3A27">
        <w:rPr>
          <w:rFonts w:asciiTheme="minorHAnsi" w:eastAsia="Arial" w:hAnsiTheme="minorHAnsi" w:cstheme="minorHAnsi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CE3A27">
        <w:rPr>
          <w:rFonts w:asciiTheme="minorHAnsi" w:eastAsia="Arial" w:hAnsiTheme="minorHAnsi" w:cstheme="minorHAnsi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pe</w:t>
      </w:r>
      <w:r w:rsidRPr="00CE3A27">
        <w:rPr>
          <w:rFonts w:asciiTheme="minorHAnsi" w:eastAsia="Arial" w:hAnsiTheme="minorHAnsi" w:cstheme="minorHAnsi"/>
          <w:sz w:val="22"/>
          <w:szCs w:val="22"/>
        </w:rPr>
        <w:t>ct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y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CE3A27">
        <w:rPr>
          <w:rFonts w:asciiTheme="minorHAnsi" w:eastAsia="Arial" w:hAnsiTheme="minorHAnsi" w:cstheme="minorHAnsi"/>
          <w:sz w:val="22"/>
          <w:szCs w:val="22"/>
        </w:rPr>
        <w:t>r a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CE3A27">
        <w:rPr>
          <w:rFonts w:asciiTheme="minorHAnsi" w:eastAsia="Arial" w:hAnsiTheme="minorHAnsi" w:cstheme="minorHAnsi"/>
          <w:sz w:val="22"/>
          <w:szCs w:val="22"/>
        </w:rPr>
        <w:t>l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z w:val="22"/>
          <w:szCs w:val="22"/>
        </w:rPr>
        <w:t>c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>ti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CE3A27">
        <w:rPr>
          <w:rFonts w:asciiTheme="minorHAnsi" w:eastAsia="Arial" w:hAnsiTheme="minorHAnsi" w:cstheme="minorHAnsi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>r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CE3A27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CE3A27">
        <w:rPr>
          <w:rFonts w:asciiTheme="minorHAnsi" w:eastAsia="Arial" w:hAnsiTheme="minorHAnsi" w:cstheme="minorHAnsi"/>
          <w:sz w:val="22"/>
          <w:szCs w:val="22"/>
        </w:rPr>
        <w:t>r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>.</w:t>
      </w:r>
      <w:r w:rsidRPr="00CE3A27">
        <w:rPr>
          <w:rFonts w:asciiTheme="minorHAnsi" w:eastAsia="Arial" w:hAnsiTheme="minorHAnsi" w:cstheme="minorHAnsi"/>
          <w:spacing w:val="65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S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pe</w:t>
      </w:r>
      <w:r w:rsidRPr="00CE3A27">
        <w:rPr>
          <w:rFonts w:asciiTheme="minorHAnsi" w:eastAsia="Arial" w:hAnsiTheme="minorHAnsi" w:cstheme="minorHAnsi"/>
          <w:sz w:val="22"/>
          <w:szCs w:val="22"/>
        </w:rPr>
        <w:t>l</w:t>
      </w:r>
      <w:r w:rsidRPr="00CE3A27">
        <w:rPr>
          <w:rFonts w:asciiTheme="minorHAnsi" w:eastAsia="Arial" w:hAnsiTheme="minorHAnsi" w:cstheme="minorHAnsi"/>
          <w:spacing w:val="6"/>
          <w:sz w:val="22"/>
          <w:szCs w:val="22"/>
        </w:rPr>
        <w:t>l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CE3A27">
        <w:rPr>
          <w:rFonts w:asciiTheme="minorHAnsi" w:eastAsia="Arial" w:hAnsiTheme="minorHAnsi" w:cstheme="minorHAnsi"/>
          <w:sz w:val="22"/>
          <w:szCs w:val="22"/>
        </w:rPr>
        <w:t>c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he</w:t>
      </w:r>
      <w:r w:rsidRPr="00CE3A27">
        <w:rPr>
          <w:rFonts w:asciiTheme="minorHAnsi" w:eastAsia="Arial" w:hAnsiTheme="minorHAnsi" w:cstheme="minorHAnsi"/>
          <w:sz w:val="22"/>
          <w:szCs w:val="22"/>
        </w:rPr>
        <w:t>ck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he</w:t>
      </w:r>
      <w:r w:rsidRPr="00CE3A27">
        <w:rPr>
          <w:rFonts w:asciiTheme="minorHAnsi" w:eastAsia="Arial" w:hAnsiTheme="minorHAnsi" w:cstheme="minorHAnsi"/>
          <w:sz w:val="22"/>
          <w:szCs w:val="22"/>
        </w:rPr>
        <w:t>lps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bu</w:t>
      </w:r>
      <w:r w:rsidRPr="00CE3A27">
        <w:rPr>
          <w:rFonts w:asciiTheme="minorHAnsi" w:eastAsia="Arial" w:hAnsiTheme="minorHAnsi" w:cstheme="minorHAnsi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z w:val="22"/>
          <w:szCs w:val="22"/>
        </w:rPr>
        <w:t>’t rely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it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CE3A27">
        <w:rPr>
          <w:rFonts w:asciiTheme="minorHAnsi" w:eastAsia="Arial" w:hAnsiTheme="minorHAnsi" w:cstheme="minorHAnsi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pa</w:t>
      </w:r>
      <w:r w:rsidRPr="00CE3A27">
        <w:rPr>
          <w:rFonts w:asciiTheme="minorHAnsi" w:eastAsia="Arial" w:hAnsiTheme="minorHAnsi" w:cstheme="minorHAnsi"/>
          <w:sz w:val="22"/>
          <w:szCs w:val="22"/>
        </w:rPr>
        <w:t>y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CE3A27">
        <w:rPr>
          <w:rFonts w:asciiTheme="minorHAnsi" w:eastAsia="Arial" w:hAnsiTheme="minorHAnsi" w:cstheme="minorHAnsi"/>
          <w:sz w:val="22"/>
          <w:szCs w:val="22"/>
        </w:rPr>
        <w:t>ti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CE3A27">
        <w:rPr>
          <w:rFonts w:asciiTheme="minorHAnsi" w:eastAsia="Arial" w:hAnsiTheme="minorHAnsi" w:cstheme="minorHAnsi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z w:val="22"/>
          <w:szCs w:val="22"/>
        </w:rPr>
        <w:t>ct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>ti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CE3A27">
        <w:rPr>
          <w:rFonts w:asciiTheme="minorHAnsi" w:eastAsia="Arial" w:hAnsiTheme="minorHAnsi" w:cstheme="minorHAnsi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CE3A27">
        <w:rPr>
          <w:rFonts w:asciiTheme="minorHAnsi" w:eastAsia="Arial" w:hAnsiTheme="minorHAnsi" w:cstheme="minorHAnsi"/>
          <w:sz w:val="22"/>
          <w:szCs w:val="22"/>
        </w:rPr>
        <w:t>ro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CE3A27">
        <w:rPr>
          <w:rFonts w:asciiTheme="minorHAnsi" w:eastAsia="Arial" w:hAnsiTheme="minorHAnsi" w:cstheme="minorHAnsi"/>
          <w:sz w:val="22"/>
          <w:szCs w:val="22"/>
        </w:rPr>
        <w:t>r</w:t>
      </w:r>
      <w:r w:rsidRPr="00CE3A27">
        <w:rPr>
          <w:rFonts w:asciiTheme="minorHAnsi" w:eastAsia="Arial" w:hAnsiTheme="minorHAnsi" w:cstheme="minorHAnsi"/>
          <w:spacing w:val="-4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te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CE3A27">
        <w:rPr>
          <w:rFonts w:asciiTheme="minorHAnsi" w:eastAsia="Arial" w:hAnsiTheme="minorHAnsi" w:cstheme="minorHAnsi"/>
          <w:sz w:val="22"/>
          <w:szCs w:val="22"/>
        </w:rPr>
        <w:t>se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o</w:t>
      </w:r>
      <w:r w:rsidRPr="00CE3A27">
        <w:rPr>
          <w:rFonts w:asciiTheme="minorHAnsi" w:eastAsia="Arial" w:hAnsiTheme="minorHAnsi" w:cstheme="minorHAnsi"/>
          <w:sz w:val="22"/>
          <w:szCs w:val="22"/>
        </w:rPr>
        <w:t>f</w:t>
      </w:r>
      <w:r w:rsidRPr="00CE3A27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c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CE3A27">
        <w:rPr>
          <w:rFonts w:asciiTheme="minorHAnsi" w:eastAsia="Arial" w:hAnsiTheme="minorHAnsi" w:cstheme="minorHAnsi"/>
          <w:sz w:val="22"/>
          <w:szCs w:val="22"/>
        </w:rPr>
        <w:t>it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>l le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s.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I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t’s 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CE3A27">
        <w:rPr>
          <w:rFonts w:asciiTheme="minorHAnsi" w:eastAsia="Arial" w:hAnsiTheme="minorHAnsi" w:cstheme="minorHAnsi"/>
          <w:spacing w:val="10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rd 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p</w:t>
      </w:r>
      <w:r w:rsidRPr="00CE3A27">
        <w:rPr>
          <w:rFonts w:asciiTheme="minorHAnsi" w:eastAsia="Arial" w:hAnsiTheme="minorHAnsi" w:cstheme="minorHAnsi"/>
          <w:sz w:val="22"/>
          <w:szCs w:val="22"/>
        </w:rPr>
        <w:t>ick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CE3A27">
        <w:rPr>
          <w:rFonts w:asciiTheme="minorHAnsi" w:eastAsia="Arial" w:hAnsiTheme="minorHAnsi" w:cstheme="minorHAnsi"/>
          <w:sz w:val="22"/>
          <w:szCs w:val="22"/>
        </w:rPr>
        <w:t>p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CE3A27">
        <w:rPr>
          <w:rFonts w:asciiTheme="minorHAnsi" w:eastAsia="Arial" w:hAnsiTheme="minorHAnsi" w:cstheme="minorHAnsi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e</w:t>
      </w:r>
      <w:r w:rsidRPr="00CE3A27">
        <w:rPr>
          <w:rFonts w:asciiTheme="minorHAnsi" w:eastAsia="Arial" w:hAnsiTheme="minorHAnsi" w:cstheme="minorHAnsi"/>
          <w:sz w:val="22"/>
          <w:szCs w:val="22"/>
        </w:rPr>
        <w:t>r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>rs, so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CE3A27">
        <w:rPr>
          <w:rFonts w:asciiTheme="minorHAnsi" w:eastAsia="Arial" w:hAnsiTheme="minorHAnsi" w:cstheme="minorHAnsi"/>
          <w:sz w:val="22"/>
          <w:szCs w:val="22"/>
        </w:rPr>
        <w:t>ry</w:t>
      </w:r>
      <w:r w:rsidRPr="00CE3A27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>sking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a </w:t>
      </w:r>
      <w:r w:rsidRPr="00CE3A27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CE3A27">
        <w:rPr>
          <w:rFonts w:asciiTheme="minorHAnsi" w:eastAsia="Arial" w:hAnsiTheme="minorHAnsi" w:cstheme="minorHAnsi"/>
          <w:sz w:val="22"/>
          <w:szCs w:val="22"/>
        </w:rPr>
        <w:t>r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CE3A27">
        <w:rPr>
          <w:rFonts w:asciiTheme="minorHAnsi" w:eastAsia="Arial" w:hAnsiTheme="minorHAnsi" w:cstheme="minorHAnsi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CE3A27">
        <w:rPr>
          <w:rFonts w:asciiTheme="minorHAnsi" w:eastAsia="Arial" w:hAnsiTheme="minorHAnsi" w:cstheme="minorHAnsi"/>
          <w:sz w:val="22"/>
          <w:szCs w:val="22"/>
        </w:rPr>
        <w:t>ro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>f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re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CE3A27">
        <w:rPr>
          <w:rFonts w:asciiTheme="minorHAnsi" w:eastAsia="Arial" w:hAnsiTheme="minorHAnsi" w:cstheme="minorHAnsi"/>
          <w:spacing w:val="6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CE3A27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>u</w:t>
      </w:r>
    </w:p>
    <w:p w14:paraId="161195A9" w14:textId="77777777" w:rsidR="004E5503" w:rsidRPr="00CE3A27" w:rsidRDefault="00CE3A27" w:rsidP="00CE3A27">
      <w:pPr>
        <w:spacing w:before="17"/>
        <w:ind w:left="580" w:right="416" w:hanging="360"/>
        <w:rPr>
          <w:rFonts w:asciiTheme="minorHAnsi" w:eastAsia="Arial" w:hAnsiTheme="minorHAnsi" w:cstheme="minorHAnsi"/>
          <w:sz w:val="22"/>
          <w:szCs w:val="22"/>
        </w:rPr>
      </w:pPr>
      <w:r w:rsidRPr="00CE3A27">
        <w:rPr>
          <w:rFonts w:asciiTheme="minorHAnsi" w:hAnsiTheme="minorHAnsi" w:cstheme="minorHAnsi"/>
          <w:sz w:val="22"/>
          <w:szCs w:val="22"/>
        </w:rPr>
        <w:pict w14:anchorId="350E8E73">
          <v:shape id="_x0000_i1030" type="#_x0000_t75" style="width:10.9pt;height:15.05pt">
            <v:imagedata r:id="rId5" o:title=""/>
          </v:shape>
        </w:pict>
      </w:r>
      <w:r w:rsidRPr="00CE3A27">
        <w:rPr>
          <w:rFonts w:asciiTheme="minorHAnsi" w:hAnsiTheme="minorHAnsi" w:cstheme="minorHAnsi"/>
          <w:sz w:val="22"/>
          <w:szCs w:val="22"/>
        </w:rPr>
        <w:t xml:space="preserve">   </w:t>
      </w:r>
      <w:r w:rsidRPr="00CE3A27">
        <w:rPr>
          <w:rFonts w:asciiTheme="minorHAnsi" w:eastAsia="Arial" w:hAnsiTheme="minorHAnsi" w:cstheme="minorHAnsi"/>
          <w:sz w:val="22"/>
          <w:szCs w:val="22"/>
        </w:rPr>
        <w:t>Recruit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rs 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E3A27">
        <w:rPr>
          <w:rFonts w:asciiTheme="minorHAnsi" w:eastAsia="Arial" w:hAnsiTheme="minorHAnsi" w:cstheme="minorHAnsi"/>
          <w:sz w:val="22"/>
          <w:szCs w:val="22"/>
        </w:rPr>
        <w:t>ike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to </w:t>
      </w:r>
      <w:r w:rsidRPr="00CE3A27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CE3A27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d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>s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ea</w:t>
      </w:r>
      <w:r w:rsidRPr="00CE3A27">
        <w:rPr>
          <w:rFonts w:asciiTheme="minorHAnsi" w:eastAsia="Arial" w:hAnsiTheme="minorHAnsi" w:cstheme="minorHAnsi"/>
          <w:sz w:val="22"/>
          <w:szCs w:val="22"/>
        </w:rPr>
        <w:t>si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On</w:t>
      </w:r>
      <w:r w:rsidRPr="00CE3A27">
        <w:rPr>
          <w:rFonts w:asciiTheme="minorHAnsi" w:eastAsia="Arial" w:hAnsiTheme="minorHAnsi" w:cstheme="minorHAnsi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>y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CE3A27">
        <w:rPr>
          <w:rFonts w:asciiTheme="minorHAnsi" w:eastAsia="Arial" w:hAnsiTheme="minorHAnsi" w:cstheme="minorHAnsi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da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CE3A27">
        <w:rPr>
          <w:rFonts w:asciiTheme="minorHAnsi" w:eastAsia="Arial" w:hAnsiTheme="minorHAnsi" w:cstheme="minorHAnsi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l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>ft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mar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CE3A27">
        <w:rPr>
          <w:rFonts w:asciiTheme="minorHAnsi" w:eastAsia="Arial" w:hAnsiTheme="minorHAnsi" w:cstheme="minorHAnsi"/>
          <w:sz w:val="22"/>
          <w:szCs w:val="22"/>
        </w:rPr>
        <w:t>in,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fo</w:t>
      </w:r>
      <w:r w:rsidRPr="00CE3A27">
        <w:rPr>
          <w:rFonts w:asciiTheme="minorHAnsi" w:eastAsia="Arial" w:hAnsiTheme="minorHAnsi" w:cstheme="minorHAnsi"/>
          <w:sz w:val="22"/>
          <w:szCs w:val="22"/>
        </w:rPr>
        <w:t>l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b</w:t>
      </w:r>
      <w:r w:rsidRPr="00CE3A27">
        <w:rPr>
          <w:rFonts w:asciiTheme="minorHAnsi" w:eastAsia="Arial" w:hAnsiTheme="minorHAnsi" w:cstheme="minorHAnsi"/>
          <w:sz w:val="22"/>
          <w:szCs w:val="22"/>
        </w:rPr>
        <w:t>y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th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na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CE3A27">
        <w:rPr>
          <w:rFonts w:asciiTheme="minorHAnsi" w:eastAsia="Arial" w:hAnsiTheme="minorHAnsi" w:cstheme="minorHAnsi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>f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CE3A27">
        <w:rPr>
          <w:rFonts w:asciiTheme="minorHAnsi" w:eastAsia="Arial" w:hAnsiTheme="minorHAnsi" w:cstheme="minorHAnsi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em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CE3A27">
        <w:rPr>
          <w:rFonts w:asciiTheme="minorHAnsi" w:eastAsia="Arial" w:hAnsiTheme="minorHAnsi" w:cstheme="minorHAnsi"/>
          <w:sz w:val="22"/>
          <w:szCs w:val="22"/>
        </w:rPr>
        <w:t>lo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r or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lace 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>f</w:t>
      </w:r>
      <w:r w:rsidRPr="00CE3A27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s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ud</w:t>
      </w:r>
      <w:r w:rsidRPr="00CE3A27">
        <w:rPr>
          <w:rFonts w:asciiTheme="minorHAnsi" w:eastAsia="Arial" w:hAnsiTheme="minorHAnsi" w:cstheme="minorHAnsi"/>
          <w:sz w:val="22"/>
          <w:szCs w:val="22"/>
        </w:rPr>
        <w:t>y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j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>b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CE3A27">
        <w:rPr>
          <w:rFonts w:asciiTheme="minorHAnsi" w:eastAsia="Arial" w:hAnsiTheme="minorHAnsi" w:cstheme="minorHAnsi"/>
          <w:sz w:val="22"/>
          <w:szCs w:val="22"/>
        </w:rPr>
        <w:t>itle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q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ua</w:t>
      </w:r>
      <w:r w:rsidRPr="00CE3A27">
        <w:rPr>
          <w:rFonts w:asciiTheme="minorHAnsi" w:eastAsia="Arial" w:hAnsiTheme="minorHAnsi" w:cstheme="minorHAnsi"/>
          <w:sz w:val="22"/>
          <w:szCs w:val="22"/>
        </w:rPr>
        <w:t>l</w:t>
      </w:r>
      <w:r w:rsidRPr="00CE3A27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CE3A27">
        <w:rPr>
          <w:rFonts w:asciiTheme="minorHAnsi" w:eastAsia="Arial" w:hAnsiTheme="minorHAnsi" w:cstheme="minorHAnsi"/>
          <w:sz w:val="22"/>
          <w:szCs w:val="22"/>
        </w:rPr>
        <w:t>ica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ob</w:t>
      </w:r>
      <w:r w:rsidRPr="00CE3A27">
        <w:rPr>
          <w:rFonts w:asciiTheme="minorHAnsi" w:eastAsia="Arial" w:hAnsiTheme="minorHAnsi" w:cstheme="minorHAnsi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ned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CE3A27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z w:val="22"/>
          <w:szCs w:val="22"/>
        </w:rPr>
        <w:t>ry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to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d</w:t>
      </w:r>
      <w:r w:rsidRPr="00CE3A27">
        <w:rPr>
          <w:rFonts w:asciiTheme="minorHAnsi" w:eastAsia="Arial" w:hAnsiTheme="minorHAnsi" w:cstheme="minorHAnsi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th</w:t>
      </w:r>
      <w:r w:rsidRPr="00CE3A27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>c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>ss a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si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CE3A27">
        <w:rPr>
          <w:rFonts w:asciiTheme="minorHAnsi" w:eastAsia="Arial" w:hAnsiTheme="minorHAnsi" w:cstheme="minorHAnsi"/>
          <w:sz w:val="22"/>
          <w:szCs w:val="22"/>
        </w:rPr>
        <w:t>le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l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z w:val="22"/>
          <w:szCs w:val="22"/>
        </w:rPr>
        <w:t>e</w:t>
      </w:r>
    </w:p>
    <w:p w14:paraId="3BA7233A" w14:textId="77777777" w:rsidR="004E5503" w:rsidRPr="00CE3A27" w:rsidRDefault="00CE3A27" w:rsidP="00CE3A27">
      <w:pPr>
        <w:spacing w:before="17"/>
        <w:ind w:left="580" w:right="775" w:hanging="360"/>
        <w:rPr>
          <w:rFonts w:asciiTheme="minorHAnsi" w:eastAsia="Arial" w:hAnsiTheme="minorHAnsi" w:cstheme="minorHAnsi"/>
          <w:sz w:val="22"/>
          <w:szCs w:val="22"/>
        </w:rPr>
      </w:pPr>
      <w:r w:rsidRPr="00CE3A27">
        <w:rPr>
          <w:rFonts w:asciiTheme="minorHAnsi" w:hAnsiTheme="minorHAnsi" w:cstheme="minorHAnsi"/>
          <w:sz w:val="22"/>
          <w:szCs w:val="22"/>
        </w:rPr>
        <w:pict w14:anchorId="0A7BACF8">
          <v:shape id="_x0000_i1031" type="#_x0000_t75" style="width:10.9pt;height:15.05pt">
            <v:imagedata r:id="rId5" o:title=""/>
          </v:shape>
        </w:pict>
      </w:r>
      <w:r w:rsidRPr="00CE3A27">
        <w:rPr>
          <w:rFonts w:asciiTheme="minorHAnsi" w:hAnsiTheme="minorHAnsi" w:cstheme="minorHAnsi"/>
          <w:sz w:val="22"/>
          <w:szCs w:val="22"/>
        </w:rPr>
        <w:t xml:space="preserve">   </w:t>
      </w:r>
      <w:r w:rsidRPr="00CE3A27">
        <w:rPr>
          <w:rFonts w:asciiTheme="minorHAnsi" w:eastAsia="Arial" w:hAnsiTheme="minorHAnsi" w:cstheme="minorHAnsi"/>
          <w:sz w:val="22"/>
          <w:szCs w:val="22"/>
        </w:rPr>
        <w:t>St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CE3A27">
        <w:rPr>
          <w:rFonts w:asciiTheme="minorHAnsi" w:eastAsia="Arial" w:hAnsiTheme="minorHAnsi" w:cstheme="minorHAnsi"/>
          <w:sz w:val="22"/>
          <w:szCs w:val="22"/>
        </w:rPr>
        <w:t>le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CE3A27">
        <w:rPr>
          <w:rFonts w:asciiTheme="minorHAnsi" w:eastAsia="Arial" w:hAnsiTheme="minorHAnsi" w:cstheme="minorHAnsi"/>
          <w:sz w:val="22"/>
          <w:szCs w:val="22"/>
        </w:rPr>
        <w:t>id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>s c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CE3A27">
        <w:rPr>
          <w:rFonts w:asciiTheme="minorHAnsi" w:eastAsia="Arial" w:hAnsiTheme="minorHAnsi" w:cstheme="minorHAnsi"/>
          <w:sz w:val="22"/>
          <w:szCs w:val="22"/>
        </w:rPr>
        <w:t>re c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CE3A27">
        <w:rPr>
          <w:rFonts w:asciiTheme="minorHAnsi" w:eastAsia="Arial" w:hAnsiTheme="minorHAnsi" w:cstheme="minorHAnsi"/>
          <w:sz w:val="22"/>
          <w:szCs w:val="22"/>
        </w:rPr>
        <w:t>sis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CE3A27">
        <w:rPr>
          <w:rFonts w:asciiTheme="minorHAnsi" w:eastAsia="Arial" w:hAnsiTheme="minorHAnsi" w:cstheme="minorHAnsi"/>
          <w:sz w:val="22"/>
          <w:szCs w:val="22"/>
        </w:rPr>
        <w:t>cy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>f</w:t>
      </w:r>
      <w:r w:rsidRPr="00CE3A27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z w:val="22"/>
          <w:szCs w:val="22"/>
        </w:rPr>
        <w:t>in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CE3A27">
        <w:rPr>
          <w:rFonts w:asciiTheme="minorHAnsi" w:eastAsia="Arial" w:hAnsiTheme="minorHAnsi" w:cstheme="minorHAnsi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>cc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CE3A27">
        <w:rPr>
          <w:rFonts w:asciiTheme="minorHAnsi" w:eastAsia="Arial" w:hAnsiTheme="minorHAnsi" w:cstheme="minorHAnsi"/>
          <w:sz w:val="22"/>
          <w:szCs w:val="22"/>
        </w:rPr>
        <w:t>ra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CE3A27">
        <w:rPr>
          <w:rFonts w:asciiTheme="minorHAnsi" w:eastAsia="Arial" w:hAnsiTheme="minorHAnsi" w:cstheme="minorHAnsi"/>
          <w:sz w:val="22"/>
          <w:szCs w:val="22"/>
        </w:rPr>
        <w:t>l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ign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me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>f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CE3A27">
        <w:rPr>
          <w:rFonts w:asciiTheme="minorHAnsi" w:eastAsia="Arial" w:hAnsiTheme="minorHAnsi" w:cstheme="minorHAnsi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b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CE3A27">
        <w:rPr>
          <w:rFonts w:asciiTheme="minorHAnsi" w:eastAsia="Arial" w:hAnsiTheme="minorHAnsi" w:cstheme="minorHAnsi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>id st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>rdised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CV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em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CE3A27">
        <w:rPr>
          <w:rFonts w:asciiTheme="minorHAnsi" w:eastAsia="Arial" w:hAnsiTheme="minorHAnsi" w:cstheme="minorHAnsi"/>
          <w:sz w:val="22"/>
          <w:szCs w:val="22"/>
        </w:rPr>
        <w:t>la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te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CE3A27">
        <w:rPr>
          <w:rFonts w:asciiTheme="minorHAnsi" w:eastAsia="Arial" w:hAnsiTheme="minorHAnsi" w:cstheme="minorHAnsi"/>
          <w:sz w:val="22"/>
          <w:szCs w:val="22"/>
        </w:rPr>
        <w:t>ich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re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CE3A27">
        <w:rPr>
          <w:rFonts w:asciiTheme="minorHAnsi" w:eastAsia="Arial" w:hAnsiTheme="minorHAnsi" w:cstheme="minorHAnsi"/>
          <w:sz w:val="22"/>
          <w:szCs w:val="22"/>
        </w:rPr>
        <w:t>ce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CE3A27">
        <w:rPr>
          <w:rFonts w:asciiTheme="minorHAnsi" w:eastAsia="Arial" w:hAnsiTheme="minorHAnsi" w:cstheme="minorHAnsi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nd</w:t>
      </w:r>
      <w:r w:rsidRPr="00CE3A27">
        <w:rPr>
          <w:rFonts w:asciiTheme="minorHAnsi" w:eastAsia="Arial" w:hAnsiTheme="minorHAnsi" w:cstheme="minorHAnsi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CE3A27">
        <w:rPr>
          <w:rFonts w:asciiTheme="minorHAnsi" w:eastAsia="Arial" w:hAnsiTheme="minorHAnsi" w:cstheme="minorHAnsi"/>
          <w:sz w:val="22"/>
          <w:szCs w:val="22"/>
        </w:rPr>
        <w:t>id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ua</w:t>
      </w:r>
      <w:r w:rsidRPr="00CE3A27">
        <w:rPr>
          <w:rFonts w:asciiTheme="minorHAnsi" w:eastAsia="Arial" w:hAnsiTheme="minorHAnsi" w:cstheme="minorHAnsi"/>
          <w:sz w:val="22"/>
          <w:szCs w:val="22"/>
        </w:rPr>
        <w:t>l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z w:val="22"/>
          <w:szCs w:val="22"/>
        </w:rPr>
        <w:t>ty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>f</w:t>
      </w:r>
      <w:r w:rsidRPr="00CE3A27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um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z w:val="22"/>
          <w:szCs w:val="22"/>
        </w:rPr>
        <w:t>t</w:t>
      </w:r>
    </w:p>
    <w:p w14:paraId="15FF2FB4" w14:textId="77777777" w:rsidR="004E5503" w:rsidRPr="00CE3A27" w:rsidRDefault="00CE3A27" w:rsidP="00CE3A27">
      <w:pPr>
        <w:ind w:left="580" w:right="438" w:hanging="360"/>
        <w:rPr>
          <w:rFonts w:asciiTheme="minorHAnsi" w:eastAsia="Arial" w:hAnsiTheme="minorHAnsi" w:cstheme="minorHAnsi"/>
          <w:sz w:val="22"/>
          <w:szCs w:val="22"/>
        </w:rPr>
      </w:pPr>
      <w:r w:rsidRPr="00CE3A27">
        <w:rPr>
          <w:rFonts w:asciiTheme="minorHAnsi" w:hAnsiTheme="minorHAnsi" w:cstheme="minorHAnsi"/>
          <w:sz w:val="22"/>
          <w:szCs w:val="22"/>
        </w:rPr>
        <w:pict w14:anchorId="45A75BBE">
          <v:shape id="_x0000_i1032" type="#_x0000_t75" style="width:10.9pt;height:15.05pt">
            <v:imagedata r:id="rId5" o:title=""/>
          </v:shape>
        </w:pict>
      </w:r>
      <w:r w:rsidRPr="00CE3A27">
        <w:rPr>
          <w:rFonts w:asciiTheme="minorHAnsi" w:hAnsiTheme="minorHAnsi" w:cstheme="minorHAnsi"/>
          <w:sz w:val="22"/>
          <w:szCs w:val="22"/>
        </w:rPr>
        <w:t xml:space="preserve">   </w:t>
      </w:r>
      <w:r w:rsidRPr="00CE3A27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CE3A27">
        <w:rPr>
          <w:rFonts w:asciiTheme="minorHAnsi" w:eastAsia="Arial" w:hAnsiTheme="minorHAnsi" w:cstheme="minorHAnsi"/>
          <w:sz w:val="22"/>
          <w:szCs w:val="22"/>
        </w:rPr>
        <w:t>ink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w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ha</w:t>
      </w:r>
      <w:r w:rsidRPr="00CE3A27">
        <w:rPr>
          <w:rFonts w:asciiTheme="minorHAnsi" w:eastAsia="Arial" w:hAnsiTheme="minorHAnsi" w:cstheme="minorHAnsi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recruit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>rs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mo</w:t>
      </w:r>
      <w:r w:rsidRPr="00CE3A27">
        <w:rPr>
          <w:rFonts w:asciiTheme="minorHAnsi" w:eastAsia="Arial" w:hAnsiTheme="minorHAnsi" w:cstheme="minorHAnsi"/>
          <w:sz w:val="22"/>
          <w:szCs w:val="22"/>
        </w:rPr>
        <w:t>st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CE3A27">
        <w:rPr>
          <w:rFonts w:asciiTheme="minorHAnsi" w:eastAsia="Arial" w:hAnsiTheme="minorHAnsi" w:cstheme="minorHAnsi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to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k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no</w:t>
      </w:r>
      <w:r w:rsidRPr="00CE3A27">
        <w:rPr>
          <w:rFonts w:asciiTheme="minorHAnsi" w:eastAsia="Arial" w:hAnsiTheme="minorHAnsi" w:cstheme="minorHAnsi"/>
          <w:sz w:val="22"/>
          <w:szCs w:val="22"/>
        </w:rPr>
        <w:t>w</w:t>
      </w:r>
      <w:r w:rsidRPr="00CE3A27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ab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CE3A27">
        <w:rPr>
          <w:rFonts w:asciiTheme="minorHAnsi" w:eastAsia="Arial" w:hAnsiTheme="minorHAnsi" w:cstheme="minorHAnsi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G</w:t>
      </w:r>
      <w:r w:rsidRPr="00CE3A27">
        <w:rPr>
          <w:rFonts w:asciiTheme="minorHAnsi" w:eastAsia="Arial" w:hAnsiTheme="minorHAnsi" w:cstheme="minorHAnsi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CE3A27">
        <w:rPr>
          <w:rFonts w:asciiTheme="minorHAnsi" w:eastAsia="Arial" w:hAnsiTheme="minorHAnsi" w:cstheme="minorHAnsi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>st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>ce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p</w:t>
      </w:r>
      <w:r w:rsidRPr="00CE3A27">
        <w:rPr>
          <w:rFonts w:asciiTheme="minorHAnsi" w:eastAsia="Arial" w:hAnsiTheme="minorHAnsi" w:cstheme="minorHAnsi"/>
          <w:sz w:val="22"/>
          <w:szCs w:val="22"/>
        </w:rPr>
        <w:t>r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CE3A27">
        <w:rPr>
          <w:rFonts w:asciiTheme="minorHAnsi" w:eastAsia="Arial" w:hAnsiTheme="minorHAnsi" w:cstheme="minorHAnsi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CE3A27">
        <w:rPr>
          <w:rFonts w:asciiTheme="minorHAnsi" w:eastAsia="Arial" w:hAnsiTheme="minorHAnsi" w:cstheme="minorHAnsi"/>
          <w:sz w:val="22"/>
          <w:szCs w:val="22"/>
        </w:rPr>
        <w:t>ce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q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ua</w:t>
      </w:r>
      <w:r w:rsidRPr="00CE3A27">
        <w:rPr>
          <w:rFonts w:asciiTheme="minorHAnsi" w:eastAsia="Arial" w:hAnsiTheme="minorHAnsi" w:cstheme="minorHAnsi"/>
          <w:sz w:val="22"/>
          <w:szCs w:val="22"/>
        </w:rPr>
        <w:t>l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CE3A27">
        <w:rPr>
          <w:rFonts w:asciiTheme="minorHAnsi" w:eastAsia="Arial" w:hAnsiTheme="minorHAnsi" w:cstheme="minorHAnsi"/>
          <w:sz w:val="22"/>
          <w:szCs w:val="22"/>
        </w:rPr>
        <w:t>ica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>r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CE3A27">
        <w:rPr>
          <w:rFonts w:asciiTheme="minorHAnsi" w:eastAsia="Arial" w:hAnsiTheme="minorHAnsi" w:cstheme="minorHAnsi"/>
          <w:sz w:val="22"/>
          <w:szCs w:val="22"/>
        </w:rPr>
        <w:t>ce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>re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mo</w:t>
      </w:r>
      <w:r w:rsidRPr="00CE3A27">
        <w:rPr>
          <w:rFonts w:asciiTheme="minorHAnsi" w:eastAsia="Arial" w:hAnsiTheme="minorHAnsi" w:cstheme="minorHAnsi"/>
          <w:sz w:val="22"/>
          <w:szCs w:val="22"/>
        </w:rPr>
        <w:t>st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re</w:t>
      </w:r>
      <w:r w:rsidRPr="00CE3A27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t. </w:t>
      </w:r>
      <w:r w:rsidRPr="00CE3A2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>u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CE3A27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CE3A27">
        <w:rPr>
          <w:rFonts w:asciiTheme="minorHAnsi" w:eastAsia="Arial" w:hAnsiTheme="minorHAnsi" w:cstheme="minorHAnsi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ha</w:t>
      </w:r>
      <w:r w:rsidRPr="00CE3A27">
        <w:rPr>
          <w:rFonts w:asciiTheme="minorHAnsi" w:eastAsia="Arial" w:hAnsiTheme="minorHAnsi" w:cstheme="minorHAnsi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s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CE3A27">
        <w:rPr>
          <w:rFonts w:asciiTheme="minorHAnsi" w:eastAsia="Arial" w:hAnsiTheme="minorHAnsi" w:cstheme="minorHAnsi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>f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CE3A27">
        <w:rPr>
          <w:rFonts w:asciiTheme="minorHAnsi" w:eastAsia="Arial" w:hAnsiTheme="minorHAnsi" w:cstheme="minorHAnsi"/>
          <w:sz w:val="22"/>
          <w:szCs w:val="22"/>
        </w:rPr>
        <w:t>e le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ad</w:t>
      </w:r>
      <w:r w:rsidRPr="00CE3A27">
        <w:rPr>
          <w:rFonts w:asciiTheme="minorHAnsi" w:eastAsia="Arial" w:hAnsiTheme="minorHAnsi" w:cstheme="minorHAnsi"/>
          <w:sz w:val="22"/>
          <w:szCs w:val="22"/>
        </w:rPr>
        <w:t>ing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l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>c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CE3A27">
        <w:rPr>
          <w:rFonts w:asciiTheme="minorHAnsi" w:eastAsia="Arial" w:hAnsiTheme="minorHAnsi" w:cstheme="minorHAnsi"/>
          <w:sz w:val="22"/>
          <w:szCs w:val="22"/>
        </w:rPr>
        <w:t>it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>rs</w:t>
      </w:r>
      <w:r w:rsidRPr="00CE3A27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>re l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oo</w:t>
      </w:r>
      <w:r w:rsidRPr="00CE3A27">
        <w:rPr>
          <w:rFonts w:asciiTheme="minorHAnsi" w:eastAsia="Arial" w:hAnsiTheme="minorHAnsi" w:cstheme="minorHAnsi"/>
          <w:sz w:val="22"/>
          <w:szCs w:val="22"/>
        </w:rPr>
        <w:t>k</w:t>
      </w:r>
      <w:r w:rsidRPr="00CE3A27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z w:val="22"/>
          <w:szCs w:val="22"/>
        </w:rPr>
        <w:t>g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fo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r at </w:t>
      </w:r>
      <w:r w:rsidRPr="00CE3A27">
        <w:rPr>
          <w:rFonts w:asciiTheme="minorHAnsi" w:eastAsia="Arial" w:hAnsiTheme="minorHAnsi" w:cstheme="minorHAnsi"/>
          <w:color w:val="0000FF"/>
          <w:spacing w:val="-62"/>
          <w:sz w:val="22"/>
          <w:szCs w:val="22"/>
        </w:rPr>
        <w:t xml:space="preserve"> </w:t>
      </w:r>
      <w:hyperlink r:id="rId6">
        <w:r w:rsidRPr="00CE3A27">
          <w:rPr>
            <w:rFonts w:asciiTheme="minorHAnsi" w:eastAsia="Arial" w:hAnsiTheme="minorHAnsi" w:cstheme="minorHAnsi"/>
            <w:color w:val="0000FF"/>
            <w:spacing w:val="1"/>
            <w:sz w:val="22"/>
            <w:szCs w:val="22"/>
            <w:u w:val="single" w:color="0000FF"/>
          </w:rPr>
          <w:t>h</w:t>
        </w:r>
        <w:r w:rsidRPr="00CE3A27">
          <w:rPr>
            <w:rFonts w:asciiTheme="minorHAnsi" w:eastAsia="Arial" w:hAnsiTheme="minorHAnsi" w:cstheme="minorHAnsi"/>
            <w:color w:val="0000FF"/>
            <w:sz w:val="22"/>
            <w:szCs w:val="22"/>
            <w:u w:val="single" w:color="0000FF"/>
          </w:rPr>
          <w:t>t</w:t>
        </w:r>
        <w:r w:rsidRPr="00CE3A27">
          <w:rPr>
            <w:rFonts w:asciiTheme="minorHAnsi" w:eastAsia="Arial" w:hAnsiTheme="minorHAnsi" w:cstheme="minorHAnsi"/>
            <w:color w:val="0000FF"/>
            <w:spacing w:val="-1"/>
            <w:sz w:val="22"/>
            <w:szCs w:val="22"/>
            <w:u w:val="single" w:color="0000FF"/>
          </w:rPr>
          <w:t>t</w:t>
        </w:r>
        <w:r w:rsidRPr="00CE3A27">
          <w:rPr>
            <w:rFonts w:asciiTheme="minorHAnsi" w:eastAsia="Arial" w:hAnsiTheme="minorHAnsi" w:cstheme="minorHAnsi"/>
            <w:color w:val="0000FF"/>
            <w:spacing w:val="1"/>
            <w:sz w:val="22"/>
            <w:szCs w:val="22"/>
            <w:u w:val="single" w:color="0000FF"/>
          </w:rPr>
          <w:t>p</w:t>
        </w:r>
        <w:r w:rsidRPr="00CE3A27">
          <w:rPr>
            <w:rFonts w:asciiTheme="minorHAnsi" w:eastAsia="Arial" w:hAnsiTheme="minorHAnsi" w:cstheme="minorHAnsi"/>
            <w:color w:val="0000FF"/>
            <w:sz w:val="22"/>
            <w:szCs w:val="22"/>
            <w:u w:val="single" w:color="0000FF"/>
          </w:rPr>
          <w:t>:</w:t>
        </w:r>
        <w:r w:rsidRPr="00CE3A27">
          <w:rPr>
            <w:rFonts w:asciiTheme="minorHAnsi" w:eastAsia="Arial" w:hAnsiTheme="minorHAnsi" w:cstheme="minorHAnsi"/>
            <w:color w:val="0000FF"/>
            <w:spacing w:val="-1"/>
            <w:sz w:val="22"/>
            <w:szCs w:val="22"/>
            <w:u w:val="single" w:color="0000FF"/>
          </w:rPr>
          <w:t>/</w:t>
        </w:r>
        <w:r w:rsidRPr="00CE3A27">
          <w:rPr>
            <w:rFonts w:asciiTheme="minorHAnsi" w:eastAsia="Arial" w:hAnsiTheme="minorHAnsi" w:cstheme="minorHAnsi"/>
            <w:color w:val="0000FF"/>
            <w:sz w:val="22"/>
            <w:szCs w:val="22"/>
            <w:u w:val="single" w:color="0000FF"/>
          </w:rPr>
          <w:t>/</w:t>
        </w:r>
        <w:r w:rsidRPr="00CE3A27">
          <w:rPr>
            <w:rFonts w:asciiTheme="minorHAnsi" w:eastAsia="Arial" w:hAnsiTheme="minorHAnsi" w:cstheme="minorHAnsi"/>
            <w:color w:val="0000FF"/>
            <w:spacing w:val="1"/>
            <w:sz w:val="22"/>
            <w:szCs w:val="22"/>
            <w:u w:val="single" w:color="0000FF"/>
          </w:rPr>
          <w:t>ta</w:t>
        </w:r>
        <w:r w:rsidRPr="00CE3A27">
          <w:rPr>
            <w:rFonts w:asciiTheme="minorHAnsi" w:eastAsia="Arial" w:hAnsiTheme="minorHAnsi" w:cstheme="minorHAnsi"/>
            <w:color w:val="0000FF"/>
            <w:sz w:val="22"/>
            <w:szCs w:val="22"/>
            <w:u w:val="single" w:color="0000FF"/>
          </w:rPr>
          <w:t>r</w:t>
        </w:r>
        <w:r w:rsidRPr="00CE3A27">
          <w:rPr>
            <w:rFonts w:asciiTheme="minorHAnsi" w:eastAsia="Arial" w:hAnsiTheme="minorHAnsi" w:cstheme="minorHAnsi"/>
            <w:color w:val="0000FF"/>
            <w:spacing w:val="-2"/>
            <w:sz w:val="22"/>
            <w:szCs w:val="22"/>
            <w:u w:val="single" w:color="0000FF"/>
          </w:rPr>
          <w:t>g</w:t>
        </w:r>
        <w:r w:rsidRPr="00CE3A27">
          <w:rPr>
            <w:rFonts w:asciiTheme="minorHAnsi" w:eastAsia="Arial" w:hAnsiTheme="minorHAnsi" w:cstheme="minorHAnsi"/>
            <w:color w:val="0000FF"/>
            <w:spacing w:val="1"/>
            <w:sz w:val="22"/>
            <w:szCs w:val="22"/>
            <w:u w:val="single" w:color="0000FF"/>
          </w:rPr>
          <w:t>e</w:t>
        </w:r>
        <w:r w:rsidRPr="00CE3A27">
          <w:rPr>
            <w:rFonts w:asciiTheme="minorHAnsi" w:eastAsia="Arial" w:hAnsiTheme="minorHAnsi" w:cstheme="minorHAnsi"/>
            <w:color w:val="0000FF"/>
            <w:sz w:val="22"/>
            <w:szCs w:val="22"/>
            <w:u w:val="single" w:color="0000FF"/>
          </w:rPr>
          <w:t>tj</w:t>
        </w:r>
        <w:r w:rsidRPr="00CE3A27">
          <w:rPr>
            <w:rFonts w:asciiTheme="minorHAnsi" w:eastAsia="Arial" w:hAnsiTheme="minorHAnsi" w:cstheme="minorHAnsi"/>
            <w:color w:val="0000FF"/>
            <w:spacing w:val="1"/>
            <w:sz w:val="22"/>
            <w:szCs w:val="22"/>
            <w:u w:val="single" w:color="0000FF"/>
          </w:rPr>
          <w:t>ob</w:t>
        </w:r>
        <w:r w:rsidRPr="00CE3A27">
          <w:rPr>
            <w:rFonts w:asciiTheme="minorHAnsi" w:eastAsia="Arial" w:hAnsiTheme="minorHAnsi" w:cstheme="minorHAnsi"/>
            <w:color w:val="0000FF"/>
            <w:sz w:val="22"/>
            <w:szCs w:val="22"/>
            <w:u w:val="single" w:color="0000FF"/>
          </w:rPr>
          <w:t>s.</w:t>
        </w:r>
        <w:r w:rsidRPr="00CE3A27">
          <w:rPr>
            <w:rFonts w:asciiTheme="minorHAnsi" w:eastAsia="Arial" w:hAnsiTheme="minorHAnsi" w:cstheme="minorHAnsi"/>
            <w:color w:val="0000FF"/>
            <w:spacing w:val="-2"/>
            <w:sz w:val="22"/>
            <w:szCs w:val="22"/>
            <w:u w:val="single" w:color="0000FF"/>
          </w:rPr>
          <w:t>c</w:t>
        </w:r>
        <w:r w:rsidRPr="00CE3A27">
          <w:rPr>
            <w:rFonts w:asciiTheme="minorHAnsi" w:eastAsia="Arial" w:hAnsiTheme="minorHAnsi" w:cstheme="minorHAnsi"/>
            <w:color w:val="0000FF"/>
            <w:spacing w:val="1"/>
            <w:sz w:val="22"/>
            <w:szCs w:val="22"/>
            <w:u w:val="single" w:color="0000FF"/>
          </w:rPr>
          <w:t>o</w:t>
        </w:r>
        <w:r w:rsidRPr="00CE3A27">
          <w:rPr>
            <w:rFonts w:asciiTheme="minorHAnsi" w:eastAsia="Arial" w:hAnsiTheme="minorHAnsi" w:cstheme="minorHAnsi"/>
            <w:color w:val="0000FF"/>
            <w:sz w:val="22"/>
            <w:szCs w:val="22"/>
            <w:u w:val="single" w:color="0000FF"/>
          </w:rPr>
          <w:t>.</w:t>
        </w:r>
        <w:r w:rsidRPr="00CE3A27">
          <w:rPr>
            <w:rFonts w:asciiTheme="minorHAnsi" w:eastAsia="Arial" w:hAnsiTheme="minorHAnsi" w:cstheme="minorHAnsi"/>
            <w:color w:val="0000FF"/>
            <w:spacing w:val="1"/>
            <w:sz w:val="22"/>
            <w:szCs w:val="22"/>
            <w:u w:val="single" w:color="0000FF"/>
          </w:rPr>
          <w:t>u</w:t>
        </w:r>
        <w:r w:rsidRPr="00CE3A27">
          <w:rPr>
            <w:rFonts w:asciiTheme="minorHAnsi" w:eastAsia="Arial" w:hAnsiTheme="minorHAnsi" w:cstheme="minorHAnsi"/>
            <w:color w:val="0000FF"/>
            <w:sz w:val="22"/>
            <w:szCs w:val="22"/>
            <w:u w:val="single" w:color="0000FF"/>
          </w:rPr>
          <w:t>k/</w:t>
        </w:r>
        <w:r w:rsidRPr="00CE3A27">
          <w:rPr>
            <w:rFonts w:asciiTheme="minorHAnsi" w:eastAsia="Arial" w:hAnsiTheme="minorHAnsi" w:cstheme="minorHAnsi"/>
            <w:color w:val="0000FF"/>
            <w:spacing w:val="-2"/>
            <w:sz w:val="22"/>
            <w:szCs w:val="22"/>
            <w:u w:val="single" w:color="0000FF"/>
          </w:rPr>
          <w:t>c</w:t>
        </w:r>
        <w:r w:rsidRPr="00CE3A27">
          <w:rPr>
            <w:rFonts w:asciiTheme="minorHAnsi" w:eastAsia="Arial" w:hAnsiTheme="minorHAnsi" w:cstheme="minorHAnsi"/>
            <w:color w:val="0000FF"/>
            <w:spacing w:val="1"/>
            <w:sz w:val="22"/>
            <w:szCs w:val="22"/>
            <w:u w:val="single" w:color="0000FF"/>
          </w:rPr>
          <w:t>a</w:t>
        </w:r>
        <w:r w:rsidRPr="00CE3A27">
          <w:rPr>
            <w:rFonts w:asciiTheme="minorHAnsi" w:eastAsia="Arial" w:hAnsiTheme="minorHAnsi" w:cstheme="minorHAnsi"/>
            <w:color w:val="0000FF"/>
            <w:sz w:val="22"/>
            <w:szCs w:val="22"/>
            <w:u w:val="single" w:color="0000FF"/>
          </w:rPr>
          <w:t>re</w:t>
        </w:r>
        <w:r w:rsidRPr="00CE3A27">
          <w:rPr>
            <w:rFonts w:asciiTheme="minorHAnsi" w:eastAsia="Arial" w:hAnsiTheme="minorHAnsi" w:cstheme="minorHAnsi"/>
            <w:color w:val="0000FF"/>
            <w:spacing w:val="-1"/>
            <w:sz w:val="22"/>
            <w:szCs w:val="22"/>
            <w:u w:val="single" w:color="0000FF"/>
          </w:rPr>
          <w:t>e</w:t>
        </w:r>
        <w:r w:rsidRPr="00CE3A27">
          <w:rPr>
            <w:rFonts w:asciiTheme="minorHAnsi" w:eastAsia="Arial" w:hAnsiTheme="minorHAnsi" w:cstheme="minorHAnsi"/>
            <w:color w:val="0000FF"/>
            <w:spacing w:val="2"/>
            <w:sz w:val="22"/>
            <w:szCs w:val="22"/>
            <w:u w:val="single" w:color="0000FF"/>
          </w:rPr>
          <w:t>r</w:t>
        </w:r>
        <w:r w:rsidRPr="00CE3A27">
          <w:rPr>
            <w:rFonts w:asciiTheme="minorHAnsi" w:eastAsia="Arial" w:hAnsiTheme="minorHAnsi" w:cstheme="minorHAnsi"/>
            <w:color w:val="0000FF"/>
            <w:spacing w:val="-1"/>
            <w:sz w:val="22"/>
            <w:szCs w:val="22"/>
            <w:u w:val="single" w:color="0000FF"/>
          </w:rPr>
          <w:t>-</w:t>
        </w:r>
        <w:r w:rsidRPr="00CE3A27">
          <w:rPr>
            <w:rFonts w:asciiTheme="minorHAnsi" w:eastAsia="Arial" w:hAnsiTheme="minorHAnsi" w:cstheme="minorHAnsi"/>
            <w:color w:val="0000FF"/>
            <w:sz w:val="22"/>
            <w:szCs w:val="22"/>
            <w:u w:val="single" w:color="0000FF"/>
          </w:rPr>
          <w:t>s</w:t>
        </w:r>
        <w:r w:rsidRPr="00CE3A27">
          <w:rPr>
            <w:rFonts w:asciiTheme="minorHAnsi" w:eastAsia="Arial" w:hAnsiTheme="minorHAnsi" w:cstheme="minorHAnsi"/>
            <w:color w:val="0000FF"/>
            <w:spacing w:val="1"/>
            <w:sz w:val="22"/>
            <w:szCs w:val="22"/>
            <w:u w:val="single" w:color="0000FF"/>
          </w:rPr>
          <w:t>e</w:t>
        </w:r>
        <w:r w:rsidRPr="00CE3A27">
          <w:rPr>
            <w:rFonts w:asciiTheme="minorHAnsi" w:eastAsia="Arial" w:hAnsiTheme="minorHAnsi" w:cstheme="minorHAnsi"/>
            <w:color w:val="0000FF"/>
            <w:sz w:val="22"/>
            <w:szCs w:val="22"/>
            <w:u w:val="single" w:color="0000FF"/>
          </w:rPr>
          <w:t>ct</w:t>
        </w:r>
        <w:r w:rsidRPr="00CE3A27">
          <w:rPr>
            <w:rFonts w:asciiTheme="minorHAnsi" w:eastAsia="Arial" w:hAnsiTheme="minorHAnsi" w:cstheme="minorHAnsi"/>
            <w:color w:val="0000FF"/>
            <w:spacing w:val="1"/>
            <w:sz w:val="22"/>
            <w:szCs w:val="22"/>
            <w:u w:val="single" w:color="0000FF"/>
          </w:rPr>
          <w:t>o</w:t>
        </w:r>
        <w:r w:rsidRPr="00CE3A27">
          <w:rPr>
            <w:rFonts w:asciiTheme="minorHAnsi" w:eastAsia="Arial" w:hAnsiTheme="minorHAnsi" w:cstheme="minorHAnsi"/>
            <w:color w:val="0000FF"/>
            <w:sz w:val="22"/>
            <w:szCs w:val="22"/>
            <w:u w:val="single" w:color="0000FF"/>
          </w:rPr>
          <w:t>rs/</w:t>
        </w:r>
        <w:r w:rsidRPr="00CE3A27">
          <w:rPr>
            <w:rFonts w:asciiTheme="minorHAnsi" w:eastAsia="Arial" w:hAnsiTheme="minorHAnsi" w:cstheme="minorHAnsi"/>
            <w:color w:val="0000FF"/>
            <w:spacing w:val="-1"/>
            <w:sz w:val="22"/>
            <w:szCs w:val="22"/>
            <w:u w:val="single" w:color="0000FF"/>
          </w:rPr>
          <w:t>l</w:t>
        </w:r>
        <w:r w:rsidRPr="00CE3A27">
          <w:rPr>
            <w:rFonts w:asciiTheme="minorHAnsi" w:eastAsia="Arial" w:hAnsiTheme="minorHAnsi" w:cstheme="minorHAnsi"/>
            <w:color w:val="0000FF"/>
            <w:spacing w:val="1"/>
            <w:sz w:val="22"/>
            <w:szCs w:val="22"/>
            <w:u w:val="single" w:color="0000FF"/>
          </w:rPr>
          <w:t>a</w:t>
        </w:r>
        <w:r w:rsidRPr="00CE3A27">
          <w:rPr>
            <w:rFonts w:asciiTheme="minorHAnsi" w:eastAsia="Arial" w:hAnsiTheme="minorHAnsi" w:cstheme="minorHAnsi"/>
            <w:color w:val="0000FF"/>
            <w:spacing w:val="-2"/>
            <w:sz w:val="22"/>
            <w:szCs w:val="22"/>
            <w:u w:val="single" w:color="0000FF"/>
          </w:rPr>
          <w:t>w</w:t>
        </w:r>
        <w:r w:rsidRPr="00CE3A27">
          <w:rPr>
            <w:rFonts w:asciiTheme="minorHAnsi" w:eastAsia="Arial" w:hAnsiTheme="minorHAnsi" w:cstheme="minorHAnsi"/>
            <w:color w:val="0000FF"/>
            <w:sz w:val="22"/>
            <w:szCs w:val="22"/>
            <w:u w:val="single" w:color="0000FF"/>
          </w:rPr>
          <w:t>-</w:t>
        </w:r>
      </w:hyperlink>
    </w:p>
    <w:p w14:paraId="79D5D8BD" w14:textId="77777777" w:rsidR="004E5503" w:rsidRPr="00CE3A27" w:rsidRDefault="00CE3A27" w:rsidP="00CE3A27">
      <w:pPr>
        <w:ind w:left="580" w:right="2039"/>
        <w:rPr>
          <w:rFonts w:asciiTheme="minorHAnsi" w:eastAsia="Arial" w:hAnsiTheme="minorHAnsi" w:cstheme="minorHAnsi"/>
          <w:sz w:val="22"/>
          <w:szCs w:val="22"/>
        </w:rPr>
      </w:pPr>
      <w:hyperlink r:id="rId7">
        <w:r w:rsidRPr="00CE3A27">
          <w:rPr>
            <w:rFonts w:asciiTheme="minorHAnsi" w:eastAsia="Arial" w:hAnsiTheme="minorHAnsi" w:cstheme="minorHAnsi"/>
            <w:color w:val="0000FF"/>
            <w:sz w:val="22"/>
            <w:szCs w:val="22"/>
            <w:u w:val="single" w:color="0000FF"/>
          </w:rPr>
          <w:t>s</w:t>
        </w:r>
        <w:r w:rsidRPr="00CE3A27">
          <w:rPr>
            <w:rFonts w:asciiTheme="minorHAnsi" w:eastAsia="Arial" w:hAnsiTheme="minorHAnsi" w:cstheme="minorHAnsi"/>
            <w:color w:val="0000FF"/>
            <w:spacing w:val="1"/>
            <w:sz w:val="22"/>
            <w:szCs w:val="22"/>
            <w:u w:val="single" w:color="0000FF"/>
          </w:rPr>
          <w:t>o</w:t>
        </w:r>
        <w:r w:rsidRPr="00CE3A27">
          <w:rPr>
            <w:rFonts w:asciiTheme="minorHAnsi" w:eastAsia="Arial" w:hAnsiTheme="minorHAnsi" w:cstheme="minorHAnsi"/>
            <w:color w:val="0000FF"/>
            <w:sz w:val="22"/>
            <w:szCs w:val="22"/>
            <w:u w:val="single" w:color="0000FF"/>
          </w:rPr>
          <w:t>l</w:t>
        </w:r>
        <w:r w:rsidRPr="00CE3A27">
          <w:rPr>
            <w:rFonts w:asciiTheme="minorHAnsi" w:eastAsia="Arial" w:hAnsiTheme="minorHAnsi" w:cstheme="minorHAnsi"/>
            <w:color w:val="0000FF"/>
            <w:spacing w:val="-1"/>
            <w:sz w:val="22"/>
            <w:szCs w:val="22"/>
            <w:u w:val="single" w:color="0000FF"/>
          </w:rPr>
          <w:t>i</w:t>
        </w:r>
        <w:r w:rsidRPr="00CE3A27">
          <w:rPr>
            <w:rFonts w:asciiTheme="minorHAnsi" w:eastAsia="Arial" w:hAnsiTheme="minorHAnsi" w:cstheme="minorHAnsi"/>
            <w:color w:val="0000FF"/>
            <w:sz w:val="22"/>
            <w:szCs w:val="22"/>
            <w:u w:val="single" w:color="0000FF"/>
          </w:rPr>
          <w:t>cit</w:t>
        </w:r>
        <w:r w:rsidRPr="00CE3A27">
          <w:rPr>
            <w:rFonts w:asciiTheme="minorHAnsi" w:eastAsia="Arial" w:hAnsiTheme="minorHAnsi" w:cstheme="minorHAnsi"/>
            <w:color w:val="0000FF"/>
            <w:spacing w:val="1"/>
            <w:sz w:val="22"/>
            <w:szCs w:val="22"/>
            <w:u w:val="single" w:color="0000FF"/>
          </w:rPr>
          <w:t>o</w:t>
        </w:r>
        <w:r w:rsidRPr="00CE3A27">
          <w:rPr>
            <w:rFonts w:asciiTheme="minorHAnsi" w:eastAsia="Arial" w:hAnsiTheme="minorHAnsi" w:cstheme="minorHAnsi"/>
            <w:color w:val="0000FF"/>
            <w:sz w:val="22"/>
            <w:szCs w:val="22"/>
            <w:u w:val="single" w:color="0000FF"/>
          </w:rPr>
          <w:t>rs/a</w:t>
        </w:r>
        <w:r w:rsidRPr="00CE3A27">
          <w:rPr>
            <w:rFonts w:asciiTheme="minorHAnsi" w:eastAsia="Arial" w:hAnsiTheme="minorHAnsi" w:cstheme="minorHAnsi"/>
            <w:color w:val="0000FF"/>
            <w:spacing w:val="1"/>
            <w:sz w:val="22"/>
            <w:szCs w:val="22"/>
            <w:u w:val="single" w:color="0000FF"/>
          </w:rPr>
          <w:t>pp</w:t>
        </w:r>
        <w:r w:rsidRPr="00CE3A27">
          <w:rPr>
            <w:rFonts w:asciiTheme="minorHAnsi" w:eastAsia="Arial" w:hAnsiTheme="minorHAnsi" w:cstheme="minorHAnsi"/>
            <w:color w:val="0000FF"/>
            <w:sz w:val="22"/>
            <w:szCs w:val="22"/>
            <w:u w:val="single" w:color="0000FF"/>
          </w:rPr>
          <w:t>l</w:t>
        </w:r>
        <w:r w:rsidRPr="00CE3A27">
          <w:rPr>
            <w:rFonts w:asciiTheme="minorHAnsi" w:eastAsia="Arial" w:hAnsiTheme="minorHAnsi" w:cstheme="minorHAnsi"/>
            <w:color w:val="0000FF"/>
            <w:spacing w:val="-1"/>
            <w:sz w:val="22"/>
            <w:szCs w:val="22"/>
            <w:u w:val="single" w:color="0000FF"/>
          </w:rPr>
          <w:t>i</w:t>
        </w:r>
        <w:r w:rsidRPr="00CE3A27">
          <w:rPr>
            <w:rFonts w:asciiTheme="minorHAnsi" w:eastAsia="Arial" w:hAnsiTheme="minorHAnsi" w:cstheme="minorHAnsi"/>
            <w:color w:val="0000FF"/>
            <w:sz w:val="22"/>
            <w:szCs w:val="22"/>
            <w:u w:val="single" w:color="0000FF"/>
          </w:rPr>
          <w:t>c</w:t>
        </w:r>
        <w:r w:rsidRPr="00CE3A27">
          <w:rPr>
            <w:rFonts w:asciiTheme="minorHAnsi" w:eastAsia="Arial" w:hAnsiTheme="minorHAnsi" w:cstheme="minorHAnsi"/>
            <w:color w:val="0000FF"/>
            <w:spacing w:val="-1"/>
            <w:sz w:val="22"/>
            <w:szCs w:val="22"/>
            <w:u w:val="single" w:color="0000FF"/>
          </w:rPr>
          <w:t>a</w:t>
        </w:r>
        <w:r w:rsidRPr="00CE3A27">
          <w:rPr>
            <w:rFonts w:asciiTheme="minorHAnsi" w:eastAsia="Arial" w:hAnsiTheme="minorHAnsi" w:cstheme="minorHAnsi"/>
            <w:color w:val="0000FF"/>
            <w:sz w:val="22"/>
            <w:szCs w:val="22"/>
            <w:u w:val="single" w:color="0000FF"/>
          </w:rPr>
          <w:t>ti</w:t>
        </w:r>
        <w:r w:rsidRPr="00CE3A27">
          <w:rPr>
            <w:rFonts w:asciiTheme="minorHAnsi" w:eastAsia="Arial" w:hAnsiTheme="minorHAnsi" w:cstheme="minorHAnsi"/>
            <w:color w:val="0000FF"/>
            <w:spacing w:val="1"/>
            <w:sz w:val="22"/>
            <w:szCs w:val="22"/>
            <w:u w:val="single" w:color="0000FF"/>
          </w:rPr>
          <w:t>on</w:t>
        </w:r>
        <w:r w:rsidRPr="00CE3A27">
          <w:rPr>
            <w:rFonts w:asciiTheme="minorHAnsi" w:eastAsia="Arial" w:hAnsiTheme="minorHAnsi" w:cstheme="minorHAnsi"/>
            <w:color w:val="0000FF"/>
            <w:spacing w:val="2"/>
            <w:sz w:val="22"/>
            <w:szCs w:val="22"/>
            <w:u w:val="single" w:color="0000FF"/>
          </w:rPr>
          <w:t>s</w:t>
        </w:r>
        <w:r w:rsidRPr="00CE3A27">
          <w:rPr>
            <w:rFonts w:asciiTheme="minorHAnsi" w:eastAsia="Arial" w:hAnsiTheme="minorHAnsi" w:cstheme="minorHAnsi"/>
            <w:color w:val="0000FF"/>
            <w:spacing w:val="-3"/>
            <w:sz w:val="22"/>
            <w:szCs w:val="22"/>
            <w:u w:val="single" w:color="0000FF"/>
          </w:rPr>
          <w:t>-</w:t>
        </w:r>
        <w:r w:rsidRPr="00CE3A27">
          <w:rPr>
            <w:rFonts w:asciiTheme="minorHAnsi" w:eastAsia="Arial" w:hAnsiTheme="minorHAnsi" w:cstheme="minorHAnsi"/>
            <w:color w:val="0000FF"/>
            <w:spacing w:val="1"/>
            <w:sz w:val="22"/>
            <w:szCs w:val="22"/>
            <w:u w:val="single" w:color="0000FF"/>
          </w:rPr>
          <w:t>an</w:t>
        </w:r>
        <w:r w:rsidRPr="00CE3A27">
          <w:rPr>
            <w:rFonts w:asciiTheme="minorHAnsi" w:eastAsia="Arial" w:hAnsiTheme="minorHAnsi" w:cstheme="minorHAnsi"/>
            <w:color w:val="0000FF"/>
            <w:spacing w:val="2"/>
            <w:sz w:val="22"/>
            <w:szCs w:val="22"/>
            <w:u w:val="single" w:color="0000FF"/>
          </w:rPr>
          <w:t>d</w:t>
        </w:r>
        <w:r w:rsidRPr="00CE3A27">
          <w:rPr>
            <w:rFonts w:asciiTheme="minorHAnsi" w:eastAsia="Arial" w:hAnsiTheme="minorHAnsi" w:cstheme="minorHAnsi"/>
            <w:color w:val="0000FF"/>
            <w:spacing w:val="-1"/>
            <w:sz w:val="22"/>
            <w:szCs w:val="22"/>
            <w:u w:val="single" w:color="0000FF"/>
          </w:rPr>
          <w:t>-</w:t>
        </w:r>
        <w:r w:rsidRPr="00CE3A27">
          <w:rPr>
            <w:rFonts w:asciiTheme="minorHAnsi" w:eastAsia="Arial" w:hAnsiTheme="minorHAnsi" w:cstheme="minorHAnsi"/>
            <w:color w:val="0000FF"/>
            <w:sz w:val="22"/>
            <w:szCs w:val="22"/>
            <w:u w:val="single" w:color="0000FF"/>
          </w:rPr>
          <w:t>in</w:t>
        </w:r>
        <w:r w:rsidRPr="00CE3A27">
          <w:rPr>
            <w:rFonts w:asciiTheme="minorHAnsi" w:eastAsia="Arial" w:hAnsiTheme="minorHAnsi" w:cstheme="minorHAnsi"/>
            <w:color w:val="0000FF"/>
            <w:spacing w:val="-1"/>
            <w:sz w:val="22"/>
            <w:szCs w:val="22"/>
            <w:u w:val="single" w:color="0000FF"/>
          </w:rPr>
          <w:t>t</w:t>
        </w:r>
        <w:r w:rsidRPr="00CE3A27">
          <w:rPr>
            <w:rFonts w:asciiTheme="minorHAnsi" w:eastAsia="Arial" w:hAnsiTheme="minorHAnsi" w:cstheme="minorHAnsi"/>
            <w:color w:val="0000FF"/>
            <w:spacing w:val="1"/>
            <w:sz w:val="22"/>
            <w:szCs w:val="22"/>
            <w:u w:val="single" w:color="0000FF"/>
          </w:rPr>
          <w:t>e</w:t>
        </w:r>
        <w:r w:rsidRPr="00CE3A27">
          <w:rPr>
            <w:rFonts w:asciiTheme="minorHAnsi" w:eastAsia="Arial" w:hAnsiTheme="minorHAnsi" w:cstheme="minorHAnsi"/>
            <w:color w:val="0000FF"/>
            <w:sz w:val="22"/>
            <w:szCs w:val="22"/>
            <w:u w:val="single" w:color="0000FF"/>
          </w:rPr>
          <w:t>r</w:t>
        </w:r>
        <w:r w:rsidRPr="00CE3A27">
          <w:rPr>
            <w:rFonts w:asciiTheme="minorHAnsi" w:eastAsia="Arial" w:hAnsiTheme="minorHAnsi" w:cstheme="minorHAnsi"/>
            <w:color w:val="0000FF"/>
            <w:spacing w:val="-3"/>
            <w:sz w:val="22"/>
            <w:szCs w:val="22"/>
            <w:u w:val="single" w:color="0000FF"/>
          </w:rPr>
          <w:t>v</w:t>
        </w:r>
        <w:r w:rsidRPr="00CE3A27">
          <w:rPr>
            <w:rFonts w:asciiTheme="minorHAnsi" w:eastAsia="Arial" w:hAnsiTheme="minorHAnsi" w:cstheme="minorHAnsi"/>
            <w:color w:val="0000FF"/>
            <w:sz w:val="22"/>
            <w:szCs w:val="22"/>
            <w:u w:val="single" w:color="0000FF"/>
          </w:rPr>
          <w:t>i</w:t>
        </w:r>
        <w:r w:rsidRPr="00CE3A27">
          <w:rPr>
            <w:rFonts w:asciiTheme="minorHAnsi" w:eastAsia="Arial" w:hAnsiTheme="minorHAnsi" w:cstheme="minorHAnsi"/>
            <w:color w:val="0000FF"/>
            <w:spacing w:val="3"/>
            <w:sz w:val="22"/>
            <w:szCs w:val="22"/>
            <w:u w:val="single" w:color="0000FF"/>
          </w:rPr>
          <w:t>e</w:t>
        </w:r>
        <w:r w:rsidRPr="00CE3A27">
          <w:rPr>
            <w:rFonts w:asciiTheme="minorHAnsi" w:eastAsia="Arial" w:hAnsiTheme="minorHAnsi" w:cstheme="minorHAnsi"/>
            <w:color w:val="0000FF"/>
            <w:spacing w:val="-3"/>
            <w:sz w:val="22"/>
            <w:szCs w:val="22"/>
            <w:u w:val="single" w:color="0000FF"/>
          </w:rPr>
          <w:t>w</w:t>
        </w:r>
        <w:r w:rsidRPr="00CE3A27">
          <w:rPr>
            <w:rFonts w:asciiTheme="minorHAnsi" w:eastAsia="Arial" w:hAnsiTheme="minorHAnsi" w:cstheme="minorHAnsi"/>
            <w:color w:val="0000FF"/>
            <w:sz w:val="22"/>
            <w:szCs w:val="22"/>
            <w:u w:val="single" w:color="0000FF"/>
          </w:rPr>
          <w:t>s/skil</w:t>
        </w:r>
        <w:r w:rsidRPr="00CE3A27">
          <w:rPr>
            <w:rFonts w:asciiTheme="minorHAnsi" w:eastAsia="Arial" w:hAnsiTheme="minorHAnsi" w:cstheme="minorHAnsi"/>
            <w:color w:val="0000FF"/>
            <w:spacing w:val="-1"/>
            <w:sz w:val="22"/>
            <w:szCs w:val="22"/>
            <w:u w:val="single" w:color="0000FF"/>
          </w:rPr>
          <w:t>l</w:t>
        </w:r>
        <w:r w:rsidRPr="00CE3A27">
          <w:rPr>
            <w:rFonts w:asciiTheme="minorHAnsi" w:eastAsia="Arial" w:hAnsiTheme="minorHAnsi" w:cstheme="minorHAnsi"/>
            <w:color w:val="0000FF"/>
            <w:spacing w:val="3"/>
            <w:sz w:val="22"/>
            <w:szCs w:val="22"/>
            <w:u w:val="single" w:color="0000FF"/>
          </w:rPr>
          <w:t>s</w:t>
        </w:r>
        <w:r w:rsidRPr="00CE3A27">
          <w:rPr>
            <w:rFonts w:asciiTheme="minorHAnsi" w:eastAsia="Arial" w:hAnsiTheme="minorHAnsi" w:cstheme="minorHAnsi"/>
            <w:color w:val="0000FF"/>
            <w:spacing w:val="-1"/>
            <w:sz w:val="22"/>
            <w:szCs w:val="22"/>
            <w:u w:val="single" w:color="0000FF"/>
          </w:rPr>
          <w:t>-g</w:t>
        </w:r>
        <w:r w:rsidRPr="00CE3A27">
          <w:rPr>
            <w:rFonts w:asciiTheme="minorHAnsi" w:eastAsia="Arial" w:hAnsiTheme="minorHAnsi" w:cstheme="minorHAnsi"/>
            <w:color w:val="0000FF"/>
            <w:spacing w:val="1"/>
            <w:sz w:val="22"/>
            <w:szCs w:val="22"/>
            <w:u w:val="single" w:color="0000FF"/>
          </w:rPr>
          <w:t>rad</w:t>
        </w:r>
        <w:r w:rsidRPr="00CE3A27">
          <w:rPr>
            <w:rFonts w:asciiTheme="minorHAnsi" w:eastAsia="Arial" w:hAnsiTheme="minorHAnsi" w:cstheme="minorHAnsi"/>
            <w:color w:val="0000FF"/>
            <w:spacing w:val="-1"/>
            <w:sz w:val="22"/>
            <w:szCs w:val="22"/>
            <w:u w:val="single" w:color="0000FF"/>
          </w:rPr>
          <w:t>u</w:t>
        </w:r>
        <w:r w:rsidRPr="00CE3A27">
          <w:rPr>
            <w:rFonts w:asciiTheme="minorHAnsi" w:eastAsia="Arial" w:hAnsiTheme="minorHAnsi" w:cstheme="minorHAnsi"/>
            <w:color w:val="0000FF"/>
            <w:spacing w:val="1"/>
            <w:sz w:val="22"/>
            <w:szCs w:val="22"/>
            <w:u w:val="single" w:color="0000FF"/>
          </w:rPr>
          <w:t>a</w:t>
        </w:r>
        <w:r w:rsidRPr="00CE3A27">
          <w:rPr>
            <w:rFonts w:asciiTheme="minorHAnsi" w:eastAsia="Arial" w:hAnsiTheme="minorHAnsi" w:cstheme="minorHAnsi"/>
            <w:color w:val="0000FF"/>
            <w:sz w:val="22"/>
            <w:szCs w:val="22"/>
            <w:u w:val="single" w:color="0000FF"/>
          </w:rPr>
          <w:t>t</w:t>
        </w:r>
        <w:r w:rsidRPr="00CE3A27">
          <w:rPr>
            <w:rFonts w:asciiTheme="minorHAnsi" w:eastAsia="Arial" w:hAnsiTheme="minorHAnsi" w:cstheme="minorHAnsi"/>
            <w:color w:val="0000FF"/>
            <w:spacing w:val="3"/>
            <w:sz w:val="22"/>
            <w:szCs w:val="22"/>
            <w:u w:val="single" w:color="0000FF"/>
          </w:rPr>
          <w:t>e</w:t>
        </w:r>
        <w:r w:rsidRPr="00CE3A27">
          <w:rPr>
            <w:rFonts w:asciiTheme="minorHAnsi" w:eastAsia="Arial" w:hAnsiTheme="minorHAnsi" w:cstheme="minorHAnsi"/>
            <w:color w:val="0000FF"/>
            <w:spacing w:val="-1"/>
            <w:sz w:val="22"/>
            <w:szCs w:val="22"/>
            <w:u w:val="single" w:color="0000FF"/>
          </w:rPr>
          <w:t>-</w:t>
        </w:r>
        <w:r w:rsidRPr="00CE3A27">
          <w:rPr>
            <w:rFonts w:asciiTheme="minorHAnsi" w:eastAsia="Arial" w:hAnsiTheme="minorHAnsi" w:cstheme="minorHAnsi"/>
            <w:color w:val="0000FF"/>
            <w:sz w:val="22"/>
            <w:szCs w:val="22"/>
            <w:u w:val="single" w:color="0000FF"/>
          </w:rPr>
          <w:t>recruit</w:t>
        </w:r>
        <w:r w:rsidRPr="00CE3A27">
          <w:rPr>
            <w:rFonts w:asciiTheme="minorHAnsi" w:eastAsia="Arial" w:hAnsiTheme="minorHAnsi" w:cstheme="minorHAnsi"/>
            <w:color w:val="0000FF"/>
            <w:spacing w:val="1"/>
            <w:sz w:val="22"/>
            <w:szCs w:val="22"/>
            <w:u w:val="single" w:color="0000FF"/>
          </w:rPr>
          <w:t>e</w:t>
        </w:r>
        <w:r w:rsidRPr="00CE3A27">
          <w:rPr>
            <w:rFonts w:asciiTheme="minorHAnsi" w:eastAsia="Arial" w:hAnsiTheme="minorHAnsi" w:cstheme="minorHAnsi"/>
            <w:color w:val="0000FF"/>
            <w:sz w:val="22"/>
            <w:szCs w:val="22"/>
            <w:u w:val="single" w:color="0000FF"/>
          </w:rPr>
          <w:t>rs</w:t>
        </w:r>
        <w:r w:rsidRPr="00CE3A27">
          <w:rPr>
            <w:rFonts w:asciiTheme="minorHAnsi" w:eastAsia="Arial" w:hAnsiTheme="minorHAnsi" w:cstheme="minorHAnsi"/>
            <w:color w:val="0000FF"/>
            <w:spacing w:val="-1"/>
            <w:sz w:val="22"/>
            <w:szCs w:val="22"/>
            <w:u w:val="single" w:color="0000FF"/>
          </w:rPr>
          <w:t>-</w:t>
        </w:r>
        <w:r w:rsidRPr="00CE3A27">
          <w:rPr>
            <w:rFonts w:asciiTheme="minorHAnsi" w:eastAsia="Arial" w:hAnsiTheme="minorHAnsi" w:cstheme="minorHAnsi"/>
            <w:color w:val="0000FF"/>
            <w:spacing w:val="1"/>
            <w:sz w:val="22"/>
            <w:szCs w:val="22"/>
            <w:u w:val="single" w:color="0000FF"/>
          </w:rPr>
          <w:t>a</w:t>
        </w:r>
        <w:r w:rsidRPr="00CE3A27">
          <w:rPr>
            <w:rFonts w:asciiTheme="minorHAnsi" w:eastAsia="Arial" w:hAnsiTheme="minorHAnsi" w:cstheme="minorHAnsi"/>
            <w:color w:val="0000FF"/>
            <w:sz w:val="22"/>
            <w:szCs w:val="22"/>
            <w:u w:val="single" w:color="0000FF"/>
          </w:rPr>
          <w:t>t</w:t>
        </w:r>
        <w:r w:rsidRPr="00CE3A27">
          <w:rPr>
            <w:rFonts w:asciiTheme="minorHAnsi" w:eastAsia="Arial" w:hAnsiTheme="minorHAnsi" w:cstheme="minorHAnsi"/>
            <w:color w:val="0000FF"/>
            <w:spacing w:val="-1"/>
            <w:sz w:val="22"/>
            <w:szCs w:val="22"/>
            <w:u w:val="single" w:color="0000FF"/>
          </w:rPr>
          <w:t>-</w:t>
        </w:r>
        <w:r w:rsidRPr="00CE3A27">
          <w:rPr>
            <w:rFonts w:asciiTheme="minorHAnsi" w:eastAsia="Arial" w:hAnsiTheme="minorHAnsi" w:cstheme="minorHAnsi"/>
            <w:color w:val="0000FF"/>
            <w:sz w:val="22"/>
            <w:szCs w:val="22"/>
            <w:u w:val="single" w:color="0000FF"/>
          </w:rPr>
          <w:t>l</w:t>
        </w:r>
        <w:r w:rsidRPr="00CE3A27">
          <w:rPr>
            <w:rFonts w:asciiTheme="minorHAnsi" w:eastAsia="Arial" w:hAnsiTheme="minorHAnsi" w:cstheme="minorHAnsi"/>
            <w:color w:val="0000FF"/>
            <w:spacing w:val="-2"/>
            <w:sz w:val="22"/>
            <w:szCs w:val="22"/>
            <w:u w:val="single" w:color="0000FF"/>
          </w:rPr>
          <w:t>a</w:t>
        </w:r>
        <w:r w:rsidRPr="00CE3A27">
          <w:rPr>
            <w:rFonts w:asciiTheme="minorHAnsi" w:eastAsia="Arial" w:hAnsiTheme="minorHAnsi" w:cstheme="minorHAnsi"/>
            <w:color w:val="0000FF"/>
            <w:sz w:val="22"/>
            <w:szCs w:val="22"/>
            <w:u w:val="single" w:color="0000FF"/>
          </w:rPr>
          <w:t>w</w:t>
        </w:r>
        <w:r w:rsidRPr="00CE3A27">
          <w:rPr>
            <w:rFonts w:asciiTheme="minorHAnsi" w:eastAsia="Arial" w:hAnsiTheme="minorHAnsi" w:cstheme="minorHAnsi"/>
            <w:color w:val="0000FF"/>
            <w:spacing w:val="-1"/>
            <w:sz w:val="22"/>
            <w:szCs w:val="22"/>
            <w:u w:val="single" w:color="0000FF"/>
          </w:rPr>
          <w:t>-</w:t>
        </w:r>
        <w:r w:rsidRPr="00CE3A27">
          <w:rPr>
            <w:rFonts w:asciiTheme="minorHAnsi" w:eastAsia="Arial" w:hAnsiTheme="minorHAnsi" w:cstheme="minorHAnsi"/>
            <w:color w:val="0000FF"/>
            <w:spacing w:val="3"/>
            <w:sz w:val="22"/>
            <w:szCs w:val="22"/>
            <w:u w:val="single" w:color="0000FF"/>
          </w:rPr>
          <w:t>f</w:t>
        </w:r>
        <w:r w:rsidRPr="00CE3A27">
          <w:rPr>
            <w:rFonts w:asciiTheme="minorHAnsi" w:eastAsia="Arial" w:hAnsiTheme="minorHAnsi" w:cstheme="minorHAnsi"/>
            <w:color w:val="0000FF"/>
            <w:sz w:val="22"/>
            <w:szCs w:val="22"/>
            <w:u w:val="single" w:color="0000FF"/>
          </w:rPr>
          <w:t>i</w:t>
        </w:r>
        <w:r w:rsidRPr="00CE3A27">
          <w:rPr>
            <w:rFonts w:asciiTheme="minorHAnsi" w:eastAsia="Arial" w:hAnsiTheme="minorHAnsi" w:cstheme="minorHAnsi"/>
            <w:color w:val="0000FF"/>
            <w:spacing w:val="-1"/>
            <w:sz w:val="22"/>
            <w:szCs w:val="22"/>
            <w:u w:val="single" w:color="0000FF"/>
          </w:rPr>
          <w:t>r</w:t>
        </w:r>
        <w:r w:rsidRPr="00CE3A27">
          <w:rPr>
            <w:rFonts w:asciiTheme="minorHAnsi" w:eastAsia="Arial" w:hAnsiTheme="minorHAnsi" w:cstheme="minorHAnsi"/>
            <w:color w:val="0000FF"/>
            <w:spacing w:val="1"/>
            <w:sz w:val="22"/>
            <w:szCs w:val="22"/>
            <w:u w:val="single" w:color="0000FF"/>
          </w:rPr>
          <w:t>ms</w:t>
        </w:r>
        <w:r w:rsidRPr="00CE3A27">
          <w:rPr>
            <w:rFonts w:asciiTheme="minorHAnsi" w:eastAsia="Arial" w:hAnsiTheme="minorHAnsi" w:cstheme="minorHAnsi"/>
            <w:color w:val="0000FF"/>
            <w:spacing w:val="-1"/>
            <w:sz w:val="22"/>
            <w:szCs w:val="22"/>
            <w:u w:val="single" w:color="0000FF"/>
          </w:rPr>
          <w:t>-</w:t>
        </w:r>
        <w:r w:rsidRPr="00CE3A27">
          <w:rPr>
            <w:rFonts w:asciiTheme="minorHAnsi" w:eastAsia="Arial" w:hAnsiTheme="minorHAnsi" w:cstheme="minorHAnsi"/>
            <w:color w:val="0000FF"/>
            <w:sz w:val="22"/>
            <w:szCs w:val="22"/>
            <w:u w:val="single" w:color="0000FF"/>
          </w:rPr>
          <w:t>l</w:t>
        </w:r>
        <w:r w:rsidRPr="00CE3A27">
          <w:rPr>
            <w:rFonts w:asciiTheme="minorHAnsi" w:eastAsia="Arial" w:hAnsiTheme="minorHAnsi" w:cstheme="minorHAnsi"/>
            <w:color w:val="0000FF"/>
            <w:spacing w:val="1"/>
            <w:sz w:val="22"/>
            <w:szCs w:val="22"/>
            <w:u w:val="single" w:color="0000FF"/>
          </w:rPr>
          <w:t>o</w:t>
        </w:r>
        <w:r w:rsidRPr="00CE3A27">
          <w:rPr>
            <w:rFonts w:asciiTheme="minorHAnsi" w:eastAsia="Arial" w:hAnsiTheme="minorHAnsi" w:cstheme="minorHAnsi"/>
            <w:color w:val="000000"/>
            <w:sz w:val="22"/>
            <w:szCs w:val="22"/>
          </w:rPr>
          <w:t>.</w:t>
        </w:r>
      </w:hyperlink>
      <w:r w:rsidRPr="00CE3A27">
        <w:rPr>
          <w:rFonts w:asciiTheme="minorHAnsi" w:eastAsia="Arial" w:hAnsiTheme="minorHAnsi" w:cstheme="minorHAnsi"/>
          <w:color w:val="000000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La</w:t>
      </w:r>
      <w:r w:rsidRPr="00CE3A27">
        <w:rPr>
          <w:rFonts w:asciiTheme="minorHAnsi" w:eastAsia="Arial" w:hAnsiTheme="minorHAnsi" w:cstheme="minorHAnsi"/>
          <w:color w:val="000000"/>
          <w:spacing w:val="-3"/>
          <w:sz w:val="22"/>
          <w:szCs w:val="22"/>
        </w:rPr>
        <w:t>w</w:t>
      </w:r>
      <w:r w:rsidRPr="00CE3A27">
        <w:rPr>
          <w:rFonts w:asciiTheme="minorHAnsi" w:eastAsia="Arial" w:hAnsiTheme="minorHAnsi" w:cstheme="minorHAnsi"/>
          <w:color w:val="000000"/>
          <w:sz w:val="22"/>
          <w:szCs w:val="22"/>
        </w:rPr>
        <w:t>Care</w:t>
      </w:r>
      <w:r w:rsidRPr="00CE3A27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color w:val="000000"/>
          <w:sz w:val="22"/>
          <w:szCs w:val="22"/>
        </w:rPr>
        <w:t>rs.n</w:t>
      </w:r>
      <w:r w:rsidRPr="00CE3A27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color w:val="000000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ha</w:t>
      </w:r>
      <w:r w:rsidRPr="00CE3A27">
        <w:rPr>
          <w:rFonts w:asciiTheme="minorHAnsi" w:eastAsia="Arial" w:hAnsiTheme="minorHAnsi" w:cstheme="minorHAnsi"/>
          <w:color w:val="000000"/>
          <w:sz w:val="22"/>
          <w:szCs w:val="22"/>
        </w:rPr>
        <w:t>s s</w:t>
      </w:r>
      <w:r w:rsidRPr="00CE3A27">
        <w:rPr>
          <w:rFonts w:asciiTheme="minorHAnsi" w:eastAsia="Arial" w:hAnsiTheme="minorHAnsi" w:cstheme="minorHAnsi"/>
          <w:color w:val="000000"/>
          <w:spacing w:val="-2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m</w:t>
      </w:r>
      <w:r w:rsidRPr="00CE3A27">
        <w:rPr>
          <w:rFonts w:asciiTheme="minorHAnsi" w:eastAsia="Arial" w:hAnsiTheme="minorHAnsi" w:cstheme="minorHAnsi"/>
          <w:color w:val="000000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l</w:t>
      </w:r>
      <w:r w:rsidRPr="00CE3A27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color w:val="000000"/>
          <w:sz w:val="22"/>
          <w:szCs w:val="22"/>
        </w:rPr>
        <w:t>r i</w:t>
      </w:r>
      <w:r w:rsidRPr="00CE3A27">
        <w:rPr>
          <w:rFonts w:asciiTheme="minorHAnsi" w:eastAsia="Arial" w:hAnsiTheme="minorHAnsi" w:cstheme="minorHAnsi"/>
          <w:color w:val="000000"/>
          <w:spacing w:val="-2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color w:val="000000"/>
          <w:spacing w:val="3"/>
          <w:sz w:val="22"/>
          <w:szCs w:val="22"/>
        </w:rPr>
        <w:t>f</w:t>
      </w:r>
      <w:r w:rsidRPr="00CE3A27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color w:val="000000"/>
          <w:spacing w:val="-3"/>
          <w:sz w:val="22"/>
          <w:szCs w:val="22"/>
        </w:rPr>
        <w:t>r</w:t>
      </w:r>
      <w:r w:rsidRPr="00CE3A27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ma</w:t>
      </w:r>
      <w:r w:rsidRPr="00CE3A27">
        <w:rPr>
          <w:rFonts w:asciiTheme="minorHAnsi" w:eastAsia="Arial" w:hAnsiTheme="minorHAnsi" w:cstheme="minorHAnsi"/>
          <w:color w:val="000000"/>
          <w:sz w:val="22"/>
          <w:szCs w:val="22"/>
        </w:rPr>
        <w:t>ti</w:t>
      </w:r>
      <w:r w:rsidRPr="00CE3A27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color w:val="000000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color w:val="000000"/>
          <w:sz w:val="22"/>
          <w:szCs w:val="22"/>
        </w:rPr>
        <w:t xml:space="preserve">t </w:t>
      </w:r>
      <w:hyperlink r:id="rId8">
        <w:r w:rsidRPr="00CE3A27">
          <w:rPr>
            <w:rFonts w:asciiTheme="minorHAnsi" w:eastAsia="Arial" w:hAnsiTheme="minorHAnsi" w:cstheme="minorHAnsi"/>
            <w:color w:val="0000FF"/>
            <w:sz w:val="22"/>
            <w:szCs w:val="22"/>
            <w:u w:val="single" w:color="0000FF"/>
          </w:rPr>
          <w:t>w</w:t>
        </w:r>
        <w:r w:rsidRPr="00CE3A27">
          <w:rPr>
            <w:rFonts w:asciiTheme="minorHAnsi" w:eastAsia="Arial" w:hAnsiTheme="minorHAnsi" w:cstheme="minorHAnsi"/>
            <w:color w:val="0000FF"/>
            <w:spacing w:val="-1"/>
            <w:sz w:val="22"/>
            <w:szCs w:val="22"/>
            <w:u w:val="single" w:color="0000FF"/>
          </w:rPr>
          <w:t>w</w:t>
        </w:r>
        <w:r w:rsidRPr="00CE3A27">
          <w:rPr>
            <w:rFonts w:asciiTheme="minorHAnsi" w:eastAsia="Arial" w:hAnsiTheme="minorHAnsi" w:cstheme="minorHAnsi"/>
            <w:color w:val="0000FF"/>
            <w:spacing w:val="-3"/>
            <w:sz w:val="22"/>
            <w:szCs w:val="22"/>
            <w:u w:val="single" w:color="0000FF"/>
          </w:rPr>
          <w:t>w</w:t>
        </w:r>
        <w:r w:rsidRPr="00CE3A27">
          <w:rPr>
            <w:rFonts w:asciiTheme="minorHAnsi" w:eastAsia="Arial" w:hAnsiTheme="minorHAnsi" w:cstheme="minorHAnsi"/>
            <w:color w:val="0000FF"/>
            <w:spacing w:val="3"/>
            <w:sz w:val="22"/>
            <w:szCs w:val="22"/>
            <w:u w:val="single" w:color="0000FF"/>
          </w:rPr>
          <w:t>.</w:t>
        </w:r>
        <w:r w:rsidRPr="00CE3A27">
          <w:rPr>
            <w:rFonts w:asciiTheme="minorHAnsi" w:eastAsia="Arial" w:hAnsiTheme="minorHAnsi" w:cstheme="minorHAnsi"/>
            <w:color w:val="0000FF"/>
            <w:sz w:val="22"/>
            <w:szCs w:val="22"/>
            <w:u w:val="single" w:color="0000FF"/>
          </w:rPr>
          <w:t>l</w:t>
        </w:r>
        <w:r w:rsidRPr="00CE3A27">
          <w:rPr>
            <w:rFonts w:asciiTheme="minorHAnsi" w:eastAsia="Arial" w:hAnsiTheme="minorHAnsi" w:cstheme="minorHAnsi"/>
            <w:color w:val="0000FF"/>
            <w:spacing w:val="3"/>
            <w:sz w:val="22"/>
            <w:szCs w:val="22"/>
            <w:u w:val="single" w:color="0000FF"/>
          </w:rPr>
          <w:t>a</w:t>
        </w:r>
        <w:r w:rsidRPr="00CE3A27">
          <w:rPr>
            <w:rFonts w:asciiTheme="minorHAnsi" w:eastAsia="Arial" w:hAnsiTheme="minorHAnsi" w:cstheme="minorHAnsi"/>
            <w:color w:val="0000FF"/>
            <w:spacing w:val="-3"/>
            <w:sz w:val="22"/>
            <w:szCs w:val="22"/>
            <w:u w:val="single" w:color="0000FF"/>
          </w:rPr>
          <w:t>w</w:t>
        </w:r>
        <w:r w:rsidRPr="00CE3A27">
          <w:rPr>
            <w:rFonts w:asciiTheme="minorHAnsi" w:eastAsia="Arial" w:hAnsiTheme="minorHAnsi" w:cstheme="minorHAnsi"/>
            <w:color w:val="0000FF"/>
            <w:sz w:val="22"/>
            <w:szCs w:val="22"/>
            <w:u w:val="single" w:color="0000FF"/>
          </w:rPr>
          <w:t>c</w:t>
        </w:r>
        <w:r w:rsidRPr="00CE3A27">
          <w:rPr>
            <w:rFonts w:asciiTheme="minorHAnsi" w:eastAsia="Arial" w:hAnsiTheme="minorHAnsi" w:cstheme="minorHAnsi"/>
            <w:color w:val="0000FF"/>
            <w:spacing w:val="1"/>
            <w:sz w:val="22"/>
            <w:szCs w:val="22"/>
            <w:u w:val="single" w:color="0000FF"/>
          </w:rPr>
          <w:t>a</w:t>
        </w:r>
        <w:r w:rsidRPr="00CE3A27">
          <w:rPr>
            <w:rFonts w:asciiTheme="minorHAnsi" w:eastAsia="Arial" w:hAnsiTheme="minorHAnsi" w:cstheme="minorHAnsi"/>
            <w:color w:val="0000FF"/>
            <w:sz w:val="22"/>
            <w:szCs w:val="22"/>
            <w:u w:val="single" w:color="0000FF"/>
          </w:rPr>
          <w:t>re</w:t>
        </w:r>
        <w:r w:rsidRPr="00CE3A27">
          <w:rPr>
            <w:rFonts w:asciiTheme="minorHAnsi" w:eastAsia="Arial" w:hAnsiTheme="minorHAnsi" w:cstheme="minorHAnsi"/>
            <w:color w:val="0000FF"/>
            <w:spacing w:val="1"/>
            <w:sz w:val="22"/>
            <w:szCs w:val="22"/>
            <w:u w:val="single" w:color="0000FF"/>
          </w:rPr>
          <w:t>e</w:t>
        </w:r>
        <w:r w:rsidRPr="00CE3A27">
          <w:rPr>
            <w:rFonts w:asciiTheme="minorHAnsi" w:eastAsia="Arial" w:hAnsiTheme="minorHAnsi" w:cstheme="minorHAnsi"/>
            <w:color w:val="0000FF"/>
            <w:sz w:val="22"/>
            <w:szCs w:val="22"/>
            <w:u w:val="single" w:color="0000FF"/>
          </w:rPr>
          <w:t>rs.n</w:t>
        </w:r>
        <w:r w:rsidRPr="00CE3A27">
          <w:rPr>
            <w:rFonts w:asciiTheme="minorHAnsi" w:eastAsia="Arial" w:hAnsiTheme="minorHAnsi" w:cstheme="minorHAnsi"/>
            <w:color w:val="0000FF"/>
            <w:spacing w:val="1"/>
            <w:sz w:val="22"/>
            <w:szCs w:val="22"/>
            <w:u w:val="single" w:color="0000FF"/>
          </w:rPr>
          <w:t>e</w:t>
        </w:r>
        <w:r w:rsidRPr="00CE3A27">
          <w:rPr>
            <w:rFonts w:asciiTheme="minorHAnsi" w:eastAsia="Arial" w:hAnsiTheme="minorHAnsi" w:cstheme="minorHAnsi"/>
            <w:color w:val="0000FF"/>
            <w:sz w:val="22"/>
            <w:szCs w:val="22"/>
            <w:u w:val="single" w:color="0000FF"/>
          </w:rPr>
          <w:t>t</w:t>
        </w:r>
        <w:r w:rsidRPr="00CE3A27">
          <w:rPr>
            <w:rFonts w:asciiTheme="minorHAnsi" w:eastAsia="Arial" w:hAnsiTheme="minorHAnsi" w:cstheme="minorHAnsi"/>
            <w:color w:val="0000FF"/>
            <w:spacing w:val="-1"/>
            <w:sz w:val="22"/>
            <w:szCs w:val="22"/>
            <w:u w:val="single" w:color="0000FF"/>
          </w:rPr>
          <w:t>/</w:t>
        </w:r>
        <w:r w:rsidRPr="00CE3A27">
          <w:rPr>
            <w:rFonts w:asciiTheme="minorHAnsi" w:eastAsia="Arial" w:hAnsiTheme="minorHAnsi" w:cstheme="minorHAnsi"/>
            <w:color w:val="0000FF"/>
            <w:sz w:val="22"/>
            <w:szCs w:val="22"/>
            <w:u w:val="single" w:color="0000FF"/>
          </w:rPr>
          <w:t>I</w:t>
        </w:r>
        <w:r w:rsidRPr="00CE3A27">
          <w:rPr>
            <w:rFonts w:asciiTheme="minorHAnsi" w:eastAsia="Arial" w:hAnsiTheme="minorHAnsi" w:cstheme="minorHAnsi"/>
            <w:color w:val="0000FF"/>
            <w:spacing w:val="-1"/>
            <w:sz w:val="22"/>
            <w:szCs w:val="22"/>
            <w:u w:val="single" w:color="0000FF"/>
          </w:rPr>
          <w:t>n</w:t>
        </w:r>
        <w:r w:rsidRPr="00CE3A27">
          <w:rPr>
            <w:rFonts w:asciiTheme="minorHAnsi" w:eastAsia="Arial" w:hAnsiTheme="minorHAnsi" w:cstheme="minorHAnsi"/>
            <w:color w:val="0000FF"/>
            <w:sz w:val="22"/>
            <w:szCs w:val="22"/>
            <w:u w:val="single" w:color="0000FF"/>
          </w:rPr>
          <w:t>f</w:t>
        </w:r>
        <w:r w:rsidRPr="00CE3A27">
          <w:rPr>
            <w:rFonts w:asciiTheme="minorHAnsi" w:eastAsia="Arial" w:hAnsiTheme="minorHAnsi" w:cstheme="minorHAnsi"/>
            <w:color w:val="0000FF"/>
            <w:spacing w:val="1"/>
            <w:sz w:val="22"/>
            <w:szCs w:val="22"/>
            <w:u w:val="single" w:color="0000FF"/>
          </w:rPr>
          <w:t>o</w:t>
        </w:r>
        <w:r w:rsidRPr="00CE3A27">
          <w:rPr>
            <w:rFonts w:asciiTheme="minorHAnsi" w:eastAsia="Arial" w:hAnsiTheme="minorHAnsi" w:cstheme="minorHAnsi"/>
            <w:color w:val="0000FF"/>
            <w:sz w:val="22"/>
            <w:szCs w:val="22"/>
            <w:u w:val="single" w:color="0000FF"/>
          </w:rPr>
          <w:t>r</w:t>
        </w:r>
        <w:r w:rsidRPr="00CE3A27">
          <w:rPr>
            <w:rFonts w:asciiTheme="minorHAnsi" w:eastAsia="Arial" w:hAnsiTheme="minorHAnsi" w:cstheme="minorHAnsi"/>
            <w:color w:val="0000FF"/>
            <w:spacing w:val="1"/>
            <w:sz w:val="22"/>
            <w:szCs w:val="22"/>
            <w:u w:val="single" w:color="0000FF"/>
          </w:rPr>
          <w:t>m</w:t>
        </w:r>
        <w:r w:rsidRPr="00CE3A27">
          <w:rPr>
            <w:rFonts w:asciiTheme="minorHAnsi" w:eastAsia="Arial" w:hAnsiTheme="minorHAnsi" w:cstheme="minorHAnsi"/>
            <w:color w:val="0000FF"/>
            <w:spacing w:val="-1"/>
            <w:sz w:val="22"/>
            <w:szCs w:val="22"/>
            <w:u w:val="single" w:color="0000FF"/>
          </w:rPr>
          <w:t>a</w:t>
        </w:r>
        <w:r w:rsidRPr="00CE3A27">
          <w:rPr>
            <w:rFonts w:asciiTheme="minorHAnsi" w:eastAsia="Arial" w:hAnsiTheme="minorHAnsi" w:cstheme="minorHAnsi"/>
            <w:color w:val="0000FF"/>
            <w:sz w:val="22"/>
            <w:szCs w:val="22"/>
            <w:u w:val="single" w:color="0000FF"/>
          </w:rPr>
          <w:t>ti</w:t>
        </w:r>
        <w:r w:rsidRPr="00CE3A27">
          <w:rPr>
            <w:rFonts w:asciiTheme="minorHAnsi" w:eastAsia="Arial" w:hAnsiTheme="minorHAnsi" w:cstheme="minorHAnsi"/>
            <w:color w:val="0000FF"/>
            <w:spacing w:val="1"/>
            <w:sz w:val="22"/>
            <w:szCs w:val="22"/>
            <w:u w:val="single" w:color="0000FF"/>
          </w:rPr>
          <w:t>on</w:t>
        </w:r>
        <w:r w:rsidRPr="00CE3A27">
          <w:rPr>
            <w:rFonts w:asciiTheme="minorHAnsi" w:eastAsia="Arial" w:hAnsiTheme="minorHAnsi" w:cstheme="minorHAnsi"/>
            <w:color w:val="0000FF"/>
            <w:sz w:val="22"/>
            <w:szCs w:val="22"/>
            <w:u w:val="single" w:color="0000FF"/>
          </w:rPr>
          <w:t>/</w:t>
        </w:r>
        <w:r w:rsidRPr="00CE3A27">
          <w:rPr>
            <w:rFonts w:asciiTheme="minorHAnsi" w:eastAsia="Arial" w:hAnsiTheme="minorHAnsi" w:cstheme="minorHAnsi"/>
            <w:color w:val="0000FF"/>
            <w:spacing w:val="-2"/>
            <w:sz w:val="22"/>
            <w:szCs w:val="22"/>
            <w:u w:val="single" w:color="0000FF"/>
          </w:rPr>
          <w:t>F</w:t>
        </w:r>
        <w:r w:rsidRPr="00CE3A27">
          <w:rPr>
            <w:rFonts w:asciiTheme="minorHAnsi" w:eastAsia="Arial" w:hAnsiTheme="minorHAnsi" w:cstheme="minorHAnsi"/>
            <w:color w:val="0000FF"/>
            <w:spacing w:val="1"/>
            <w:sz w:val="22"/>
            <w:szCs w:val="22"/>
            <w:u w:val="single" w:color="0000FF"/>
          </w:rPr>
          <w:t>ea</w:t>
        </w:r>
        <w:r w:rsidRPr="00CE3A27">
          <w:rPr>
            <w:rFonts w:asciiTheme="minorHAnsi" w:eastAsia="Arial" w:hAnsiTheme="minorHAnsi" w:cstheme="minorHAnsi"/>
            <w:color w:val="0000FF"/>
            <w:spacing w:val="-2"/>
            <w:sz w:val="22"/>
            <w:szCs w:val="22"/>
            <w:u w:val="single" w:color="0000FF"/>
          </w:rPr>
          <w:t>t</w:t>
        </w:r>
        <w:r w:rsidRPr="00CE3A27">
          <w:rPr>
            <w:rFonts w:asciiTheme="minorHAnsi" w:eastAsia="Arial" w:hAnsiTheme="minorHAnsi" w:cstheme="minorHAnsi"/>
            <w:color w:val="0000FF"/>
            <w:spacing w:val="1"/>
            <w:sz w:val="22"/>
            <w:szCs w:val="22"/>
            <w:u w:val="single" w:color="0000FF"/>
          </w:rPr>
          <w:t>u</w:t>
        </w:r>
        <w:r w:rsidRPr="00CE3A27">
          <w:rPr>
            <w:rFonts w:asciiTheme="minorHAnsi" w:eastAsia="Arial" w:hAnsiTheme="minorHAnsi" w:cstheme="minorHAnsi"/>
            <w:color w:val="0000FF"/>
            <w:sz w:val="22"/>
            <w:szCs w:val="22"/>
            <w:u w:val="single" w:color="0000FF"/>
          </w:rPr>
          <w:t>res/De</w:t>
        </w:r>
        <w:r w:rsidRPr="00CE3A27">
          <w:rPr>
            <w:rFonts w:asciiTheme="minorHAnsi" w:eastAsia="Arial" w:hAnsiTheme="minorHAnsi" w:cstheme="minorHAnsi"/>
            <w:color w:val="0000FF"/>
            <w:spacing w:val="-1"/>
            <w:sz w:val="22"/>
            <w:szCs w:val="22"/>
            <w:u w:val="single" w:color="0000FF"/>
          </w:rPr>
          <w:t>t</w:t>
        </w:r>
        <w:r w:rsidRPr="00CE3A27">
          <w:rPr>
            <w:rFonts w:asciiTheme="minorHAnsi" w:eastAsia="Arial" w:hAnsiTheme="minorHAnsi" w:cstheme="minorHAnsi"/>
            <w:color w:val="0000FF"/>
            <w:spacing w:val="1"/>
            <w:sz w:val="22"/>
            <w:szCs w:val="22"/>
            <w:u w:val="single" w:color="0000FF"/>
          </w:rPr>
          <w:t>a</w:t>
        </w:r>
        <w:r w:rsidRPr="00CE3A27">
          <w:rPr>
            <w:rFonts w:asciiTheme="minorHAnsi" w:eastAsia="Arial" w:hAnsiTheme="minorHAnsi" w:cstheme="minorHAnsi"/>
            <w:color w:val="0000FF"/>
            <w:sz w:val="22"/>
            <w:szCs w:val="22"/>
            <w:u w:val="single" w:color="0000FF"/>
          </w:rPr>
          <w:t>i</w:t>
        </w:r>
        <w:r w:rsidRPr="00CE3A27">
          <w:rPr>
            <w:rFonts w:asciiTheme="minorHAnsi" w:eastAsia="Arial" w:hAnsiTheme="minorHAnsi" w:cstheme="minorHAnsi"/>
            <w:color w:val="0000FF"/>
            <w:spacing w:val="-1"/>
            <w:sz w:val="22"/>
            <w:szCs w:val="22"/>
            <w:u w:val="single" w:color="0000FF"/>
          </w:rPr>
          <w:t>l</w:t>
        </w:r>
        <w:r w:rsidRPr="00CE3A27">
          <w:rPr>
            <w:rFonts w:asciiTheme="minorHAnsi" w:eastAsia="Arial" w:hAnsiTheme="minorHAnsi" w:cstheme="minorHAnsi"/>
            <w:color w:val="0000FF"/>
            <w:sz w:val="22"/>
            <w:szCs w:val="22"/>
            <w:u w:val="single" w:color="0000FF"/>
          </w:rPr>
          <w:t>.</w:t>
        </w:r>
        <w:r w:rsidRPr="00CE3A27">
          <w:rPr>
            <w:rFonts w:asciiTheme="minorHAnsi" w:eastAsia="Arial" w:hAnsiTheme="minorHAnsi" w:cstheme="minorHAnsi"/>
            <w:color w:val="0000FF"/>
            <w:spacing w:val="1"/>
            <w:sz w:val="22"/>
            <w:szCs w:val="22"/>
            <w:u w:val="single" w:color="0000FF"/>
          </w:rPr>
          <w:t>a</w:t>
        </w:r>
        <w:r w:rsidRPr="00CE3A27">
          <w:rPr>
            <w:rFonts w:asciiTheme="minorHAnsi" w:eastAsia="Arial" w:hAnsiTheme="minorHAnsi" w:cstheme="minorHAnsi"/>
            <w:color w:val="0000FF"/>
            <w:sz w:val="22"/>
            <w:szCs w:val="22"/>
            <w:u w:val="single" w:color="0000FF"/>
          </w:rPr>
          <w:t>s</w:t>
        </w:r>
        <w:r w:rsidRPr="00CE3A27">
          <w:rPr>
            <w:rFonts w:asciiTheme="minorHAnsi" w:eastAsia="Arial" w:hAnsiTheme="minorHAnsi" w:cstheme="minorHAnsi"/>
            <w:color w:val="0000FF"/>
            <w:spacing w:val="1"/>
            <w:sz w:val="22"/>
            <w:szCs w:val="22"/>
            <w:u w:val="single" w:color="0000FF"/>
          </w:rPr>
          <w:t>p</w:t>
        </w:r>
        <w:r w:rsidRPr="00CE3A27">
          <w:rPr>
            <w:rFonts w:asciiTheme="minorHAnsi" w:eastAsia="Arial" w:hAnsiTheme="minorHAnsi" w:cstheme="minorHAnsi"/>
            <w:color w:val="0000FF"/>
            <w:spacing w:val="-2"/>
            <w:sz w:val="22"/>
            <w:szCs w:val="22"/>
            <w:u w:val="single" w:color="0000FF"/>
          </w:rPr>
          <w:t>x</w:t>
        </w:r>
        <w:r w:rsidRPr="00CE3A27">
          <w:rPr>
            <w:rFonts w:asciiTheme="minorHAnsi" w:eastAsia="Arial" w:hAnsiTheme="minorHAnsi" w:cstheme="minorHAnsi"/>
            <w:color w:val="0000FF"/>
            <w:spacing w:val="1"/>
            <w:sz w:val="22"/>
            <w:szCs w:val="22"/>
            <w:u w:val="single" w:color="0000FF"/>
          </w:rPr>
          <w:t>?</w:t>
        </w:r>
        <w:r w:rsidRPr="00CE3A27">
          <w:rPr>
            <w:rFonts w:asciiTheme="minorHAnsi" w:eastAsia="Arial" w:hAnsiTheme="minorHAnsi" w:cstheme="minorHAnsi"/>
            <w:color w:val="0000FF"/>
            <w:sz w:val="22"/>
            <w:szCs w:val="22"/>
            <w:u w:val="single" w:color="0000FF"/>
          </w:rPr>
          <w:t>r</w:t>
        </w:r>
        <w:r w:rsidRPr="00CE3A27">
          <w:rPr>
            <w:rFonts w:asciiTheme="minorHAnsi" w:eastAsia="Arial" w:hAnsiTheme="minorHAnsi" w:cstheme="minorHAnsi"/>
            <w:color w:val="0000FF"/>
            <w:spacing w:val="-2"/>
            <w:sz w:val="22"/>
            <w:szCs w:val="22"/>
            <w:u w:val="single" w:color="0000FF"/>
          </w:rPr>
          <w:t>=</w:t>
        </w:r>
        <w:r w:rsidRPr="00CE3A27">
          <w:rPr>
            <w:rFonts w:asciiTheme="minorHAnsi" w:eastAsia="Arial" w:hAnsiTheme="minorHAnsi" w:cstheme="minorHAnsi"/>
            <w:color w:val="0000FF"/>
            <w:spacing w:val="1"/>
            <w:sz w:val="22"/>
            <w:szCs w:val="22"/>
            <w:u w:val="single" w:color="0000FF"/>
          </w:rPr>
          <w:t>126</w:t>
        </w:r>
        <w:r w:rsidRPr="00CE3A27">
          <w:rPr>
            <w:rFonts w:asciiTheme="minorHAnsi" w:eastAsia="Arial" w:hAnsiTheme="minorHAnsi" w:cstheme="minorHAnsi"/>
            <w:color w:val="0000FF"/>
            <w:sz w:val="22"/>
            <w:szCs w:val="22"/>
            <w:u w:val="single" w:color="0000FF"/>
          </w:rPr>
          <w:t>9</w:t>
        </w:r>
      </w:hyperlink>
    </w:p>
    <w:p w14:paraId="1BE8CE63" w14:textId="77777777" w:rsidR="004E5503" w:rsidRPr="00CE3A27" w:rsidRDefault="00CE3A27" w:rsidP="00CE3A27">
      <w:pPr>
        <w:spacing w:before="21"/>
        <w:ind w:left="580" w:right="417" w:hanging="360"/>
        <w:rPr>
          <w:rFonts w:asciiTheme="minorHAnsi" w:eastAsia="Arial" w:hAnsiTheme="minorHAnsi" w:cstheme="minorHAnsi"/>
          <w:sz w:val="22"/>
          <w:szCs w:val="22"/>
        </w:rPr>
      </w:pPr>
      <w:r w:rsidRPr="00CE3A27">
        <w:rPr>
          <w:rFonts w:asciiTheme="minorHAnsi" w:hAnsiTheme="minorHAnsi" w:cstheme="minorHAnsi"/>
          <w:sz w:val="22"/>
          <w:szCs w:val="22"/>
        </w:rPr>
        <w:pict w14:anchorId="407763F6">
          <v:shape id="_x0000_i1033" type="#_x0000_t75" style="width:10.9pt;height:15.05pt">
            <v:imagedata r:id="rId5" o:title=""/>
          </v:shape>
        </w:pict>
      </w:r>
      <w:r w:rsidRPr="00CE3A27">
        <w:rPr>
          <w:rFonts w:asciiTheme="minorHAnsi" w:hAnsiTheme="minorHAnsi" w:cstheme="minorHAnsi"/>
          <w:sz w:val="22"/>
          <w:szCs w:val="22"/>
        </w:rPr>
        <w:t xml:space="preserve">   </w:t>
      </w:r>
      <w:r w:rsidRPr="00CE3A27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z w:val="22"/>
          <w:szCs w:val="22"/>
        </w:rPr>
        <w:t>ry</w:t>
      </w:r>
      <w:r w:rsidRPr="00CE3A27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s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ho</w:t>
      </w:r>
      <w:r w:rsidRPr="00CE3A27">
        <w:rPr>
          <w:rFonts w:asciiTheme="minorHAnsi" w:eastAsia="Arial" w:hAnsiTheme="minorHAnsi" w:cstheme="minorHAnsi"/>
          <w:sz w:val="22"/>
          <w:szCs w:val="22"/>
        </w:rPr>
        <w:t>w</w:t>
      </w:r>
      <w:r w:rsidRPr="00CE3A27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th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>u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ma</w:t>
      </w:r>
      <w:r w:rsidRPr="00CE3A27">
        <w:rPr>
          <w:rFonts w:asciiTheme="minorHAnsi" w:eastAsia="Arial" w:hAnsiTheme="minorHAnsi" w:cstheme="minorHAnsi"/>
          <w:sz w:val="22"/>
          <w:szCs w:val="22"/>
        </w:rPr>
        <w:t>ke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a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po</w:t>
      </w:r>
      <w:r w:rsidRPr="00CE3A27">
        <w:rPr>
          <w:rFonts w:asciiTheme="minorHAnsi" w:eastAsia="Arial" w:hAnsiTheme="minorHAnsi" w:cstheme="minorHAnsi"/>
          <w:sz w:val="22"/>
          <w:szCs w:val="22"/>
        </w:rPr>
        <w:t>siti</w:t>
      </w:r>
      <w:r w:rsidRPr="00CE3A27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CE3A27">
        <w:rPr>
          <w:rFonts w:asciiTheme="minorHAnsi" w:eastAsia="Arial" w:hAnsiTheme="minorHAnsi" w:cstheme="minorHAnsi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d</w:t>
      </w:r>
      <w:r w:rsidRPr="00CE3A27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z w:val="22"/>
          <w:szCs w:val="22"/>
        </w:rPr>
        <w:t>f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fe</w:t>
      </w:r>
      <w:r w:rsidRPr="00CE3A27">
        <w:rPr>
          <w:rFonts w:asciiTheme="minorHAnsi" w:eastAsia="Arial" w:hAnsiTheme="minorHAnsi" w:cstheme="minorHAnsi"/>
          <w:sz w:val="22"/>
          <w:szCs w:val="22"/>
        </w:rPr>
        <w:t>re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z w:val="22"/>
          <w:szCs w:val="22"/>
        </w:rPr>
        <w:t>ce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CE3A27">
        <w:rPr>
          <w:rFonts w:asciiTheme="minorHAnsi" w:eastAsia="Arial" w:hAnsiTheme="minorHAnsi" w:cstheme="minorHAnsi"/>
          <w:sz w:val="22"/>
          <w:szCs w:val="22"/>
        </w:rPr>
        <w:t>y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c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CE3A27">
        <w:rPr>
          <w:rFonts w:asciiTheme="minorHAnsi" w:eastAsia="Arial" w:hAnsiTheme="minorHAnsi" w:cstheme="minorHAnsi"/>
          <w:sz w:val="22"/>
          <w:szCs w:val="22"/>
        </w:rPr>
        <w:t>c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z w:val="22"/>
          <w:szCs w:val="22"/>
        </w:rPr>
        <w:t>tra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z w:val="22"/>
          <w:szCs w:val="22"/>
        </w:rPr>
        <w:t>g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si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CE3A27">
        <w:rPr>
          <w:rFonts w:asciiTheme="minorHAnsi" w:eastAsia="Arial" w:hAnsiTheme="minorHAnsi" w:cstheme="minorHAnsi"/>
          <w:sz w:val="22"/>
          <w:szCs w:val="22"/>
        </w:rPr>
        <w:t>ic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CE3A27">
        <w:rPr>
          <w:rFonts w:asciiTheme="minorHAnsi" w:eastAsia="Arial" w:hAnsiTheme="minorHAnsi" w:cstheme="minorHAnsi"/>
          <w:sz w:val="22"/>
          <w:szCs w:val="22"/>
        </w:rPr>
        <w:t>tc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om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CE3A27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CE3A27">
        <w:rPr>
          <w:rFonts w:asciiTheme="minorHAnsi" w:eastAsia="Arial" w:hAnsiTheme="minorHAnsi" w:cstheme="minorHAnsi"/>
          <w:sz w:val="22"/>
          <w:szCs w:val="22"/>
        </w:rPr>
        <w:t>r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>m</w:t>
      </w:r>
      <w:r w:rsidRPr="00CE3A2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>rk e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pe</w:t>
      </w:r>
      <w:r w:rsidRPr="00CE3A27">
        <w:rPr>
          <w:rFonts w:asciiTheme="minorHAnsi" w:eastAsia="Arial" w:hAnsiTheme="minorHAnsi" w:cstheme="minorHAnsi"/>
          <w:sz w:val="22"/>
          <w:szCs w:val="22"/>
        </w:rPr>
        <w:t>r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CE3A27">
        <w:rPr>
          <w:rFonts w:asciiTheme="minorHAnsi" w:eastAsia="Arial" w:hAnsiTheme="minorHAnsi" w:cstheme="minorHAnsi"/>
          <w:sz w:val="22"/>
          <w:szCs w:val="22"/>
        </w:rPr>
        <w:t>ce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CE3A27">
        <w:rPr>
          <w:rFonts w:asciiTheme="minorHAnsi" w:eastAsia="Arial" w:hAnsiTheme="minorHAnsi" w:cstheme="minorHAnsi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>rests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ra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>r t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l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z w:val="22"/>
          <w:szCs w:val="22"/>
        </w:rPr>
        <w:t>sti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z w:val="22"/>
          <w:szCs w:val="22"/>
        </w:rPr>
        <w:t>g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>r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CE3A27">
        <w:rPr>
          <w:rFonts w:asciiTheme="minorHAnsi" w:eastAsia="Arial" w:hAnsiTheme="minorHAnsi" w:cstheme="minorHAnsi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CE3A27">
        <w:rPr>
          <w:rFonts w:asciiTheme="minorHAnsi" w:eastAsia="Arial" w:hAnsiTheme="minorHAnsi" w:cstheme="minorHAnsi"/>
          <w:sz w:val="22"/>
          <w:szCs w:val="22"/>
        </w:rPr>
        <w:t>ing</w:t>
      </w:r>
      <w:r w:rsidRPr="00CE3A2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CE3A27">
        <w:rPr>
          <w:rFonts w:asciiTheme="minorHAnsi" w:eastAsia="Arial" w:hAnsiTheme="minorHAnsi" w:cstheme="minorHAnsi"/>
          <w:sz w:val="22"/>
          <w:szCs w:val="22"/>
        </w:rPr>
        <w:t>’</w:t>
      </w:r>
      <w:r w:rsidRPr="00CE3A27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CE3A27">
        <w:rPr>
          <w:rFonts w:asciiTheme="minorHAnsi" w:eastAsia="Arial" w:hAnsiTheme="minorHAnsi" w:cstheme="minorHAnsi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don</w:t>
      </w:r>
      <w:r w:rsidRPr="00CE3A27">
        <w:rPr>
          <w:rFonts w:asciiTheme="minorHAnsi" w:eastAsia="Arial" w:hAnsiTheme="minorHAnsi" w:cstheme="minorHAnsi"/>
          <w:sz w:val="22"/>
          <w:szCs w:val="22"/>
        </w:rPr>
        <w:t>e</w:t>
      </w:r>
    </w:p>
    <w:p w14:paraId="4D426C07" w14:textId="77777777" w:rsidR="004E5503" w:rsidRPr="00CE3A27" w:rsidRDefault="00CE3A27" w:rsidP="00CE3A27">
      <w:pPr>
        <w:spacing w:before="16"/>
        <w:ind w:left="580" w:right="227" w:hanging="360"/>
        <w:rPr>
          <w:rFonts w:asciiTheme="minorHAnsi" w:eastAsia="Arial" w:hAnsiTheme="minorHAnsi" w:cstheme="minorHAnsi"/>
          <w:sz w:val="22"/>
          <w:szCs w:val="22"/>
        </w:rPr>
      </w:pPr>
      <w:r w:rsidRPr="00CE3A27">
        <w:rPr>
          <w:rFonts w:asciiTheme="minorHAnsi" w:hAnsiTheme="minorHAnsi" w:cstheme="minorHAnsi"/>
          <w:sz w:val="22"/>
          <w:szCs w:val="22"/>
        </w:rPr>
        <w:pict w14:anchorId="3F42A956">
          <v:shape id="_x0000_i1034" type="#_x0000_t75" style="width:10.9pt;height:15.05pt">
            <v:imagedata r:id="rId5" o:title=""/>
          </v:shape>
        </w:pict>
      </w:r>
      <w:r w:rsidRPr="00CE3A27">
        <w:rPr>
          <w:rFonts w:asciiTheme="minorHAnsi" w:hAnsiTheme="minorHAnsi" w:cstheme="minorHAnsi"/>
          <w:sz w:val="22"/>
          <w:szCs w:val="22"/>
        </w:rPr>
        <w:t xml:space="preserve">   </w:t>
      </w:r>
      <w:r w:rsidRPr="00CE3A27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z w:val="22"/>
          <w:szCs w:val="22"/>
        </w:rPr>
        <w:t>ry</w:t>
      </w:r>
      <w:r w:rsidRPr="00CE3A27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de</w:t>
      </w:r>
      <w:r w:rsidRPr="00CE3A27">
        <w:rPr>
          <w:rFonts w:asciiTheme="minorHAnsi" w:eastAsia="Arial" w:hAnsiTheme="minorHAnsi" w:cstheme="minorHAnsi"/>
          <w:sz w:val="22"/>
          <w:szCs w:val="22"/>
        </w:rPr>
        <w:t>scr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ib</w:t>
      </w:r>
      <w:r w:rsidRPr="00CE3A27">
        <w:rPr>
          <w:rFonts w:asciiTheme="minorHAnsi" w:eastAsia="Arial" w:hAnsiTheme="minorHAnsi" w:cstheme="minorHAnsi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CE3A27">
        <w:rPr>
          <w:rFonts w:asciiTheme="minorHAnsi" w:eastAsia="Arial" w:hAnsiTheme="minorHAnsi" w:cstheme="minorHAnsi"/>
          <w:sz w:val="22"/>
          <w:szCs w:val="22"/>
        </w:rPr>
        <w:t>r sk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z w:val="22"/>
          <w:szCs w:val="22"/>
        </w:rPr>
        <w:t>l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E3A27">
        <w:rPr>
          <w:rFonts w:asciiTheme="minorHAnsi" w:eastAsia="Arial" w:hAnsiTheme="minorHAnsi" w:cstheme="minorHAnsi"/>
          <w:sz w:val="22"/>
          <w:szCs w:val="22"/>
        </w:rPr>
        <w:t>s in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>y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tha</w:t>
      </w:r>
      <w:r w:rsidRPr="00CE3A27">
        <w:rPr>
          <w:rFonts w:asciiTheme="minorHAnsi" w:eastAsia="Arial" w:hAnsiTheme="minorHAnsi" w:cstheme="minorHAnsi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is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ap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CE3A27">
        <w:rPr>
          <w:rFonts w:asciiTheme="minorHAnsi" w:eastAsia="Arial" w:hAnsiTheme="minorHAnsi" w:cstheme="minorHAnsi"/>
          <w:sz w:val="22"/>
          <w:szCs w:val="22"/>
        </w:rPr>
        <w:t>ro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CE3A27">
        <w:rPr>
          <w:rFonts w:asciiTheme="minorHAnsi" w:eastAsia="Arial" w:hAnsiTheme="minorHAnsi" w:cstheme="minorHAnsi"/>
          <w:sz w:val="22"/>
          <w:szCs w:val="22"/>
        </w:rPr>
        <w:t>r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>te f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>r a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pa</w:t>
      </w:r>
      <w:r w:rsidRPr="00CE3A27">
        <w:rPr>
          <w:rFonts w:asciiTheme="minorHAnsi" w:eastAsia="Arial" w:hAnsiTheme="minorHAnsi" w:cstheme="minorHAnsi"/>
          <w:sz w:val="22"/>
          <w:szCs w:val="22"/>
        </w:rPr>
        <w:t>rticular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app</w:t>
      </w:r>
      <w:r w:rsidRPr="00CE3A27">
        <w:rPr>
          <w:rFonts w:asciiTheme="minorHAnsi" w:eastAsia="Arial" w:hAnsiTheme="minorHAnsi" w:cstheme="minorHAnsi"/>
          <w:sz w:val="22"/>
          <w:szCs w:val="22"/>
        </w:rPr>
        <w:t>l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z w:val="22"/>
          <w:szCs w:val="22"/>
        </w:rPr>
        <w:t>c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>ti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CE3A27">
        <w:rPr>
          <w:rFonts w:asciiTheme="minorHAnsi" w:eastAsia="Arial" w:hAnsiTheme="minorHAnsi" w:cstheme="minorHAnsi"/>
          <w:sz w:val="22"/>
          <w:szCs w:val="22"/>
        </w:rPr>
        <w:t>.</w:t>
      </w:r>
      <w:r w:rsidRPr="00CE3A27">
        <w:rPr>
          <w:rFonts w:asciiTheme="minorHAnsi" w:eastAsia="Arial" w:hAnsiTheme="minorHAnsi" w:cstheme="minorHAnsi"/>
          <w:spacing w:val="65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F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>r e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le,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>ll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l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>w</w:t>
      </w:r>
      <w:r w:rsidRPr="00CE3A27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>rs n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ee</w:t>
      </w:r>
      <w:r w:rsidRPr="00CE3A27">
        <w:rPr>
          <w:rFonts w:asciiTheme="minorHAnsi" w:eastAsia="Arial" w:hAnsiTheme="minorHAnsi" w:cstheme="minorHAnsi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s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z w:val="22"/>
          <w:szCs w:val="22"/>
        </w:rPr>
        <w:t>r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z w:val="22"/>
          <w:szCs w:val="22"/>
        </w:rPr>
        <w:t>g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c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z w:val="22"/>
          <w:szCs w:val="22"/>
        </w:rPr>
        <w:t>ica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skil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bu</w:t>
      </w:r>
      <w:r w:rsidRPr="00CE3A27">
        <w:rPr>
          <w:rFonts w:asciiTheme="minorHAnsi" w:eastAsia="Arial" w:hAnsiTheme="minorHAnsi" w:cstheme="minorHAnsi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CE3A27">
        <w:rPr>
          <w:rFonts w:asciiTheme="minorHAnsi" w:eastAsia="Arial" w:hAnsiTheme="minorHAnsi" w:cstheme="minorHAnsi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op</w:t>
      </w:r>
      <w:r w:rsidRPr="00CE3A27">
        <w:rPr>
          <w:rFonts w:asciiTheme="minorHAnsi" w:eastAsia="Arial" w:hAnsiTheme="minorHAnsi" w:cstheme="minorHAnsi"/>
          <w:sz w:val="22"/>
          <w:szCs w:val="22"/>
        </w:rPr>
        <w:t>le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>u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CE3A27">
        <w:rPr>
          <w:rFonts w:asciiTheme="minorHAnsi" w:eastAsia="Arial" w:hAnsiTheme="minorHAnsi" w:cstheme="minorHAnsi"/>
          <w:sz w:val="22"/>
          <w:szCs w:val="22"/>
        </w:rPr>
        <w:t>s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City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l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>w</w:t>
      </w:r>
      <w:r w:rsidRPr="00CE3A27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r are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z w:val="22"/>
          <w:szCs w:val="22"/>
        </w:rPr>
        <w:t>iff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>re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CE3A27">
        <w:rPr>
          <w:rFonts w:asciiTheme="minorHAnsi" w:eastAsia="Arial" w:hAnsiTheme="minorHAnsi" w:cstheme="minorHAnsi"/>
          <w:sz w:val="22"/>
          <w:szCs w:val="22"/>
        </w:rPr>
        <w:t>r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>m</w:t>
      </w:r>
      <w:r w:rsidRPr="00CE3A2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CE3A27">
        <w:rPr>
          <w:rFonts w:asciiTheme="minorHAnsi" w:eastAsia="Arial" w:hAnsiTheme="minorHAnsi" w:cstheme="minorHAnsi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cli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z w:val="22"/>
          <w:szCs w:val="22"/>
        </w:rPr>
        <w:t>s in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h</w:t>
      </w:r>
      <w:r w:rsidRPr="00CE3A27">
        <w:rPr>
          <w:rFonts w:asciiTheme="minorHAnsi" w:eastAsia="Arial" w:hAnsiTheme="minorHAnsi" w:cstheme="minorHAnsi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g</w:t>
      </w:r>
      <w:r w:rsidRPr="00CE3A27">
        <w:rPr>
          <w:rFonts w:asciiTheme="minorHAnsi" w:eastAsia="Arial" w:hAnsiTheme="minorHAnsi" w:cstheme="minorHAnsi"/>
          <w:sz w:val="22"/>
          <w:szCs w:val="22"/>
        </w:rPr>
        <w:t>h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s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z w:val="22"/>
          <w:szCs w:val="22"/>
        </w:rPr>
        <w:t>re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p</w:t>
      </w:r>
      <w:r w:rsidRPr="00CE3A27">
        <w:rPr>
          <w:rFonts w:asciiTheme="minorHAnsi" w:eastAsia="Arial" w:hAnsiTheme="minorHAnsi" w:cstheme="minorHAnsi"/>
          <w:sz w:val="22"/>
          <w:szCs w:val="22"/>
        </w:rPr>
        <w:t>rac</w:t>
      </w:r>
      <w:r w:rsidRPr="00CE3A27">
        <w:rPr>
          <w:rFonts w:asciiTheme="minorHAnsi" w:eastAsia="Arial" w:hAnsiTheme="minorHAnsi" w:cstheme="minorHAnsi"/>
          <w:spacing w:val="5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>,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so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>lect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re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CE3A27">
        <w:rPr>
          <w:rFonts w:asciiTheme="minorHAnsi" w:eastAsia="Arial" w:hAnsiTheme="minorHAnsi" w:cstheme="minorHAnsi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e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amp</w:t>
      </w:r>
      <w:r w:rsidRPr="00CE3A27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>s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CE3A27">
        <w:rPr>
          <w:rFonts w:asciiTheme="minorHAnsi" w:eastAsia="Arial" w:hAnsiTheme="minorHAnsi" w:cstheme="minorHAnsi"/>
          <w:sz w:val="22"/>
          <w:szCs w:val="22"/>
        </w:rPr>
        <w:t>r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>m</w:t>
      </w:r>
      <w:r w:rsidRPr="00CE3A2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CE3A27">
        <w:rPr>
          <w:rFonts w:asciiTheme="minorHAnsi" w:eastAsia="Arial" w:hAnsiTheme="minorHAnsi" w:cstheme="minorHAnsi"/>
          <w:sz w:val="22"/>
          <w:szCs w:val="22"/>
        </w:rPr>
        <w:t>r o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CE3A27">
        <w:rPr>
          <w:rFonts w:asciiTheme="minorHAnsi" w:eastAsia="Arial" w:hAnsiTheme="minorHAnsi" w:cstheme="minorHAnsi"/>
          <w:sz w:val="22"/>
          <w:szCs w:val="22"/>
        </w:rPr>
        <w:t>n</w:t>
      </w:r>
    </w:p>
    <w:p w14:paraId="08372E00" w14:textId="77777777" w:rsidR="004E5503" w:rsidRPr="00CE3A27" w:rsidRDefault="00CE3A27" w:rsidP="00CE3A27">
      <w:pPr>
        <w:ind w:left="580"/>
        <w:rPr>
          <w:rFonts w:asciiTheme="minorHAnsi" w:eastAsia="Arial" w:hAnsiTheme="minorHAnsi" w:cstheme="minorHAnsi"/>
          <w:sz w:val="22"/>
          <w:szCs w:val="22"/>
        </w:rPr>
      </w:pPr>
      <w:r w:rsidRPr="00CE3A27">
        <w:rPr>
          <w:rFonts w:asciiTheme="minorHAnsi" w:eastAsia="Arial" w:hAnsiTheme="minorHAnsi" w:cstheme="minorHAnsi"/>
          <w:sz w:val="22"/>
          <w:szCs w:val="22"/>
        </w:rPr>
        <w:t>c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z w:val="22"/>
          <w:szCs w:val="22"/>
        </w:rPr>
        <w:t>ica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z w:val="22"/>
          <w:szCs w:val="22"/>
        </w:rPr>
        <w:t>ion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per</w:t>
      </w:r>
      <w:r w:rsidRPr="00CE3A27">
        <w:rPr>
          <w:rFonts w:asciiTheme="minorHAnsi" w:eastAsia="Arial" w:hAnsiTheme="minorHAnsi" w:cstheme="minorHAnsi"/>
          <w:sz w:val="22"/>
          <w:szCs w:val="22"/>
        </w:rPr>
        <w:t>ie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z w:val="22"/>
          <w:szCs w:val="22"/>
        </w:rPr>
        <w:t>ce</w:t>
      </w:r>
    </w:p>
    <w:p w14:paraId="47EC673A" w14:textId="77777777" w:rsidR="004E5503" w:rsidRPr="00CE3A27" w:rsidRDefault="004E5503" w:rsidP="00CE3A27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534102DF" w14:textId="77777777" w:rsidR="004E5503" w:rsidRPr="00CE3A27" w:rsidRDefault="00CE3A27" w:rsidP="00CE3A27">
      <w:pPr>
        <w:ind w:left="220" w:right="632"/>
        <w:rPr>
          <w:rFonts w:asciiTheme="minorHAnsi" w:eastAsia="Arial" w:hAnsiTheme="minorHAnsi" w:cstheme="minorHAnsi"/>
          <w:sz w:val="22"/>
          <w:szCs w:val="22"/>
        </w:rPr>
      </w:pPr>
      <w:r w:rsidRPr="00CE3A27">
        <w:rPr>
          <w:rFonts w:asciiTheme="minorHAnsi" w:eastAsia="Arial" w:hAnsiTheme="minorHAnsi" w:cstheme="minorHAnsi"/>
          <w:sz w:val="22"/>
          <w:szCs w:val="22"/>
        </w:rPr>
        <w:t>It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is 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CE3A27">
        <w:rPr>
          <w:rFonts w:asciiTheme="minorHAnsi" w:eastAsia="Arial" w:hAnsiTheme="minorHAnsi" w:cstheme="minorHAnsi"/>
          <w:sz w:val="22"/>
          <w:szCs w:val="22"/>
        </w:rPr>
        <w:t>it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>u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c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he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ck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>r</w:t>
      </w:r>
      <w:r w:rsidRPr="00CE3A27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CE3A27">
        <w:rPr>
          <w:rFonts w:asciiTheme="minorHAnsi" w:eastAsia="Arial" w:hAnsiTheme="minorHAnsi" w:cstheme="minorHAnsi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CE3A27">
        <w:rPr>
          <w:rFonts w:asciiTheme="minorHAnsi" w:eastAsia="Arial" w:hAnsiTheme="minorHAnsi" w:cstheme="minorHAnsi"/>
          <w:sz w:val="22"/>
          <w:szCs w:val="22"/>
        </w:rPr>
        <w:t>ing</w:t>
      </w:r>
      <w:r w:rsidRPr="00CE3A2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>u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ha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CE3A27">
        <w:rPr>
          <w:rFonts w:asciiTheme="minorHAnsi" w:eastAsia="Arial" w:hAnsiTheme="minorHAnsi" w:cstheme="minorHAnsi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CE3A27">
        <w:rPr>
          <w:rFonts w:asciiTheme="minorHAnsi" w:eastAsia="Arial" w:hAnsiTheme="minorHAnsi" w:cstheme="minorHAnsi"/>
          <w:sz w:val="22"/>
          <w:szCs w:val="22"/>
        </w:rPr>
        <w:t>r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CE3A27">
        <w:rPr>
          <w:rFonts w:asciiTheme="minorHAnsi" w:eastAsia="Arial" w:hAnsiTheme="minorHAnsi" w:cstheme="minorHAnsi"/>
          <w:sz w:val="22"/>
          <w:szCs w:val="22"/>
        </w:rPr>
        <w:t>s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CE3A27">
        <w:rPr>
          <w:rFonts w:asciiTheme="minorHAnsi" w:eastAsia="Arial" w:hAnsiTheme="minorHAnsi" w:cstheme="minorHAnsi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CE3A27">
        <w:rPr>
          <w:rFonts w:asciiTheme="minorHAnsi" w:eastAsia="Arial" w:hAnsiTheme="minorHAnsi" w:cstheme="minorHAnsi"/>
          <w:sz w:val="22"/>
          <w:szCs w:val="22"/>
        </w:rPr>
        <w:t>in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>st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o</w:t>
      </w:r>
      <w:r w:rsidRPr="00CE3A27">
        <w:rPr>
          <w:rFonts w:asciiTheme="minorHAnsi" w:eastAsia="Arial" w:hAnsiTheme="minorHAnsi" w:cstheme="minorHAnsi"/>
          <w:sz w:val="22"/>
          <w:szCs w:val="22"/>
        </w:rPr>
        <w:t>f</w:t>
      </w:r>
      <w:r w:rsidRPr="00CE3A27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>r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rs </w:t>
      </w:r>
      <w:r w:rsidRPr="00CE3A27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CE3A27">
        <w:rPr>
          <w:rFonts w:asciiTheme="minorHAnsi" w:eastAsia="Arial" w:hAnsiTheme="minorHAnsi" w:cstheme="minorHAnsi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CE3A27">
        <w:rPr>
          <w:rFonts w:asciiTheme="minorHAnsi" w:eastAsia="Arial" w:hAnsiTheme="minorHAnsi" w:cstheme="minorHAnsi"/>
          <w:sz w:val="22"/>
          <w:szCs w:val="22"/>
        </w:rPr>
        <w:t>ro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bab</w:t>
      </w:r>
      <w:r w:rsidRPr="00CE3A27">
        <w:rPr>
          <w:rFonts w:asciiTheme="minorHAnsi" w:eastAsia="Arial" w:hAnsiTheme="minorHAnsi" w:cstheme="minorHAnsi"/>
          <w:sz w:val="22"/>
          <w:szCs w:val="22"/>
        </w:rPr>
        <w:t>ly</w:t>
      </w:r>
      <w:r w:rsidRPr="00CE3A27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CE3A27">
        <w:rPr>
          <w:rFonts w:asciiTheme="minorHAnsi" w:eastAsia="Arial" w:hAnsiTheme="minorHAnsi" w:cstheme="minorHAnsi"/>
          <w:sz w:val="22"/>
          <w:szCs w:val="22"/>
        </w:rPr>
        <w:t>r a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pp</w:t>
      </w:r>
      <w:r w:rsidRPr="00CE3A27">
        <w:rPr>
          <w:rFonts w:asciiTheme="minorHAnsi" w:eastAsia="Arial" w:hAnsiTheme="minorHAnsi" w:cstheme="minorHAnsi"/>
          <w:sz w:val="22"/>
          <w:szCs w:val="22"/>
        </w:rPr>
        <w:t>l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z w:val="22"/>
          <w:szCs w:val="22"/>
        </w:rPr>
        <w:t>c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>ti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is </w:t>
      </w:r>
      <w:r w:rsidRPr="00CE3A27">
        <w:rPr>
          <w:rFonts w:asciiTheme="minorHAnsi" w:eastAsia="Arial" w:hAnsiTheme="minorHAnsi" w:cstheme="minorHAnsi"/>
          <w:sz w:val="22"/>
          <w:szCs w:val="22"/>
        </w:rPr>
        <w:t>rej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>ct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ed</w:t>
      </w:r>
      <w:r w:rsidRPr="00CE3A27">
        <w:rPr>
          <w:rFonts w:asciiTheme="minorHAnsi" w:eastAsia="Arial" w:hAnsiTheme="minorHAnsi" w:cstheme="minorHAnsi"/>
          <w:sz w:val="22"/>
          <w:szCs w:val="22"/>
        </w:rPr>
        <w:t>.</w:t>
      </w:r>
      <w:r w:rsidRPr="00CE3A27">
        <w:rPr>
          <w:rFonts w:asciiTheme="minorHAnsi" w:eastAsia="Arial" w:hAnsiTheme="minorHAnsi" w:cstheme="minorHAnsi"/>
          <w:spacing w:val="65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CE3A27">
        <w:rPr>
          <w:rFonts w:asciiTheme="minorHAnsi" w:eastAsia="Arial" w:hAnsiTheme="minorHAnsi" w:cstheme="minorHAnsi"/>
          <w:sz w:val="22"/>
          <w:szCs w:val="22"/>
        </w:rPr>
        <w:t>’d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kick 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CE3A27">
        <w:rPr>
          <w:rFonts w:asciiTheme="minorHAnsi" w:eastAsia="Arial" w:hAnsiTheme="minorHAnsi" w:cstheme="minorHAnsi"/>
          <w:sz w:val="22"/>
          <w:szCs w:val="22"/>
        </w:rPr>
        <w:t>rself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z w:val="22"/>
          <w:szCs w:val="22"/>
        </w:rPr>
        <w:t>f</w:t>
      </w:r>
      <w:r w:rsidRPr="00CE3A27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>ll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CE3A27">
        <w:rPr>
          <w:rFonts w:asciiTheme="minorHAnsi" w:eastAsia="Arial" w:hAnsiTheme="minorHAnsi" w:cstheme="minorHAnsi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hou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rs </w:t>
      </w:r>
      <w:r w:rsidRPr="00CE3A27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pe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o</w:t>
      </w:r>
      <w:r w:rsidRPr="00CE3A27">
        <w:rPr>
          <w:rFonts w:asciiTheme="minorHAnsi" w:eastAsia="Arial" w:hAnsiTheme="minorHAnsi" w:cstheme="minorHAnsi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CE3A27">
        <w:rPr>
          <w:rFonts w:asciiTheme="minorHAnsi" w:eastAsia="Arial" w:hAnsiTheme="minorHAnsi" w:cstheme="minorHAnsi"/>
          <w:sz w:val="22"/>
          <w:szCs w:val="22"/>
        </w:rPr>
        <w:t>r CV</w:t>
      </w:r>
      <w:r w:rsidRPr="00CE3A27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CE3A27">
        <w:rPr>
          <w:rFonts w:asciiTheme="minorHAnsi" w:eastAsia="Arial" w:hAnsiTheme="minorHAnsi" w:cstheme="minorHAnsi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re </w:t>
      </w:r>
      <w:r w:rsidRPr="00CE3A27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>st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ed</w:t>
      </w:r>
      <w:r w:rsidRPr="00CE3A27">
        <w:rPr>
          <w:rFonts w:asciiTheme="minorHAnsi" w:eastAsia="Arial" w:hAnsiTheme="minorHAnsi" w:cstheme="minorHAnsi"/>
          <w:sz w:val="22"/>
          <w:szCs w:val="22"/>
        </w:rPr>
        <w:t>.</w:t>
      </w:r>
    </w:p>
    <w:p w14:paraId="001806F2" w14:textId="77777777" w:rsidR="004E5503" w:rsidRPr="00CE3A27" w:rsidRDefault="004E5503" w:rsidP="00CE3A27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34CF34E7" w14:textId="77777777" w:rsidR="004E5503" w:rsidRPr="00CE3A27" w:rsidRDefault="00CE3A27" w:rsidP="00CE3A27">
      <w:pPr>
        <w:ind w:left="220"/>
        <w:rPr>
          <w:rFonts w:asciiTheme="minorHAnsi" w:eastAsia="Arial" w:hAnsiTheme="minorHAnsi" w:cstheme="minorHAnsi"/>
          <w:sz w:val="22"/>
          <w:szCs w:val="22"/>
        </w:rPr>
      </w:pPr>
      <w:r w:rsidRPr="00CE3A27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CE3A27">
        <w:rPr>
          <w:rFonts w:asciiTheme="minorHAnsi" w:eastAsia="Arial" w:hAnsiTheme="minorHAnsi" w:cstheme="minorHAnsi"/>
          <w:b/>
          <w:sz w:val="22"/>
          <w:szCs w:val="22"/>
        </w:rPr>
        <w:t>truct</w:t>
      </w:r>
      <w:r w:rsidRPr="00CE3A27">
        <w:rPr>
          <w:rFonts w:asciiTheme="minorHAnsi" w:eastAsia="Arial" w:hAnsiTheme="minorHAnsi" w:cstheme="minorHAnsi"/>
          <w:b/>
          <w:spacing w:val="-1"/>
          <w:sz w:val="22"/>
          <w:szCs w:val="22"/>
        </w:rPr>
        <w:t>u</w:t>
      </w:r>
      <w:r w:rsidRPr="00CE3A27">
        <w:rPr>
          <w:rFonts w:asciiTheme="minorHAnsi" w:eastAsia="Arial" w:hAnsiTheme="minorHAnsi" w:cstheme="minorHAnsi"/>
          <w:b/>
          <w:sz w:val="22"/>
          <w:szCs w:val="22"/>
        </w:rPr>
        <w:t>re</w:t>
      </w:r>
      <w:r w:rsidRPr="00CE3A27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b/>
          <w:sz w:val="22"/>
          <w:szCs w:val="22"/>
        </w:rPr>
        <w:t xml:space="preserve">that </w:t>
      </w:r>
      <w:r w:rsidRPr="00CE3A27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CE3A27">
        <w:rPr>
          <w:rFonts w:asciiTheme="minorHAnsi" w:eastAsia="Arial" w:hAnsiTheme="minorHAnsi" w:cstheme="minorHAnsi"/>
          <w:b/>
          <w:sz w:val="22"/>
          <w:szCs w:val="22"/>
        </w:rPr>
        <w:t>uits</w:t>
      </w:r>
      <w:r w:rsidRPr="00CE3A27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b/>
          <w:sz w:val="22"/>
          <w:szCs w:val="22"/>
        </w:rPr>
        <w:t>mo</w:t>
      </w:r>
      <w:r w:rsidRPr="00CE3A27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CE3A27">
        <w:rPr>
          <w:rFonts w:asciiTheme="minorHAnsi" w:eastAsia="Arial" w:hAnsiTheme="minorHAnsi" w:cstheme="minorHAnsi"/>
          <w:b/>
          <w:sz w:val="22"/>
          <w:szCs w:val="22"/>
        </w:rPr>
        <w:t>t appl</w:t>
      </w:r>
      <w:r w:rsidRPr="00CE3A27">
        <w:rPr>
          <w:rFonts w:asciiTheme="minorHAnsi" w:eastAsia="Arial" w:hAnsiTheme="minorHAnsi" w:cstheme="minorHAnsi"/>
          <w:b/>
          <w:spacing w:val="-1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b/>
          <w:spacing w:val="1"/>
          <w:sz w:val="22"/>
          <w:szCs w:val="22"/>
        </w:rPr>
        <w:t>ca</w:t>
      </w:r>
      <w:r w:rsidRPr="00CE3A27">
        <w:rPr>
          <w:rFonts w:asciiTheme="minorHAnsi" w:eastAsia="Arial" w:hAnsiTheme="minorHAnsi" w:cstheme="minorHAnsi"/>
          <w:b/>
          <w:sz w:val="22"/>
          <w:szCs w:val="22"/>
        </w:rPr>
        <w:t>tions</w:t>
      </w:r>
    </w:p>
    <w:p w14:paraId="0C2D443C" w14:textId="77777777" w:rsidR="004E5503" w:rsidRPr="00CE3A27" w:rsidRDefault="004E5503" w:rsidP="00CE3A27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3F9F6965" w14:textId="77777777" w:rsidR="004E5503" w:rsidRPr="00CE3A27" w:rsidRDefault="00CE3A27" w:rsidP="00CE3A27">
      <w:pPr>
        <w:ind w:left="220" w:right="484"/>
        <w:rPr>
          <w:rFonts w:asciiTheme="minorHAnsi" w:eastAsia="Arial" w:hAnsiTheme="minorHAnsi" w:cstheme="minorHAnsi"/>
          <w:sz w:val="22"/>
          <w:szCs w:val="22"/>
        </w:rPr>
      </w:pPr>
      <w:r w:rsidRPr="00CE3A27">
        <w:rPr>
          <w:rFonts w:asciiTheme="minorHAnsi" w:eastAsia="Arial" w:hAnsiTheme="minorHAnsi" w:cstheme="minorHAnsi"/>
          <w:b/>
          <w:sz w:val="22"/>
          <w:szCs w:val="22"/>
        </w:rPr>
        <w:t>Titl</w:t>
      </w:r>
      <w:r w:rsidRPr="00CE3A27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b/>
          <w:sz w:val="22"/>
          <w:szCs w:val="22"/>
        </w:rPr>
        <w:t xml:space="preserve">. </w:t>
      </w:r>
      <w:r w:rsidRPr="00CE3A27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CE3A27">
        <w:rPr>
          <w:rFonts w:asciiTheme="minorHAnsi" w:eastAsia="Arial" w:hAnsiTheme="minorHAnsi" w:cstheme="minorHAnsi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ing </w:t>
      </w:r>
      <w:r w:rsidRPr="00CE3A27">
        <w:rPr>
          <w:rFonts w:asciiTheme="minorHAnsi" w:eastAsia="Arial" w:hAnsiTheme="minorHAnsi" w:cstheme="minorHAnsi"/>
          <w:b/>
          <w:sz w:val="22"/>
          <w:szCs w:val="22"/>
        </w:rPr>
        <w:t>‘</w:t>
      </w:r>
      <w:r w:rsidRPr="00CE3A27">
        <w:rPr>
          <w:rFonts w:asciiTheme="minorHAnsi" w:eastAsia="Arial" w:hAnsiTheme="minorHAnsi" w:cstheme="minorHAnsi"/>
          <w:sz w:val="22"/>
          <w:szCs w:val="22"/>
        </w:rPr>
        <w:t>Cur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CE3A27">
        <w:rPr>
          <w:rFonts w:asciiTheme="minorHAnsi" w:eastAsia="Arial" w:hAnsiTheme="minorHAnsi" w:cstheme="minorHAnsi"/>
          <w:sz w:val="22"/>
          <w:szCs w:val="22"/>
        </w:rPr>
        <w:t>icu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CE3A27">
        <w:rPr>
          <w:rFonts w:asciiTheme="minorHAnsi" w:eastAsia="Arial" w:hAnsiTheme="minorHAnsi" w:cstheme="minorHAnsi"/>
          <w:sz w:val="22"/>
          <w:szCs w:val="22"/>
        </w:rPr>
        <w:t>m Vit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ae</w:t>
      </w:r>
      <w:r w:rsidRPr="00CE3A27">
        <w:rPr>
          <w:rFonts w:asciiTheme="minorHAnsi" w:eastAsia="Arial" w:hAnsiTheme="minorHAnsi" w:cstheme="minorHAnsi"/>
          <w:sz w:val="22"/>
          <w:szCs w:val="22"/>
        </w:rPr>
        <w:t>’ is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>l</w:t>
      </w:r>
      <w:r w:rsidRPr="00CE3A27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pacing w:val="-3"/>
          <w:sz w:val="22"/>
          <w:szCs w:val="22"/>
        </w:rPr>
        <w:t>-</w:t>
      </w:r>
      <w:r w:rsidRPr="00CE3A27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CE3A27">
        <w:rPr>
          <w:rFonts w:asciiTheme="minorHAnsi" w:eastAsia="Arial" w:hAnsiTheme="minorHAnsi" w:cstheme="minorHAnsi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ned</w:t>
      </w:r>
      <w:r w:rsidRPr="00CE3A27">
        <w:rPr>
          <w:rFonts w:asciiTheme="minorHAnsi" w:eastAsia="Arial" w:hAnsiTheme="minorHAnsi" w:cstheme="minorHAnsi"/>
          <w:sz w:val="22"/>
          <w:szCs w:val="22"/>
        </w:rPr>
        <w:t>,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so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CE3A27">
        <w:rPr>
          <w:rFonts w:asciiTheme="minorHAnsi" w:eastAsia="Arial" w:hAnsiTheme="minorHAnsi" w:cstheme="minorHAnsi"/>
          <w:sz w:val="22"/>
          <w:szCs w:val="22"/>
        </w:rPr>
        <w:t>se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CE3A27">
        <w:rPr>
          <w:rFonts w:asciiTheme="minorHAnsi" w:eastAsia="Arial" w:hAnsiTheme="minorHAnsi" w:cstheme="minorHAnsi"/>
          <w:sz w:val="22"/>
          <w:szCs w:val="22"/>
        </w:rPr>
        <w:t>r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CE3A27">
        <w:rPr>
          <w:rFonts w:asciiTheme="minorHAnsi" w:eastAsia="Arial" w:hAnsiTheme="minorHAnsi" w:cstheme="minorHAnsi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CE3A27">
        <w:rPr>
          <w:rFonts w:asciiTheme="minorHAnsi" w:eastAsia="Arial" w:hAnsiTheme="minorHAnsi" w:cstheme="minorHAnsi"/>
          <w:sz w:val="22"/>
          <w:szCs w:val="22"/>
        </w:rPr>
        <w:t>st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l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>st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me</w:t>
      </w:r>
      <w:r w:rsidRPr="00CE3A27">
        <w:rPr>
          <w:rFonts w:asciiTheme="minorHAnsi" w:eastAsia="Arial" w:hAnsiTheme="minorHAnsi" w:cstheme="minorHAnsi"/>
          <w:sz w:val="22"/>
          <w:szCs w:val="22"/>
        </w:rPr>
        <w:t>s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CE3A27">
        <w:rPr>
          <w:rFonts w:asciiTheme="minorHAnsi" w:eastAsia="Arial" w:hAnsiTheme="minorHAnsi" w:cstheme="minorHAnsi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titl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CE3A27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CE3A27">
        <w:rPr>
          <w:rFonts w:asciiTheme="minorHAnsi" w:eastAsia="Arial" w:hAnsiTheme="minorHAnsi" w:cstheme="minorHAnsi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CE3A27">
        <w:rPr>
          <w:rFonts w:asciiTheme="minorHAnsi" w:eastAsia="Arial" w:hAnsiTheme="minorHAnsi" w:cstheme="minorHAnsi"/>
          <w:sz w:val="22"/>
          <w:szCs w:val="22"/>
        </w:rPr>
        <w:t>st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CE3A27">
        <w:rPr>
          <w:rFonts w:asciiTheme="minorHAnsi" w:eastAsia="Arial" w:hAnsiTheme="minorHAnsi" w:cstheme="minorHAnsi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c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CE3A27">
        <w:rPr>
          <w:rFonts w:asciiTheme="minorHAnsi" w:eastAsia="Arial" w:hAnsiTheme="minorHAnsi" w:cstheme="minorHAnsi"/>
          <w:sz w:val="22"/>
          <w:szCs w:val="22"/>
        </w:rPr>
        <w:t>ld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>lso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b</w:t>
      </w:r>
      <w:r w:rsidRPr="00CE3A27">
        <w:rPr>
          <w:rFonts w:asciiTheme="minorHAnsi" w:eastAsia="Arial" w:hAnsiTheme="minorHAnsi" w:cstheme="minorHAnsi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l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>st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>,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try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pu</w:t>
      </w:r>
      <w:r w:rsidRPr="00CE3A27">
        <w:rPr>
          <w:rFonts w:asciiTheme="minorHAnsi" w:eastAsia="Arial" w:hAnsiTheme="minorHAnsi" w:cstheme="minorHAnsi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z w:val="22"/>
          <w:szCs w:val="22"/>
        </w:rPr>
        <w:t>ing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CE3A27">
        <w:rPr>
          <w:rFonts w:asciiTheme="minorHAnsi" w:eastAsia="Arial" w:hAnsiTheme="minorHAnsi" w:cstheme="minorHAnsi"/>
          <w:sz w:val="22"/>
          <w:szCs w:val="22"/>
        </w:rPr>
        <w:t>r last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CE3A27">
        <w:rPr>
          <w:rFonts w:asciiTheme="minorHAnsi" w:eastAsia="Arial" w:hAnsiTheme="minorHAnsi" w:cstheme="minorHAnsi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in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bo</w:t>
      </w:r>
      <w:r w:rsidRPr="00CE3A27">
        <w:rPr>
          <w:rFonts w:asciiTheme="minorHAnsi" w:eastAsia="Arial" w:hAnsiTheme="minorHAnsi" w:cstheme="minorHAnsi"/>
          <w:sz w:val="22"/>
          <w:szCs w:val="22"/>
        </w:rPr>
        <w:t>ld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>r a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>r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g</w:t>
      </w:r>
      <w:r w:rsidRPr="00CE3A27">
        <w:rPr>
          <w:rFonts w:asciiTheme="minorHAnsi" w:eastAsia="Arial" w:hAnsiTheme="minorHAnsi" w:cstheme="minorHAnsi"/>
          <w:spacing w:val="10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>r f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CE3A27">
        <w:rPr>
          <w:rFonts w:asciiTheme="minorHAnsi" w:eastAsia="Arial" w:hAnsiTheme="minorHAnsi" w:cstheme="minorHAnsi"/>
          <w:sz w:val="22"/>
          <w:szCs w:val="22"/>
        </w:rPr>
        <w:t>t.</w:t>
      </w:r>
    </w:p>
    <w:p w14:paraId="619B18FD" w14:textId="77777777" w:rsidR="004E5503" w:rsidRPr="00CE3A27" w:rsidRDefault="004E5503" w:rsidP="00CE3A27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161A7ED3" w14:textId="77777777" w:rsidR="004E5503" w:rsidRPr="00CE3A27" w:rsidRDefault="00CE3A27" w:rsidP="00CE3A27">
      <w:pPr>
        <w:ind w:left="220" w:right="320"/>
        <w:rPr>
          <w:rFonts w:asciiTheme="minorHAnsi" w:eastAsia="Arial" w:hAnsiTheme="minorHAnsi" w:cstheme="minorHAnsi"/>
          <w:sz w:val="22"/>
          <w:szCs w:val="22"/>
        </w:rPr>
      </w:pPr>
      <w:r w:rsidRPr="00CE3A27">
        <w:rPr>
          <w:rFonts w:asciiTheme="minorHAnsi" w:eastAsia="Arial" w:hAnsiTheme="minorHAnsi" w:cstheme="minorHAnsi"/>
          <w:b/>
          <w:sz w:val="22"/>
          <w:szCs w:val="22"/>
        </w:rPr>
        <w:t>P</w:t>
      </w:r>
      <w:r w:rsidRPr="00CE3A27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CE3A27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CE3A27">
        <w:rPr>
          <w:rFonts w:asciiTheme="minorHAnsi" w:eastAsia="Arial" w:hAnsiTheme="minorHAnsi" w:cstheme="minorHAnsi"/>
          <w:b/>
          <w:sz w:val="22"/>
          <w:szCs w:val="22"/>
        </w:rPr>
        <w:t>on</w:t>
      </w:r>
      <w:r w:rsidRPr="00CE3A27">
        <w:rPr>
          <w:rFonts w:asciiTheme="minorHAnsi" w:eastAsia="Arial" w:hAnsiTheme="minorHAnsi" w:cstheme="minorHAnsi"/>
          <w:b/>
          <w:spacing w:val="-2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CE3A27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b/>
          <w:sz w:val="22"/>
          <w:szCs w:val="22"/>
        </w:rPr>
        <w:t>det</w:t>
      </w:r>
      <w:r w:rsidRPr="00CE3A27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b/>
          <w:spacing w:val="-2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CE3A27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CE3A27">
        <w:rPr>
          <w:rFonts w:asciiTheme="minorHAnsi" w:eastAsia="Arial" w:hAnsiTheme="minorHAnsi" w:cstheme="minorHAnsi"/>
          <w:b/>
          <w:sz w:val="22"/>
          <w:szCs w:val="22"/>
        </w:rPr>
        <w:t xml:space="preserve">. </w:t>
      </w:r>
      <w:r w:rsidRPr="00CE3A27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>u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d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’t 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ee</w:t>
      </w:r>
      <w:r w:rsidRPr="00CE3A27">
        <w:rPr>
          <w:rFonts w:asciiTheme="minorHAnsi" w:eastAsia="Arial" w:hAnsiTheme="minorHAnsi" w:cstheme="minorHAnsi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CE3A27">
        <w:rPr>
          <w:rFonts w:asciiTheme="minorHAnsi" w:eastAsia="Arial" w:hAnsiTheme="minorHAnsi" w:cstheme="minorHAnsi"/>
          <w:sz w:val="22"/>
          <w:szCs w:val="22"/>
        </w:rPr>
        <w:t>se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CE3A27">
        <w:rPr>
          <w:rFonts w:asciiTheme="minorHAnsi" w:eastAsia="Arial" w:hAnsiTheme="minorHAnsi" w:cstheme="minorHAnsi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he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z w:val="22"/>
          <w:szCs w:val="22"/>
        </w:rPr>
        <w:t>ing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‘P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>rso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s’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bu</w:t>
      </w:r>
      <w:r w:rsidRPr="00CE3A27">
        <w:rPr>
          <w:rFonts w:asciiTheme="minorHAnsi" w:eastAsia="Arial" w:hAnsiTheme="minorHAnsi" w:cstheme="minorHAnsi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>u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>r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>l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E3A27">
        <w:rPr>
          <w:rFonts w:asciiTheme="minorHAnsi" w:eastAsia="Arial" w:hAnsiTheme="minorHAnsi" w:cstheme="minorHAnsi"/>
          <w:sz w:val="22"/>
          <w:szCs w:val="22"/>
        </w:rPr>
        <w:t>y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z w:val="22"/>
          <w:szCs w:val="22"/>
        </w:rPr>
        <w:t>clu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add</w:t>
      </w:r>
      <w:r w:rsidRPr="00CE3A27">
        <w:rPr>
          <w:rFonts w:asciiTheme="minorHAnsi" w:eastAsia="Arial" w:hAnsiTheme="minorHAnsi" w:cstheme="minorHAnsi"/>
          <w:sz w:val="22"/>
          <w:szCs w:val="22"/>
        </w:rPr>
        <w:t>ress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3"/>
          <w:sz w:val="22"/>
          <w:szCs w:val="22"/>
        </w:rPr>
        <w:t>(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CE3A27">
        <w:rPr>
          <w:rFonts w:asciiTheme="minorHAnsi" w:eastAsia="Arial" w:hAnsiTheme="minorHAnsi" w:cstheme="minorHAnsi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>ct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a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dd</w:t>
      </w:r>
      <w:r w:rsidRPr="00CE3A27">
        <w:rPr>
          <w:rFonts w:asciiTheme="minorHAnsi" w:eastAsia="Arial" w:hAnsiTheme="minorHAnsi" w:cstheme="minorHAnsi"/>
          <w:sz w:val="22"/>
          <w:szCs w:val="22"/>
        </w:rPr>
        <w:t>ress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z w:val="22"/>
          <w:szCs w:val="22"/>
        </w:rPr>
        <w:t>f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d</w:t>
      </w:r>
      <w:r w:rsidRPr="00CE3A27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z w:val="22"/>
          <w:szCs w:val="22"/>
        </w:rPr>
        <w:t>f</w:t>
      </w:r>
      <w:r w:rsidRPr="00CE3A27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>r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t); 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be</w:t>
      </w:r>
      <w:r w:rsidRPr="00CE3A27">
        <w:rPr>
          <w:rFonts w:asciiTheme="minorHAnsi" w:eastAsia="Arial" w:hAnsiTheme="minorHAnsi" w:cstheme="minorHAnsi"/>
          <w:sz w:val="22"/>
          <w:szCs w:val="22"/>
        </w:rPr>
        <w:t>r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(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s)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>il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add</w:t>
      </w:r>
      <w:r w:rsidRPr="00CE3A27">
        <w:rPr>
          <w:rFonts w:asciiTheme="minorHAnsi" w:eastAsia="Arial" w:hAnsiTheme="minorHAnsi" w:cstheme="minorHAnsi"/>
          <w:sz w:val="22"/>
          <w:szCs w:val="22"/>
        </w:rPr>
        <w:t>ress(es)</w:t>
      </w:r>
      <w:r w:rsidRPr="00CE3A27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–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CE3A27">
        <w:rPr>
          <w:rFonts w:asciiTheme="minorHAnsi" w:eastAsia="Arial" w:hAnsiTheme="minorHAnsi" w:cstheme="minorHAnsi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ma</w:t>
      </w:r>
      <w:r w:rsidRPr="00CE3A27">
        <w:rPr>
          <w:rFonts w:asciiTheme="minorHAnsi" w:eastAsia="Arial" w:hAnsiTheme="minorHAnsi" w:cstheme="minorHAnsi"/>
          <w:sz w:val="22"/>
          <w:szCs w:val="22"/>
        </w:rPr>
        <w:t>ke s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re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>y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re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CE3A27">
        <w:rPr>
          <w:rFonts w:asciiTheme="minorHAnsi" w:eastAsia="Arial" w:hAnsiTheme="minorHAnsi" w:cstheme="minorHAnsi"/>
          <w:sz w:val="22"/>
          <w:szCs w:val="22"/>
        </w:rPr>
        <w:t>p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da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ona</w:t>
      </w:r>
      <w:r w:rsidRPr="00CE3A27">
        <w:rPr>
          <w:rFonts w:asciiTheme="minorHAnsi" w:eastAsia="Arial" w:hAnsiTheme="minorHAnsi" w:cstheme="minorHAnsi"/>
          <w:sz w:val="22"/>
          <w:szCs w:val="22"/>
        </w:rPr>
        <w:t>l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z w:val="22"/>
          <w:szCs w:val="22"/>
        </w:rPr>
        <w:t>ty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is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op</w:t>
      </w:r>
      <w:r w:rsidRPr="00CE3A27">
        <w:rPr>
          <w:rFonts w:asciiTheme="minorHAnsi" w:eastAsia="Arial" w:hAnsiTheme="minorHAnsi" w:cstheme="minorHAnsi"/>
          <w:sz w:val="22"/>
          <w:szCs w:val="22"/>
        </w:rPr>
        <w:t>ti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on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bu</w:t>
      </w:r>
      <w:r w:rsidRPr="00CE3A27">
        <w:rPr>
          <w:rFonts w:asciiTheme="minorHAnsi" w:eastAsia="Arial" w:hAnsiTheme="minorHAnsi" w:cstheme="minorHAnsi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it</w:t>
      </w:r>
      <w:r w:rsidRPr="00CE3A27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is 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oo</w:t>
      </w:r>
      <w:r w:rsidRPr="00CE3A27">
        <w:rPr>
          <w:rFonts w:asciiTheme="minorHAnsi" w:eastAsia="Arial" w:hAnsiTheme="minorHAnsi" w:cstheme="minorHAnsi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>w</w:t>
      </w:r>
      <w:r w:rsidRPr="00CE3A27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tha</w:t>
      </w:r>
      <w:r w:rsidRPr="00CE3A27">
        <w:rPr>
          <w:rFonts w:asciiTheme="minorHAnsi" w:eastAsia="Arial" w:hAnsiTheme="minorHAnsi" w:cstheme="minorHAnsi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>u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ha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CE3A27">
        <w:rPr>
          <w:rFonts w:asciiTheme="minorHAnsi" w:eastAsia="Arial" w:hAnsiTheme="minorHAnsi" w:cstheme="minorHAnsi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pe</w:t>
      </w:r>
      <w:r w:rsidRPr="00CE3A27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CE3A27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z w:val="22"/>
          <w:szCs w:val="22"/>
        </w:rPr>
        <w:t>ssion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o </w:t>
      </w:r>
      <w:r w:rsidRPr="00CE3A27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rk 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th</w:t>
      </w:r>
      <w:r w:rsidRPr="00CE3A27">
        <w:rPr>
          <w:rFonts w:asciiTheme="minorHAnsi" w:eastAsia="Arial" w:hAnsiTheme="minorHAnsi" w:cstheme="minorHAnsi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UK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z w:val="22"/>
          <w:szCs w:val="22"/>
        </w:rPr>
        <w:t>f</w:t>
      </w:r>
      <w:r w:rsidRPr="00CE3A27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>u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re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no</w:t>
      </w:r>
      <w:r w:rsidRPr="00CE3A27">
        <w:rPr>
          <w:rFonts w:asciiTheme="minorHAnsi" w:eastAsia="Arial" w:hAnsiTheme="minorHAnsi" w:cstheme="minorHAnsi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EEA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>r Br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z w:val="22"/>
          <w:szCs w:val="22"/>
        </w:rPr>
        <w:t>ti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CE3A27">
        <w:rPr>
          <w:rFonts w:asciiTheme="minorHAnsi" w:eastAsia="Arial" w:hAnsiTheme="minorHAnsi" w:cstheme="minorHAnsi"/>
          <w:sz w:val="22"/>
          <w:szCs w:val="22"/>
        </w:rPr>
        <w:t>h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n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>ti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ona</w:t>
      </w:r>
      <w:r w:rsidRPr="00CE3A27">
        <w:rPr>
          <w:rFonts w:asciiTheme="minorHAnsi" w:eastAsia="Arial" w:hAnsiTheme="minorHAnsi" w:cstheme="minorHAnsi"/>
          <w:sz w:val="22"/>
          <w:szCs w:val="22"/>
        </w:rPr>
        <w:t>l.</w:t>
      </w:r>
      <w:r w:rsidRPr="00CE3A27">
        <w:rPr>
          <w:rFonts w:asciiTheme="minorHAnsi" w:eastAsia="Arial" w:hAnsiTheme="minorHAnsi" w:cstheme="minorHAnsi"/>
          <w:spacing w:val="65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z w:val="22"/>
          <w:szCs w:val="22"/>
        </w:rPr>
        <w:t>f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g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ende</w:t>
      </w:r>
      <w:r w:rsidRPr="00CE3A27">
        <w:rPr>
          <w:rFonts w:asciiTheme="minorHAnsi" w:eastAsia="Arial" w:hAnsiTheme="minorHAnsi" w:cstheme="minorHAnsi"/>
          <w:sz w:val="22"/>
          <w:szCs w:val="22"/>
        </w:rPr>
        <w:t>r is n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CE3A27">
        <w:rPr>
          <w:rFonts w:asciiTheme="minorHAnsi" w:eastAsia="Arial" w:hAnsiTheme="minorHAnsi" w:cstheme="minorHAnsi"/>
          <w:sz w:val="22"/>
          <w:szCs w:val="22"/>
        </w:rPr>
        <w:t>io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CE3A27">
        <w:rPr>
          <w:rFonts w:asciiTheme="minorHAnsi" w:eastAsia="Arial" w:hAnsiTheme="minorHAnsi" w:cstheme="minorHAnsi"/>
          <w:sz w:val="22"/>
          <w:szCs w:val="22"/>
        </w:rPr>
        <w:t>s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rom 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na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>,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>u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CE3A27">
        <w:rPr>
          <w:rFonts w:asciiTheme="minorHAnsi" w:eastAsia="Arial" w:hAnsiTheme="minorHAnsi" w:cstheme="minorHAnsi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g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CE3A27">
        <w:rPr>
          <w:rFonts w:asciiTheme="minorHAnsi" w:eastAsia="Arial" w:hAnsiTheme="minorHAnsi" w:cstheme="minorHAnsi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CE3A27">
        <w:rPr>
          <w:rFonts w:asciiTheme="minorHAnsi" w:eastAsia="Arial" w:hAnsiTheme="minorHAnsi" w:cstheme="minorHAnsi"/>
          <w:sz w:val="22"/>
          <w:szCs w:val="22"/>
        </w:rPr>
        <w:t>ish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to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z w:val="22"/>
          <w:szCs w:val="22"/>
        </w:rPr>
        <w:t>clu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it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so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rec</w:t>
      </w:r>
      <w:r w:rsidRPr="00CE3A27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CE3A27">
        <w:rPr>
          <w:rFonts w:asciiTheme="minorHAnsi" w:eastAsia="Arial" w:hAnsiTheme="minorHAnsi" w:cstheme="minorHAnsi"/>
          <w:sz w:val="22"/>
          <w:szCs w:val="22"/>
        </w:rPr>
        <w:t>it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>rs kn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>w</w:t>
      </w:r>
      <w:r w:rsidRPr="00CE3A27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ho</w:t>
      </w:r>
      <w:r w:rsidRPr="00CE3A27">
        <w:rPr>
          <w:rFonts w:asciiTheme="minorHAnsi" w:eastAsia="Arial" w:hAnsiTheme="minorHAnsi" w:cstheme="minorHAnsi"/>
          <w:sz w:val="22"/>
          <w:szCs w:val="22"/>
        </w:rPr>
        <w:t>w</w:t>
      </w:r>
      <w:r w:rsidRPr="00CE3A27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to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z w:val="22"/>
          <w:szCs w:val="22"/>
        </w:rPr>
        <w:t>ress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c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>r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>s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nd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z w:val="22"/>
          <w:szCs w:val="22"/>
        </w:rPr>
        <w:t>ce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u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>r p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CE3A27">
        <w:rPr>
          <w:rFonts w:asciiTheme="minorHAnsi" w:eastAsia="Arial" w:hAnsiTheme="minorHAnsi" w:cstheme="minorHAnsi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CE3A27">
        <w:rPr>
          <w:rFonts w:asciiTheme="minorHAnsi" w:eastAsia="Arial" w:hAnsiTheme="minorHAnsi" w:cstheme="minorHAnsi"/>
          <w:sz w:val="22"/>
          <w:szCs w:val="22"/>
        </w:rPr>
        <w:t>r</w:t>
      </w:r>
      <w:r w:rsidRPr="00CE3A2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title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(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CE3A27">
        <w:rPr>
          <w:rFonts w:asciiTheme="minorHAnsi" w:eastAsia="Arial" w:hAnsiTheme="minorHAnsi" w:cstheme="minorHAnsi"/>
          <w:sz w:val="22"/>
          <w:szCs w:val="22"/>
        </w:rPr>
        <w:t>r/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tc) to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ma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k</w:t>
      </w:r>
      <w:r w:rsidRPr="00CE3A27">
        <w:rPr>
          <w:rFonts w:asciiTheme="minorHAnsi" w:eastAsia="Arial" w:hAnsiTheme="minorHAnsi" w:cstheme="minorHAnsi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it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cl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>r.  M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>ke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s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CE3A27">
        <w:rPr>
          <w:rFonts w:asciiTheme="minorHAnsi" w:eastAsia="Arial" w:hAnsiTheme="minorHAnsi" w:cstheme="minorHAnsi"/>
          <w:sz w:val="22"/>
          <w:szCs w:val="22"/>
        </w:rPr>
        <w:t>re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th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is 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>ct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l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ks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CE3A27">
        <w:rPr>
          <w:rFonts w:asciiTheme="minorHAnsi" w:eastAsia="Arial" w:hAnsiTheme="minorHAnsi" w:cstheme="minorHAnsi"/>
          <w:sz w:val="22"/>
          <w:szCs w:val="22"/>
        </w:rPr>
        <w:t>r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>f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>ssio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>idi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z w:val="22"/>
          <w:szCs w:val="22"/>
        </w:rPr>
        <w:t>g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ema</w:t>
      </w:r>
      <w:r w:rsidRPr="00CE3A27">
        <w:rPr>
          <w:rFonts w:asciiTheme="minorHAnsi" w:eastAsia="Arial" w:hAnsiTheme="minorHAnsi" w:cstheme="minorHAnsi"/>
          <w:sz w:val="22"/>
          <w:szCs w:val="22"/>
        </w:rPr>
        <w:t>il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a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dd</w:t>
      </w:r>
      <w:r w:rsidRPr="00CE3A27">
        <w:rPr>
          <w:rFonts w:asciiTheme="minorHAnsi" w:eastAsia="Arial" w:hAnsiTheme="minorHAnsi" w:cstheme="minorHAnsi"/>
          <w:sz w:val="22"/>
          <w:szCs w:val="22"/>
        </w:rPr>
        <w:t>res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s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>y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much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a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bou</w:t>
      </w:r>
      <w:r w:rsidRPr="00CE3A27">
        <w:rPr>
          <w:rFonts w:asciiTheme="minorHAnsi" w:eastAsia="Arial" w:hAnsiTheme="minorHAnsi" w:cstheme="minorHAnsi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y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CE3A27">
        <w:rPr>
          <w:rFonts w:asciiTheme="minorHAnsi" w:eastAsia="Arial" w:hAnsiTheme="minorHAnsi" w:cstheme="minorHAnsi"/>
          <w:sz w:val="22"/>
          <w:szCs w:val="22"/>
        </w:rPr>
        <w:t>r p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>rso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>l l</w:t>
      </w:r>
      <w:r w:rsidRPr="00CE3A27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>!</w:t>
      </w:r>
      <w:r w:rsidRPr="00CE3A27">
        <w:rPr>
          <w:rFonts w:asciiTheme="minorHAnsi" w:eastAsia="Arial" w:hAnsiTheme="minorHAnsi" w:cstheme="minorHAnsi"/>
          <w:spacing w:val="65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The K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c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>r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rs </w:t>
      </w:r>
      <w:r w:rsidRPr="00CE3A27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eb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site 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CE3A27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amp</w:t>
      </w:r>
      <w:r w:rsidRPr="00CE3A27">
        <w:rPr>
          <w:rFonts w:asciiTheme="minorHAnsi" w:eastAsia="Arial" w:hAnsiTheme="minorHAnsi" w:cstheme="minorHAnsi"/>
          <w:sz w:val="22"/>
          <w:szCs w:val="22"/>
        </w:rPr>
        <w:t>les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>f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s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om</w:t>
      </w:r>
      <w:r w:rsidRPr="00CE3A27">
        <w:rPr>
          <w:rFonts w:asciiTheme="minorHAnsi" w:eastAsia="Arial" w:hAnsiTheme="minorHAnsi" w:cstheme="minorHAnsi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z w:val="22"/>
          <w:szCs w:val="22"/>
        </w:rPr>
        <w:t>ress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CE3A27">
        <w:rPr>
          <w:rFonts w:asciiTheme="minorHAnsi" w:eastAsia="Arial" w:hAnsiTheme="minorHAnsi" w:cstheme="minorHAnsi"/>
          <w:sz w:val="22"/>
          <w:szCs w:val="22"/>
        </w:rPr>
        <w:t>ich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CE3A27">
        <w:rPr>
          <w:rFonts w:asciiTheme="minorHAnsi" w:eastAsia="Arial" w:hAnsiTheme="minorHAnsi" w:cstheme="minorHAnsi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g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CE3A27">
        <w:rPr>
          <w:rFonts w:asciiTheme="minorHAnsi" w:eastAsia="Arial" w:hAnsiTheme="minorHAnsi" w:cstheme="minorHAnsi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CE3A27">
        <w:rPr>
          <w:rFonts w:asciiTheme="minorHAnsi" w:eastAsia="Arial" w:hAnsiTheme="minorHAnsi" w:cstheme="minorHAnsi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CE3A27">
        <w:rPr>
          <w:rFonts w:asciiTheme="minorHAnsi" w:eastAsia="Arial" w:hAnsiTheme="minorHAnsi" w:cstheme="minorHAnsi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recr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CE3A27">
        <w:rPr>
          <w:rFonts w:asciiTheme="minorHAnsi" w:eastAsia="Arial" w:hAnsiTheme="minorHAnsi" w:cstheme="minorHAnsi"/>
          <w:sz w:val="22"/>
          <w:szCs w:val="22"/>
        </w:rPr>
        <w:t>it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>rs 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CE3A27">
        <w:rPr>
          <w:rFonts w:asciiTheme="minorHAnsi" w:eastAsia="Arial" w:hAnsiTheme="minorHAnsi" w:cstheme="minorHAnsi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CE3A27">
        <w:rPr>
          <w:rFonts w:asciiTheme="minorHAnsi" w:eastAsia="Arial" w:hAnsiTheme="minorHAnsi" w:cstheme="minorHAnsi"/>
          <w:sz w:val="22"/>
          <w:szCs w:val="22"/>
        </w:rPr>
        <w:t>ro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z w:val="22"/>
          <w:szCs w:val="22"/>
        </w:rPr>
        <w:t>g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mp</w:t>
      </w:r>
      <w:r w:rsidRPr="00CE3A27">
        <w:rPr>
          <w:rFonts w:asciiTheme="minorHAnsi" w:eastAsia="Arial" w:hAnsiTheme="minorHAnsi" w:cstheme="minorHAnsi"/>
          <w:sz w:val="22"/>
          <w:szCs w:val="22"/>
        </w:rPr>
        <w:t>ressi</w:t>
      </w:r>
      <w:r w:rsidRPr="00CE3A27">
        <w:rPr>
          <w:rFonts w:asciiTheme="minorHAnsi" w:eastAsia="Arial" w:hAnsiTheme="minorHAnsi" w:cstheme="minorHAnsi"/>
          <w:spacing w:val="6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! </w:t>
      </w:r>
      <w:hyperlink r:id="rId9">
        <w:r w:rsidRPr="00CE3A27">
          <w:rPr>
            <w:rFonts w:asciiTheme="minorHAnsi" w:eastAsia="Arial" w:hAnsiTheme="minorHAnsi" w:cstheme="minorHAnsi"/>
            <w:color w:val="0000FF"/>
            <w:sz w:val="22"/>
            <w:szCs w:val="22"/>
            <w:u w:val="single" w:color="0000FF"/>
          </w:rPr>
          <w:t>w</w:t>
        </w:r>
        <w:r w:rsidRPr="00CE3A27">
          <w:rPr>
            <w:rFonts w:asciiTheme="minorHAnsi" w:eastAsia="Arial" w:hAnsiTheme="minorHAnsi" w:cstheme="minorHAnsi"/>
            <w:color w:val="0000FF"/>
            <w:spacing w:val="-1"/>
            <w:sz w:val="22"/>
            <w:szCs w:val="22"/>
            <w:u w:val="single" w:color="0000FF"/>
          </w:rPr>
          <w:t>w</w:t>
        </w:r>
        <w:r w:rsidRPr="00CE3A27">
          <w:rPr>
            <w:rFonts w:asciiTheme="minorHAnsi" w:eastAsia="Arial" w:hAnsiTheme="minorHAnsi" w:cstheme="minorHAnsi"/>
            <w:color w:val="0000FF"/>
            <w:spacing w:val="-3"/>
            <w:sz w:val="22"/>
            <w:szCs w:val="22"/>
            <w:u w:val="single" w:color="0000FF"/>
          </w:rPr>
          <w:t>w</w:t>
        </w:r>
        <w:r w:rsidRPr="00CE3A27">
          <w:rPr>
            <w:rFonts w:asciiTheme="minorHAnsi" w:eastAsia="Arial" w:hAnsiTheme="minorHAnsi" w:cstheme="minorHAnsi"/>
            <w:color w:val="0000FF"/>
            <w:sz w:val="22"/>
            <w:szCs w:val="22"/>
            <w:u w:val="single" w:color="0000FF"/>
          </w:rPr>
          <w:t>.k</w:t>
        </w:r>
        <w:r w:rsidRPr="00CE3A27">
          <w:rPr>
            <w:rFonts w:asciiTheme="minorHAnsi" w:eastAsia="Arial" w:hAnsiTheme="minorHAnsi" w:cstheme="minorHAnsi"/>
            <w:color w:val="0000FF"/>
            <w:spacing w:val="1"/>
            <w:sz w:val="22"/>
            <w:szCs w:val="22"/>
            <w:u w:val="single" w:color="0000FF"/>
          </w:rPr>
          <w:t>en</w:t>
        </w:r>
        <w:r w:rsidRPr="00CE3A27">
          <w:rPr>
            <w:rFonts w:asciiTheme="minorHAnsi" w:eastAsia="Arial" w:hAnsiTheme="minorHAnsi" w:cstheme="minorHAnsi"/>
            <w:color w:val="0000FF"/>
            <w:sz w:val="22"/>
            <w:szCs w:val="22"/>
            <w:u w:val="single" w:color="0000FF"/>
          </w:rPr>
          <w:t>t</w:t>
        </w:r>
        <w:r w:rsidRPr="00CE3A27">
          <w:rPr>
            <w:rFonts w:asciiTheme="minorHAnsi" w:eastAsia="Arial" w:hAnsiTheme="minorHAnsi" w:cstheme="minorHAnsi"/>
            <w:color w:val="0000FF"/>
            <w:spacing w:val="1"/>
            <w:sz w:val="22"/>
            <w:szCs w:val="22"/>
            <w:u w:val="single" w:color="0000FF"/>
          </w:rPr>
          <w:t>.a</w:t>
        </w:r>
        <w:r w:rsidRPr="00CE3A27">
          <w:rPr>
            <w:rFonts w:asciiTheme="minorHAnsi" w:eastAsia="Arial" w:hAnsiTheme="minorHAnsi" w:cstheme="minorHAnsi"/>
            <w:color w:val="0000FF"/>
            <w:sz w:val="22"/>
            <w:szCs w:val="22"/>
            <w:u w:val="single" w:color="0000FF"/>
          </w:rPr>
          <w:t>c.</w:t>
        </w:r>
        <w:r w:rsidRPr="00CE3A27">
          <w:rPr>
            <w:rFonts w:asciiTheme="minorHAnsi" w:eastAsia="Arial" w:hAnsiTheme="minorHAnsi" w:cstheme="minorHAnsi"/>
            <w:color w:val="0000FF"/>
            <w:spacing w:val="1"/>
            <w:sz w:val="22"/>
            <w:szCs w:val="22"/>
            <w:u w:val="single" w:color="0000FF"/>
          </w:rPr>
          <w:t>u</w:t>
        </w:r>
        <w:r w:rsidRPr="00CE3A27">
          <w:rPr>
            <w:rFonts w:asciiTheme="minorHAnsi" w:eastAsia="Arial" w:hAnsiTheme="minorHAnsi" w:cstheme="minorHAnsi"/>
            <w:color w:val="0000FF"/>
            <w:sz w:val="22"/>
            <w:szCs w:val="22"/>
            <w:u w:val="single" w:color="0000FF"/>
          </w:rPr>
          <w:t>k/c</w:t>
        </w:r>
        <w:r w:rsidRPr="00CE3A27">
          <w:rPr>
            <w:rFonts w:asciiTheme="minorHAnsi" w:eastAsia="Arial" w:hAnsiTheme="minorHAnsi" w:cstheme="minorHAnsi"/>
            <w:color w:val="0000FF"/>
            <w:spacing w:val="1"/>
            <w:sz w:val="22"/>
            <w:szCs w:val="22"/>
            <w:u w:val="single" w:color="0000FF"/>
          </w:rPr>
          <w:t>a</w:t>
        </w:r>
        <w:r w:rsidRPr="00CE3A27">
          <w:rPr>
            <w:rFonts w:asciiTheme="minorHAnsi" w:eastAsia="Arial" w:hAnsiTheme="minorHAnsi" w:cstheme="minorHAnsi"/>
            <w:color w:val="0000FF"/>
            <w:sz w:val="22"/>
            <w:szCs w:val="22"/>
            <w:u w:val="single" w:color="0000FF"/>
          </w:rPr>
          <w:t>r</w:t>
        </w:r>
        <w:r w:rsidRPr="00CE3A27">
          <w:rPr>
            <w:rFonts w:asciiTheme="minorHAnsi" w:eastAsia="Arial" w:hAnsiTheme="minorHAnsi" w:cstheme="minorHAnsi"/>
            <w:color w:val="0000FF"/>
            <w:spacing w:val="-2"/>
            <w:sz w:val="22"/>
            <w:szCs w:val="22"/>
            <w:u w:val="single" w:color="0000FF"/>
          </w:rPr>
          <w:t>e</w:t>
        </w:r>
        <w:r w:rsidRPr="00CE3A27">
          <w:rPr>
            <w:rFonts w:asciiTheme="minorHAnsi" w:eastAsia="Arial" w:hAnsiTheme="minorHAnsi" w:cstheme="minorHAnsi"/>
            <w:color w:val="0000FF"/>
            <w:spacing w:val="1"/>
            <w:sz w:val="22"/>
            <w:szCs w:val="22"/>
            <w:u w:val="single" w:color="0000FF"/>
          </w:rPr>
          <w:t>e</w:t>
        </w:r>
        <w:r w:rsidRPr="00CE3A27">
          <w:rPr>
            <w:rFonts w:asciiTheme="minorHAnsi" w:eastAsia="Arial" w:hAnsiTheme="minorHAnsi" w:cstheme="minorHAnsi"/>
            <w:color w:val="0000FF"/>
            <w:sz w:val="22"/>
            <w:szCs w:val="22"/>
            <w:u w:val="single" w:color="0000FF"/>
          </w:rPr>
          <w:t>rs/c</w:t>
        </w:r>
        <w:r w:rsidRPr="00CE3A27">
          <w:rPr>
            <w:rFonts w:asciiTheme="minorHAnsi" w:eastAsia="Arial" w:hAnsiTheme="minorHAnsi" w:cstheme="minorHAnsi"/>
            <w:color w:val="0000FF"/>
            <w:spacing w:val="-3"/>
            <w:sz w:val="22"/>
            <w:szCs w:val="22"/>
            <w:u w:val="single" w:color="0000FF"/>
          </w:rPr>
          <w:t>v</w:t>
        </w:r>
        <w:r w:rsidRPr="00CE3A27">
          <w:rPr>
            <w:rFonts w:asciiTheme="minorHAnsi" w:eastAsia="Arial" w:hAnsiTheme="minorHAnsi" w:cstheme="minorHAnsi"/>
            <w:color w:val="0000FF"/>
            <w:sz w:val="22"/>
            <w:szCs w:val="22"/>
            <w:u w:val="single" w:color="0000FF"/>
          </w:rPr>
          <w:t>.</w:t>
        </w:r>
        <w:r w:rsidRPr="00CE3A27">
          <w:rPr>
            <w:rFonts w:asciiTheme="minorHAnsi" w:eastAsia="Arial" w:hAnsiTheme="minorHAnsi" w:cstheme="minorHAnsi"/>
            <w:color w:val="0000FF"/>
            <w:spacing w:val="1"/>
            <w:sz w:val="22"/>
            <w:szCs w:val="22"/>
            <w:u w:val="single" w:color="0000FF"/>
          </w:rPr>
          <w:t>h</w:t>
        </w:r>
        <w:r w:rsidRPr="00CE3A27">
          <w:rPr>
            <w:rFonts w:asciiTheme="minorHAnsi" w:eastAsia="Arial" w:hAnsiTheme="minorHAnsi" w:cstheme="minorHAnsi"/>
            <w:color w:val="0000FF"/>
            <w:sz w:val="22"/>
            <w:szCs w:val="22"/>
            <w:u w:val="single" w:color="0000FF"/>
          </w:rPr>
          <w:t>tm</w:t>
        </w:r>
      </w:hyperlink>
    </w:p>
    <w:p w14:paraId="1180211F" w14:textId="77777777" w:rsidR="004E5503" w:rsidRPr="00CE3A27" w:rsidRDefault="004E5503" w:rsidP="00CE3A27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7B836C23" w14:textId="77777777" w:rsidR="004E5503" w:rsidRPr="00CE3A27" w:rsidRDefault="00CE3A27" w:rsidP="00CE3A27">
      <w:pPr>
        <w:spacing w:before="29"/>
        <w:ind w:left="220" w:right="380"/>
        <w:rPr>
          <w:rFonts w:asciiTheme="minorHAnsi" w:eastAsia="Arial" w:hAnsiTheme="minorHAnsi" w:cstheme="minorHAnsi"/>
          <w:sz w:val="22"/>
          <w:szCs w:val="22"/>
        </w:rPr>
        <w:sectPr w:rsidR="004E5503" w:rsidRPr="00CE3A27">
          <w:pgSz w:w="11920" w:h="16840"/>
          <w:pgMar w:top="100" w:right="500" w:bottom="280" w:left="500" w:header="720" w:footer="720" w:gutter="0"/>
          <w:cols w:space="720"/>
        </w:sectPr>
      </w:pPr>
      <w:r w:rsidRPr="00CE3A27">
        <w:rPr>
          <w:rFonts w:asciiTheme="minorHAnsi" w:eastAsia="Arial" w:hAnsiTheme="minorHAnsi" w:cstheme="minorHAnsi"/>
          <w:b/>
          <w:sz w:val="22"/>
          <w:szCs w:val="22"/>
        </w:rPr>
        <w:t>P</w:t>
      </w:r>
      <w:r w:rsidRPr="00CE3A27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CE3A27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CE3A27">
        <w:rPr>
          <w:rFonts w:asciiTheme="minorHAnsi" w:eastAsia="Arial" w:hAnsiTheme="minorHAnsi" w:cstheme="minorHAnsi"/>
          <w:b/>
          <w:sz w:val="22"/>
          <w:szCs w:val="22"/>
        </w:rPr>
        <w:t>on</w:t>
      </w:r>
      <w:r w:rsidRPr="00CE3A27">
        <w:rPr>
          <w:rFonts w:asciiTheme="minorHAnsi" w:eastAsia="Arial" w:hAnsiTheme="minorHAnsi" w:cstheme="minorHAnsi"/>
          <w:b/>
          <w:spacing w:val="-2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CE3A27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b/>
          <w:sz w:val="22"/>
          <w:szCs w:val="22"/>
        </w:rPr>
        <w:t>pro</w:t>
      </w:r>
      <w:r w:rsidRPr="00CE3A27">
        <w:rPr>
          <w:rFonts w:asciiTheme="minorHAnsi" w:eastAsia="Arial" w:hAnsiTheme="minorHAnsi" w:cstheme="minorHAnsi"/>
          <w:b/>
          <w:spacing w:val="-1"/>
          <w:sz w:val="22"/>
          <w:szCs w:val="22"/>
        </w:rPr>
        <w:t>f</w:t>
      </w:r>
      <w:r w:rsidRPr="00CE3A27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b/>
          <w:spacing w:val="1"/>
          <w:sz w:val="22"/>
          <w:szCs w:val="22"/>
        </w:rPr>
        <w:t>le</w:t>
      </w:r>
      <w:r w:rsidRPr="00CE3A27">
        <w:rPr>
          <w:rFonts w:asciiTheme="minorHAnsi" w:eastAsia="Arial" w:hAnsiTheme="minorHAnsi" w:cstheme="minorHAnsi"/>
          <w:b/>
          <w:spacing w:val="-2"/>
          <w:sz w:val="22"/>
          <w:szCs w:val="22"/>
        </w:rPr>
        <w:t>/</w:t>
      </w:r>
      <w:r w:rsidRPr="00CE3A27">
        <w:rPr>
          <w:rFonts w:asciiTheme="minorHAnsi" w:eastAsia="Arial" w:hAnsiTheme="minorHAnsi" w:cstheme="minorHAnsi"/>
          <w:b/>
          <w:spacing w:val="1"/>
          <w:sz w:val="22"/>
          <w:szCs w:val="22"/>
        </w:rPr>
        <w:t>ca</w:t>
      </w:r>
      <w:r w:rsidRPr="00CE3A27">
        <w:rPr>
          <w:rFonts w:asciiTheme="minorHAnsi" w:eastAsia="Arial" w:hAnsiTheme="minorHAnsi" w:cstheme="minorHAnsi"/>
          <w:b/>
          <w:spacing w:val="-2"/>
          <w:sz w:val="22"/>
          <w:szCs w:val="22"/>
        </w:rPr>
        <w:t>r</w:t>
      </w:r>
      <w:r w:rsidRPr="00CE3A27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b/>
          <w:sz w:val="22"/>
          <w:szCs w:val="22"/>
        </w:rPr>
        <w:t>r ob</w:t>
      </w:r>
      <w:r w:rsidRPr="00CE3A27">
        <w:rPr>
          <w:rFonts w:asciiTheme="minorHAnsi" w:eastAsia="Arial" w:hAnsiTheme="minorHAnsi" w:cstheme="minorHAnsi"/>
          <w:b/>
          <w:spacing w:val="-2"/>
          <w:sz w:val="22"/>
          <w:szCs w:val="22"/>
        </w:rPr>
        <w:t>j</w:t>
      </w:r>
      <w:r w:rsidRPr="00CE3A27">
        <w:rPr>
          <w:rFonts w:asciiTheme="minorHAnsi" w:eastAsia="Arial" w:hAnsiTheme="minorHAnsi" w:cstheme="minorHAnsi"/>
          <w:b/>
          <w:spacing w:val="1"/>
          <w:sz w:val="22"/>
          <w:szCs w:val="22"/>
        </w:rPr>
        <w:t>ec</w:t>
      </w:r>
      <w:r w:rsidRPr="00CE3A27">
        <w:rPr>
          <w:rFonts w:asciiTheme="minorHAnsi" w:eastAsia="Arial" w:hAnsiTheme="minorHAnsi" w:cstheme="minorHAnsi"/>
          <w:b/>
          <w:sz w:val="22"/>
          <w:szCs w:val="22"/>
        </w:rPr>
        <w:t>ti</w:t>
      </w:r>
      <w:r w:rsidRPr="00CE3A27">
        <w:rPr>
          <w:rFonts w:asciiTheme="minorHAnsi" w:eastAsia="Arial" w:hAnsiTheme="minorHAnsi" w:cstheme="minorHAnsi"/>
          <w:b/>
          <w:spacing w:val="-4"/>
          <w:sz w:val="22"/>
          <w:szCs w:val="22"/>
        </w:rPr>
        <w:t>v</w:t>
      </w:r>
      <w:r w:rsidRPr="00CE3A27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b/>
          <w:sz w:val="22"/>
          <w:szCs w:val="22"/>
        </w:rPr>
        <w:t xml:space="preserve">. </w:t>
      </w:r>
      <w:r w:rsidRPr="00CE3A27">
        <w:rPr>
          <w:rFonts w:asciiTheme="minorHAnsi" w:eastAsia="Arial" w:hAnsiTheme="minorHAnsi" w:cstheme="minorHAnsi"/>
          <w:b/>
          <w:spacing w:val="6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pe</w:t>
      </w:r>
      <w:r w:rsidRPr="00CE3A27">
        <w:rPr>
          <w:rFonts w:asciiTheme="minorHAnsi" w:eastAsia="Arial" w:hAnsiTheme="minorHAnsi" w:cstheme="minorHAnsi"/>
          <w:sz w:val="22"/>
          <w:szCs w:val="22"/>
        </w:rPr>
        <w:t>rs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na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CE3A27">
        <w:rPr>
          <w:rFonts w:asciiTheme="minorHAnsi" w:eastAsia="Arial" w:hAnsiTheme="minorHAnsi" w:cstheme="minorHAnsi"/>
          <w:sz w:val="22"/>
          <w:szCs w:val="22"/>
        </w:rPr>
        <w:t>r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CE3A27">
        <w:rPr>
          <w:rFonts w:asciiTheme="minorHAnsi" w:eastAsia="Arial" w:hAnsiTheme="minorHAnsi" w:cstheme="minorHAnsi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E3A27">
        <w:rPr>
          <w:rFonts w:asciiTheme="minorHAnsi" w:eastAsia="Arial" w:hAnsiTheme="minorHAnsi" w:cstheme="minorHAnsi"/>
          <w:sz w:val="22"/>
          <w:szCs w:val="22"/>
        </w:rPr>
        <w:t>e  c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rk 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w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>ll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if</w:t>
      </w:r>
      <w:r w:rsidRPr="00CE3A27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>u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ha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CE3A27">
        <w:rPr>
          <w:rFonts w:asciiTheme="minorHAnsi" w:eastAsia="Arial" w:hAnsiTheme="minorHAnsi" w:cstheme="minorHAnsi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s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me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CE3A27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z w:val="22"/>
          <w:szCs w:val="22"/>
        </w:rPr>
        <w:t>g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er</w:t>
      </w:r>
      <w:r w:rsidRPr="00CE3A27">
        <w:rPr>
          <w:rFonts w:asciiTheme="minorHAnsi" w:eastAsia="Arial" w:hAnsiTheme="minorHAnsi" w:cstheme="minorHAnsi"/>
          <w:sz w:val="22"/>
          <w:szCs w:val="22"/>
        </w:rPr>
        <w:t>y s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pe</w:t>
      </w:r>
      <w:r w:rsidRPr="00CE3A27">
        <w:rPr>
          <w:rFonts w:asciiTheme="minorHAnsi" w:eastAsia="Arial" w:hAnsiTheme="minorHAnsi" w:cstheme="minorHAnsi"/>
          <w:sz w:val="22"/>
          <w:szCs w:val="22"/>
        </w:rPr>
        <w:t>c</w:t>
      </w:r>
      <w:r w:rsidRPr="00CE3A27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CE3A27">
        <w:rPr>
          <w:rFonts w:asciiTheme="minorHAnsi" w:eastAsia="Arial" w:hAnsiTheme="minorHAnsi" w:cstheme="minorHAnsi"/>
          <w:sz w:val="22"/>
          <w:szCs w:val="22"/>
        </w:rPr>
        <w:t>ic t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>u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CE3A27">
        <w:rPr>
          <w:rFonts w:asciiTheme="minorHAnsi" w:eastAsia="Arial" w:hAnsiTheme="minorHAnsi" w:cstheme="minorHAnsi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h</w:t>
      </w:r>
      <w:r w:rsidRPr="00CE3A27">
        <w:rPr>
          <w:rFonts w:asciiTheme="minorHAnsi" w:eastAsia="Arial" w:hAnsiTheme="minorHAnsi" w:cstheme="minorHAnsi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g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CE3A27">
        <w:rPr>
          <w:rFonts w:asciiTheme="minorHAnsi" w:eastAsia="Arial" w:hAnsiTheme="minorHAnsi" w:cstheme="minorHAnsi"/>
          <w:sz w:val="22"/>
          <w:szCs w:val="22"/>
        </w:rPr>
        <w:t>l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ig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CE3A27">
        <w:rPr>
          <w:rFonts w:asciiTheme="minorHAnsi" w:eastAsia="Arial" w:hAnsiTheme="minorHAnsi" w:cstheme="minorHAnsi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bu</w:t>
      </w:r>
      <w:r w:rsidRPr="00CE3A27">
        <w:rPr>
          <w:rFonts w:asciiTheme="minorHAnsi" w:eastAsia="Arial" w:hAnsiTheme="minorHAnsi" w:cstheme="minorHAnsi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>c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CE3A27">
        <w:rPr>
          <w:rFonts w:asciiTheme="minorHAnsi" w:eastAsia="Arial" w:hAnsiTheme="minorHAnsi" w:cstheme="minorHAnsi"/>
          <w:sz w:val="22"/>
          <w:szCs w:val="22"/>
        </w:rPr>
        <w:t>it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don</w:t>
      </w:r>
      <w:r w:rsidRPr="00CE3A27">
        <w:rPr>
          <w:rFonts w:asciiTheme="minorHAnsi" w:eastAsia="Arial" w:hAnsiTheme="minorHAnsi" w:cstheme="minorHAnsi"/>
          <w:sz w:val="22"/>
          <w:szCs w:val="22"/>
        </w:rPr>
        <w:t>’t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like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p</w:t>
      </w:r>
      <w:r w:rsidRPr="00CE3A27">
        <w:rPr>
          <w:rFonts w:asciiTheme="minorHAnsi" w:eastAsia="Arial" w:hAnsiTheme="minorHAnsi" w:cstheme="minorHAnsi"/>
          <w:sz w:val="22"/>
          <w:szCs w:val="22"/>
        </w:rPr>
        <w:t>r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CE3A27">
        <w:rPr>
          <w:rFonts w:asciiTheme="minorHAnsi" w:eastAsia="Arial" w:hAnsiTheme="minorHAnsi" w:cstheme="minorHAnsi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>s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s</w:t>
      </w:r>
      <w:r w:rsidRPr="00CE3A27">
        <w:rPr>
          <w:rFonts w:asciiTheme="minorHAnsi" w:eastAsia="Arial" w:hAnsiTheme="minorHAnsi" w:cstheme="minorHAnsi"/>
          <w:spacing w:val="10"/>
          <w:sz w:val="22"/>
          <w:szCs w:val="22"/>
        </w:rPr>
        <w:t>u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CE3A27">
        <w:rPr>
          <w:rFonts w:asciiTheme="minorHAnsi" w:eastAsia="Arial" w:hAnsiTheme="minorHAnsi" w:cstheme="minorHAnsi"/>
          <w:sz w:val="22"/>
          <w:szCs w:val="22"/>
        </w:rPr>
        <w:t>h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CE3A27">
        <w:rPr>
          <w:rFonts w:asciiTheme="minorHAnsi" w:eastAsia="Arial" w:hAnsiTheme="minorHAnsi" w:cstheme="minorHAnsi"/>
          <w:sz w:val="22"/>
          <w:szCs w:val="22"/>
        </w:rPr>
        <w:t>s ‘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CE3A27">
        <w:rPr>
          <w:rFonts w:asciiTheme="minorHAnsi" w:eastAsia="Arial" w:hAnsiTheme="minorHAnsi" w:cstheme="minorHAnsi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g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CE3A27">
        <w:rPr>
          <w:rFonts w:asciiTheme="minorHAnsi" w:eastAsia="Arial" w:hAnsiTheme="minorHAnsi" w:cstheme="minorHAnsi"/>
          <w:sz w:val="22"/>
          <w:szCs w:val="22"/>
        </w:rPr>
        <w:t>ly</w:t>
      </w:r>
      <w:r w:rsidRPr="00CE3A27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>ti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amb</w:t>
      </w:r>
      <w:r w:rsidRPr="00CE3A27">
        <w:rPr>
          <w:rFonts w:asciiTheme="minorHAnsi" w:eastAsia="Arial" w:hAnsiTheme="minorHAnsi" w:cstheme="minorHAnsi"/>
          <w:sz w:val="22"/>
          <w:szCs w:val="22"/>
        </w:rPr>
        <w:t>it</w:t>
      </w:r>
      <w:r w:rsidRPr="00CE3A27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CE3A27">
        <w:rPr>
          <w:rFonts w:asciiTheme="minorHAnsi" w:eastAsia="Arial" w:hAnsiTheme="minorHAnsi" w:cstheme="minorHAnsi"/>
          <w:sz w:val="22"/>
          <w:szCs w:val="22"/>
        </w:rPr>
        <w:t>s l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>w</w:t>
      </w:r>
      <w:r w:rsidRPr="00CE3A27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s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tu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CE3A27">
        <w:rPr>
          <w:rFonts w:asciiTheme="minorHAnsi" w:eastAsia="Arial" w:hAnsiTheme="minorHAnsi" w:cstheme="minorHAnsi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CE3A27">
        <w:rPr>
          <w:rFonts w:asciiTheme="minorHAnsi" w:eastAsia="Arial" w:hAnsiTheme="minorHAnsi" w:cstheme="minorHAnsi"/>
          <w:sz w:val="22"/>
          <w:szCs w:val="22"/>
        </w:rPr>
        <w:t>ith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e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CE3A27">
        <w:rPr>
          <w:rFonts w:asciiTheme="minorHAnsi" w:eastAsia="Arial" w:hAnsiTheme="minorHAnsi" w:cstheme="minorHAnsi"/>
          <w:sz w:val="22"/>
          <w:szCs w:val="22"/>
        </w:rPr>
        <w:t>c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>l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CE3A27">
        <w:rPr>
          <w:rFonts w:asciiTheme="minorHAnsi" w:eastAsia="Arial" w:hAnsiTheme="minorHAnsi" w:cstheme="minorHAnsi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c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mu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z w:val="22"/>
          <w:szCs w:val="22"/>
        </w:rPr>
        <w:t>ica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ion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CE3A27">
        <w:rPr>
          <w:rFonts w:asciiTheme="minorHAnsi" w:eastAsia="Arial" w:hAnsiTheme="minorHAnsi" w:cstheme="minorHAnsi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>m</w:t>
      </w:r>
      <w:r w:rsidRPr="00CE3A2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>rk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z w:val="22"/>
          <w:szCs w:val="22"/>
        </w:rPr>
        <w:t>g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skil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E3A27">
        <w:rPr>
          <w:rFonts w:asciiTheme="minorHAnsi" w:eastAsia="Arial" w:hAnsiTheme="minorHAnsi" w:cstheme="minorHAnsi"/>
          <w:sz w:val="22"/>
          <w:szCs w:val="22"/>
        </w:rPr>
        <w:t>s’ 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ha</w:t>
      </w:r>
      <w:r w:rsidRPr="00CE3A27">
        <w:rPr>
          <w:rFonts w:asciiTheme="minorHAnsi" w:eastAsia="Arial" w:hAnsiTheme="minorHAnsi" w:cstheme="minorHAnsi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lo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>k like</w:t>
      </w:r>
    </w:p>
    <w:p w14:paraId="7BD87EA9" w14:textId="77777777" w:rsidR="004E5503" w:rsidRPr="00CE3A27" w:rsidRDefault="00CE3A27" w:rsidP="00CE3A27">
      <w:pPr>
        <w:spacing w:before="77"/>
        <w:ind w:left="100" w:right="152"/>
        <w:rPr>
          <w:rFonts w:asciiTheme="minorHAnsi" w:eastAsia="Arial" w:hAnsiTheme="minorHAnsi" w:cstheme="minorHAnsi"/>
          <w:sz w:val="22"/>
          <w:szCs w:val="22"/>
        </w:rPr>
      </w:pP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lastRenderedPageBreak/>
        <w:t>e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er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CE3A27">
        <w:rPr>
          <w:rFonts w:asciiTheme="minorHAnsi" w:eastAsia="Arial" w:hAnsiTheme="minorHAnsi" w:cstheme="minorHAnsi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e</w:t>
      </w:r>
      <w:r w:rsidRPr="00CE3A27">
        <w:rPr>
          <w:rFonts w:asciiTheme="minorHAnsi" w:eastAsia="Arial" w:hAnsiTheme="minorHAnsi" w:cstheme="minorHAnsi"/>
          <w:sz w:val="22"/>
          <w:szCs w:val="22"/>
        </w:rPr>
        <w:t>lse’s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CE3A27">
        <w:rPr>
          <w:rFonts w:asciiTheme="minorHAnsi" w:eastAsia="Arial" w:hAnsiTheme="minorHAnsi" w:cstheme="minorHAnsi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CE3A27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CE3A27">
        <w:rPr>
          <w:rFonts w:asciiTheme="minorHAnsi" w:eastAsia="Arial" w:hAnsiTheme="minorHAnsi" w:cstheme="minorHAnsi"/>
          <w:sz w:val="22"/>
          <w:szCs w:val="22"/>
        </w:rPr>
        <w:t>ide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n</w:t>
      </w:r>
      <w:r w:rsidRPr="00CE3A27">
        <w:rPr>
          <w:rFonts w:asciiTheme="minorHAnsi" w:eastAsia="Arial" w:hAnsiTheme="minorHAnsi" w:cstheme="minorHAnsi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e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CE3A27">
        <w:rPr>
          <w:rFonts w:asciiTheme="minorHAnsi" w:eastAsia="Arial" w:hAnsiTheme="minorHAnsi" w:cstheme="minorHAnsi"/>
          <w:sz w:val="22"/>
          <w:szCs w:val="22"/>
        </w:rPr>
        <w:t>id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CE3A27">
        <w:rPr>
          <w:rFonts w:asciiTheme="minorHAnsi" w:eastAsia="Arial" w:hAnsiTheme="minorHAnsi" w:cstheme="minorHAnsi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>f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CE3A27">
        <w:rPr>
          <w:rFonts w:asciiTheme="minorHAnsi" w:eastAsia="Arial" w:hAnsiTheme="minorHAnsi" w:cstheme="minorHAnsi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skil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>u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cl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>im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to 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>.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CE3A27">
        <w:rPr>
          <w:rFonts w:asciiTheme="minorHAnsi" w:eastAsia="Arial" w:hAnsiTheme="minorHAnsi" w:cstheme="minorHAnsi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s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>rt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CE3A27">
        <w:rPr>
          <w:rFonts w:asciiTheme="minorHAnsi" w:eastAsia="Arial" w:hAnsiTheme="minorHAnsi" w:cstheme="minorHAnsi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g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CE3A27">
        <w:rPr>
          <w:rFonts w:asciiTheme="minorHAnsi" w:eastAsia="Arial" w:hAnsiTheme="minorHAnsi" w:cstheme="minorHAnsi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>rk is ‘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CE3A27">
        <w:rPr>
          <w:rFonts w:asciiTheme="minorHAnsi" w:eastAsia="Arial" w:hAnsiTheme="minorHAnsi" w:cstheme="minorHAnsi"/>
          <w:sz w:val="22"/>
          <w:szCs w:val="22"/>
        </w:rPr>
        <w:t>lti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E3A27">
        <w:rPr>
          <w:rFonts w:asciiTheme="minorHAnsi" w:eastAsia="Arial" w:hAnsiTheme="minorHAnsi" w:cstheme="minorHAnsi"/>
          <w:sz w:val="22"/>
          <w:szCs w:val="22"/>
        </w:rPr>
        <w:t>in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ua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CE3A27">
        <w:rPr>
          <w:rFonts w:asciiTheme="minorHAnsi" w:eastAsia="Arial" w:hAnsiTheme="minorHAnsi" w:cstheme="minorHAnsi"/>
          <w:sz w:val="22"/>
          <w:szCs w:val="22"/>
        </w:rPr>
        <w:t>M s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den</w:t>
      </w:r>
      <w:r w:rsidRPr="00CE3A27">
        <w:rPr>
          <w:rFonts w:asciiTheme="minorHAnsi" w:eastAsia="Arial" w:hAnsiTheme="minorHAnsi" w:cstheme="minorHAnsi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w</w:t>
      </w:r>
      <w:r w:rsidRPr="00CE3A27">
        <w:rPr>
          <w:rFonts w:asciiTheme="minorHAnsi" w:eastAsia="Arial" w:hAnsiTheme="minorHAnsi" w:cstheme="minorHAnsi"/>
          <w:sz w:val="22"/>
          <w:szCs w:val="22"/>
        </w:rPr>
        <w:t>ith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1</w:t>
      </w:r>
      <w:r w:rsidRPr="00CE3A27">
        <w:rPr>
          <w:rFonts w:asciiTheme="minorHAnsi" w:eastAsia="Arial" w:hAnsiTheme="minorHAnsi" w:cstheme="minorHAnsi"/>
          <w:sz w:val="22"/>
          <w:szCs w:val="22"/>
        </w:rPr>
        <w:t>st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un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de</w:t>
      </w:r>
      <w:r w:rsidRPr="00CE3A27">
        <w:rPr>
          <w:rFonts w:asciiTheme="minorHAnsi" w:eastAsia="Arial" w:hAnsiTheme="minorHAnsi" w:cstheme="minorHAnsi"/>
          <w:sz w:val="22"/>
          <w:szCs w:val="22"/>
        </w:rPr>
        <w:t>r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g</w:t>
      </w:r>
      <w:r w:rsidRPr="00CE3A27">
        <w:rPr>
          <w:rFonts w:asciiTheme="minorHAnsi" w:eastAsia="Arial" w:hAnsiTheme="minorHAnsi" w:cstheme="minorHAnsi"/>
          <w:sz w:val="22"/>
          <w:szCs w:val="22"/>
        </w:rPr>
        <w:t>ra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dua</w:t>
      </w:r>
      <w:r w:rsidRPr="00CE3A27">
        <w:rPr>
          <w:rFonts w:asciiTheme="minorHAnsi" w:eastAsia="Arial" w:hAnsiTheme="minorHAnsi" w:cstheme="minorHAnsi"/>
          <w:sz w:val="22"/>
          <w:szCs w:val="22"/>
        </w:rPr>
        <w:t>te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l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six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CE3A27">
        <w:rPr>
          <w:rFonts w:asciiTheme="minorHAnsi" w:eastAsia="Arial" w:hAnsiTheme="minorHAnsi" w:cstheme="minorHAnsi"/>
          <w:sz w:val="22"/>
          <w:szCs w:val="22"/>
        </w:rPr>
        <w:t>s’ i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>rn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>ti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>l le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pe</w:t>
      </w:r>
      <w:r w:rsidRPr="00CE3A27">
        <w:rPr>
          <w:rFonts w:asciiTheme="minorHAnsi" w:eastAsia="Arial" w:hAnsiTheme="minorHAnsi" w:cstheme="minorHAnsi"/>
          <w:sz w:val="22"/>
          <w:szCs w:val="22"/>
        </w:rPr>
        <w:t>r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CE3A27">
        <w:rPr>
          <w:rFonts w:asciiTheme="minorHAnsi" w:eastAsia="Arial" w:hAnsiTheme="minorHAnsi" w:cstheme="minorHAnsi"/>
          <w:sz w:val="22"/>
          <w:szCs w:val="22"/>
        </w:rPr>
        <w:t>c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>….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CE3A27">
        <w:rPr>
          <w:rFonts w:asciiTheme="minorHAnsi" w:eastAsia="Arial" w:hAnsiTheme="minorHAnsi" w:cstheme="minorHAnsi"/>
          <w:sz w:val="22"/>
          <w:szCs w:val="22"/>
        </w:rPr>
        <w:t>’</w:t>
      </w:r>
      <w:r w:rsidRPr="00CE3A27">
        <w:rPr>
          <w:rFonts w:asciiTheme="minorHAnsi" w:eastAsia="Arial" w:hAnsiTheme="minorHAnsi" w:cstheme="minorHAnsi"/>
          <w:spacing w:val="66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s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CE3A27">
        <w:rPr>
          <w:rFonts w:asciiTheme="minorHAnsi" w:eastAsia="Arial" w:hAnsiTheme="minorHAnsi" w:cstheme="minorHAnsi"/>
          <w:sz w:val="22"/>
          <w:szCs w:val="22"/>
        </w:rPr>
        <w:t>le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s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CE3A27">
        <w:rPr>
          <w:rFonts w:asciiTheme="minorHAnsi" w:eastAsia="Arial" w:hAnsiTheme="minorHAnsi" w:cstheme="minorHAnsi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z w:val="22"/>
          <w:szCs w:val="22"/>
        </w:rPr>
        <w:t>ce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is 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em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pha</w:t>
      </w:r>
      <w:r w:rsidRPr="00CE3A27">
        <w:rPr>
          <w:rFonts w:asciiTheme="minorHAnsi" w:eastAsia="Arial" w:hAnsiTheme="minorHAnsi" w:cstheme="minorHAnsi"/>
          <w:sz w:val="22"/>
          <w:szCs w:val="22"/>
        </w:rPr>
        <w:t>sises</w:t>
      </w:r>
      <w:r w:rsidRPr="00CE3A27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CE3A27">
        <w:rPr>
          <w:rFonts w:asciiTheme="minorHAnsi" w:eastAsia="Arial" w:hAnsiTheme="minorHAnsi" w:cstheme="minorHAnsi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CE3A27">
        <w:rPr>
          <w:rFonts w:asciiTheme="minorHAnsi" w:eastAsia="Arial" w:hAnsiTheme="minorHAnsi" w:cstheme="minorHAnsi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th</w:t>
      </w:r>
      <w:r w:rsidRPr="00CE3A27">
        <w:rPr>
          <w:rFonts w:asciiTheme="minorHAnsi" w:eastAsia="Arial" w:hAnsiTheme="minorHAnsi" w:cstheme="minorHAnsi"/>
          <w:sz w:val="22"/>
          <w:szCs w:val="22"/>
        </w:rPr>
        <w:t>in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c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CE3A27">
        <w:rPr>
          <w:rFonts w:asciiTheme="minorHAnsi" w:eastAsia="Arial" w:hAnsiTheme="minorHAnsi" w:cstheme="minorHAnsi"/>
          <w:sz w:val="22"/>
          <w:szCs w:val="22"/>
        </w:rPr>
        <w:t>ld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in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>rest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CE3A27">
        <w:rPr>
          <w:rFonts w:asciiTheme="minorHAnsi" w:eastAsia="Arial" w:hAnsiTheme="minorHAnsi" w:cstheme="minorHAnsi"/>
          <w:sz w:val="22"/>
          <w:szCs w:val="22"/>
        </w:rPr>
        <w:t>l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oy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rs 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z w:val="22"/>
          <w:szCs w:val="22"/>
        </w:rPr>
        <w:t>e la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>s,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st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z w:val="22"/>
          <w:szCs w:val="22"/>
        </w:rPr>
        <w:t>y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3"/>
          <w:sz w:val="22"/>
          <w:szCs w:val="22"/>
        </w:rPr>
        <w:t>M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>st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>r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’</w:t>
      </w:r>
      <w:r w:rsidRPr="00CE3A27">
        <w:rPr>
          <w:rFonts w:asciiTheme="minorHAnsi" w:eastAsia="Arial" w:hAnsiTheme="minorHAnsi" w:cstheme="minorHAnsi"/>
          <w:sz w:val="22"/>
          <w:szCs w:val="22"/>
        </w:rPr>
        <w:t>s l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l,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CE3A27">
        <w:rPr>
          <w:rFonts w:asciiTheme="minorHAnsi" w:eastAsia="Arial" w:hAnsiTheme="minorHAnsi" w:cstheme="minorHAnsi"/>
          <w:sz w:val="22"/>
          <w:szCs w:val="22"/>
        </w:rPr>
        <w:t>c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>l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CE3A27">
        <w:rPr>
          <w:rFonts w:asciiTheme="minorHAnsi" w:eastAsia="Arial" w:hAnsiTheme="minorHAnsi" w:cstheme="minorHAnsi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>c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em</w:t>
      </w:r>
      <w:r w:rsidRPr="00CE3A27">
        <w:rPr>
          <w:rFonts w:asciiTheme="minorHAnsi" w:eastAsia="Arial" w:hAnsiTheme="minorHAnsi" w:cstheme="minorHAnsi"/>
          <w:sz w:val="22"/>
          <w:szCs w:val="22"/>
        </w:rPr>
        <w:t>ic re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CE3A27">
        <w:rPr>
          <w:rFonts w:asciiTheme="minorHAnsi" w:eastAsia="Arial" w:hAnsiTheme="minorHAnsi" w:cstheme="minorHAnsi"/>
          <w:sz w:val="22"/>
          <w:szCs w:val="22"/>
        </w:rPr>
        <w:t>lts,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si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g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CE3A27">
        <w:rPr>
          <w:rFonts w:asciiTheme="minorHAnsi" w:eastAsia="Arial" w:hAnsiTheme="minorHAnsi" w:cstheme="minorHAnsi"/>
          <w:sz w:val="22"/>
          <w:szCs w:val="22"/>
        </w:rPr>
        <w:t>ic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>rk e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pe</w:t>
      </w:r>
      <w:r w:rsidRPr="00CE3A27">
        <w:rPr>
          <w:rFonts w:asciiTheme="minorHAnsi" w:eastAsia="Arial" w:hAnsiTheme="minorHAnsi" w:cstheme="minorHAnsi"/>
          <w:sz w:val="22"/>
          <w:szCs w:val="22"/>
        </w:rPr>
        <w:t>r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CE3A27">
        <w:rPr>
          <w:rFonts w:asciiTheme="minorHAnsi" w:eastAsia="Arial" w:hAnsiTheme="minorHAnsi" w:cstheme="minorHAnsi"/>
          <w:sz w:val="22"/>
          <w:szCs w:val="22"/>
        </w:rPr>
        <w:t>ce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CE3A27">
        <w:rPr>
          <w:rFonts w:asciiTheme="minorHAnsi" w:eastAsia="Arial" w:hAnsiTheme="minorHAnsi" w:cstheme="minorHAnsi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>n i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>rn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ona</w:t>
      </w:r>
      <w:r w:rsidRPr="00CE3A27">
        <w:rPr>
          <w:rFonts w:asciiTheme="minorHAnsi" w:eastAsia="Arial" w:hAnsiTheme="minorHAnsi" w:cstheme="minorHAnsi"/>
          <w:sz w:val="22"/>
          <w:szCs w:val="22"/>
        </w:rPr>
        <w:t>l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pe</w:t>
      </w:r>
      <w:r w:rsidRPr="00CE3A27">
        <w:rPr>
          <w:rFonts w:asciiTheme="minorHAnsi" w:eastAsia="Arial" w:hAnsiTheme="minorHAnsi" w:cstheme="minorHAnsi"/>
          <w:sz w:val="22"/>
          <w:szCs w:val="22"/>
        </w:rPr>
        <w:t>rs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>ct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iv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c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>re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>r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ob</w:t>
      </w:r>
      <w:r w:rsidRPr="00CE3A27">
        <w:rPr>
          <w:rFonts w:asciiTheme="minorHAnsi" w:eastAsia="Arial" w:hAnsiTheme="minorHAnsi" w:cstheme="minorHAnsi"/>
          <w:sz w:val="22"/>
          <w:szCs w:val="22"/>
        </w:rPr>
        <w:t>jec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CE3A27">
        <w:rPr>
          <w:rFonts w:asciiTheme="minorHAnsi" w:eastAsia="Arial" w:hAnsiTheme="minorHAnsi" w:cstheme="minorHAnsi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CE3A27">
        <w:rPr>
          <w:rFonts w:asciiTheme="minorHAnsi" w:eastAsia="Arial" w:hAnsiTheme="minorHAnsi" w:cstheme="minorHAnsi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g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CE3A27">
        <w:rPr>
          <w:rFonts w:asciiTheme="minorHAnsi" w:eastAsia="Arial" w:hAnsiTheme="minorHAnsi" w:cstheme="minorHAnsi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b</w:t>
      </w:r>
      <w:r w:rsidRPr="00CE3A27">
        <w:rPr>
          <w:rFonts w:asciiTheme="minorHAnsi" w:eastAsia="Arial" w:hAnsiTheme="minorHAnsi" w:cstheme="minorHAnsi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si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CE3A27">
        <w:rPr>
          <w:rFonts w:asciiTheme="minorHAnsi" w:eastAsia="Arial" w:hAnsiTheme="minorHAnsi" w:cstheme="minorHAnsi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b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CE3A27">
        <w:rPr>
          <w:rFonts w:asciiTheme="minorHAnsi" w:eastAsia="Arial" w:hAnsiTheme="minorHAnsi" w:cstheme="minorHAnsi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>lso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CE3A27">
        <w:rPr>
          <w:rFonts w:asciiTheme="minorHAnsi" w:eastAsia="Arial" w:hAnsiTheme="minorHAnsi" w:cstheme="minorHAnsi"/>
          <w:sz w:val="22"/>
          <w:szCs w:val="22"/>
        </w:rPr>
        <w:t>ti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ha</w:t>
      </w:r>
      <w:r w:rsidRPr="00CE3A27">
        <w:rPr>
          <w:rFonts w:asciiTheme="minorHAnsi" w:eastAsia="Arial" w:hAnsiTheme="minorHAnsi" w:cstheme="minorHAnsi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>u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CE3A27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CE3A27">
        <w:rPr>
          <w:rFonts w:asciiTheme="minorHAnsi" w:eastAsia="Arial" w:hAnsiTheme="minorHAnsi" w:cstheme="minorHAnsi"/>
          <w:sz w:val="22"/>
          <w:szCs w:val="22"/>
        </w:rPr>
        <w:t>e lo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>king</w:t>
      </w:r>
      <w:r w:rsidRPr="00CE3A27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>r eg ‘s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ee</w:t>
      </w:r>
      <w:r w:rsidRPr="00CE3A27">
        <w:rPr>
          <w:rFonts w:asciiTheme="minorHAnsi" w:eastAsia="Arial" w:hAnsiTheme="minorHAnsi" w:cstheme="minorHAnsi"/>
          <w:sz w:val="22"/>
          <w:szCs w:val="22"/>
        </w:rPr>
        <w:t>king</w:t>
      </w:r>
      <w:r w:rsidRPr="00CE3A27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pe</w:t>
      </w:r>
      <w:r w:rsidRPr="00CE3A27">
        <w:rPr>
          <w:rFonts w:asciiTheme="minorHAnsi" w:eastAsia="Arial" w:hAnsiTheme="minorHAnsi" w:cstheme="minorHAnsi"/>
          <w:sz w:val="22"/>
          <w:szCs w:val="22"/>
        </w:rPr>
        <w:t>r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CE3A27">
        <w:rPr>
          <w:rFonts w:asciiTheme="minorHAnsi" w:eastAsia="Arial" w:hAnsiTheme="minorHAnsi" w:cstheme="minorHAnsi"/>
          <w:sz w:val="22"/>
          <w:szCs w:val="22"/>
        </w:rPr>
        <w:t>ce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in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ban</w:t>
      </w:r>
      <w:r w:rsidRPr="00CE3A27">
        <w:rPr>
          <w:rFonts w:asciiTheme="minorHAnsi" w:eastAsia="Arial" w:hAnsiTheme="minorHAnsi" w:cstheme="minorHAnsi"/>
          <w:sz w:val="22"/>
          <w:szCs w:val="22"/>
        </w:rPr>
        <w:t>k</w:t>
      </w:r>
      <w:r w:rsidRPr="00CE3A27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z w:val="22"/>
          <w:szCs w:val="22"/>
        </w:rPr>
        <w:t>g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l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.’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It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is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ha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rd 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CE3A27">
        <w:rPr>
          <w:rFonts w:asciiTheme="minorHAnsi" w:eastAsia="Arial" w:hAnsiTheme="minorHAnsi" w:cstheme="minorHAnsi"/>
          <w:sz w:val="22"/>
          <w:szCs w:val="22"/>
        </w:rPr>
        <w:t>r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z w:val="22"/>
          <w:szCs w:val="22"/>
        </w:rPr>
        <w:t>te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th</w:t>
      </w:r>
      <w:r w:rsidRPr="00CE3A27">
        <w:rPr>
          <w:rFonts w:asciiTheme="minorHAnsi" w:eastAsia="Arial" w:hAnsiTheme="minorHAnsi" w:cstheme="minorHAnsi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ki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>f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p</w:t>
      </w:r>
      <w:r w:rsidRPr="00CE3A27">
        <w:rPr>
          <w:rFonts w:asciiTheme="minorHAnsi" w:eastAsia="Arial" w:hAnsiTheme="minorHAnsi" w:cstheme="minorHAnsi"/>
          <w:sz w:val="22"/>
          <w:szCs w:val="22"/>
        </w:rPr>
        <w:t>r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CE3A27">
        <w:rPr>
          <w:rFonts w:asciiTheme="minorHAnsi" w:eastAsia="Arial" w:hAnsiTheme="minorHAnsi" w:cstheme="minorHAnsi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E3A27">
        <w:rPr>
          <w:rFonts w:asciiTheme="minorHAnsi" w:eastAsia="Arial" w:hAnsiTheme="minorHAnsi" w:cstheme="minorHAnsi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CE3A27">
        <w:rPr>
          <w:rFonts w:asciiTheme="minorHAnsi" w:eastAsia="Arial" w:hAnsiTheme="minorHAnsi" w:cstheme="minorHAnsi"/>
          <w:sz w:val="22"/>
          <w:szCs w:val="22"/>
        </w:rPr>
        <w:t>ich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w</w:t>
      </w:r>
      <w:r w:rsidRPr="00CE3A27">
        <w:rPr>
          <w:rFonts w:asciiTheme="minorHAnsi" w:eastAsia="Arial" w:hAnsiTheme="minorHAnsi" w:cstheme="minorHAnsi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CE3A27">
        <w:rPr>
          <w:rFonts w:asciiTheme="minorHAnsi" w:eastAsia="Arial" w:hAnsiTheme="minorHAnsi" w:cstheme="minorHAnsi"/>
          <w:sz w:val="22"/>
          <w:szCs w:val="22"/>
        </w:rPr>
        <w:t>l re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>l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E3A27">
        <w:rPr>
          <w:rFonts w:asciiTheme="minorHAnsi" w:eastAsia="Arial" w:hAnsiTheme="minorHAnsi" w:cstheme="minorHAnsi"/>
          <w:sz w:val="22"/>
          <w:szCs w:val="22"/>
        </w:rPr>
        <w:t>y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>ke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>u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s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CE3A27">
        <w:rPr>
          <w:rFonts w:asciiTheme="minorHAnsi" w:eastAsia="Arial" w:hAnsiTheme="minorHAnsi" w:cstheme="minorHAnsi"/>
          <w:sz w:val="22"/>
          <w:szCs w:val="22"/>
        </w:rPr>
        <w:t>t.</w:t>
      </w:r>
    </w:p>
    <w:p w14:paraId="3B8014A7" w14:textId="77777777" w:rsidR="004E5503" w:rsidRPr="00CE3A27" w:rsidRDefault="004E5503" w:rsidP="00CE3A27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3BA51CDD" w14:textId="77777777" w:rsidR="004E5503" w:rsidRPr="00CE3A27" w:rsidRDefault="00CE3A27" w:rsidP="00CE3A27">
      <w:pPr>
        <w:ind w:left="100" w:right="216"/>
        <w:rPr>
          <w:rFonts w:asciiTheme="minorHAnsi" w:eastAsia="Arial" w:hAnsiTheme="minorHAnsi" w:cstheme="minorHAnsi"/>
          <w:sz w:val="22"/>
          <w:szCs w:val="22"/>
        </w:rPr>
      </w:pPr>
      <w:r w:rsidRPr="00CE3A27">
        <w:rPr>
          <w:rFonts w:asciiTheme="minorHAnsi" w:eastAsia="Arial" w:hAnsiTheme="minorHAnsi" w:cstheme="minorHAnsi"/>
          <w:b/>
          <w:sz w:val="22"/>
          <w:szCs w:val="22"/>
        </w:rPr>
        <w:t>Educ</w:t>
      </w:r>
      <w:r w:rsidRPr="00CE3A27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b/>
          <w:sz w:val="22"/>
          <w:szCs w:val="22"/>
        </w:rPr>
        <w:t>tion.</w:t>
      </w:r>
      <w:r w:rsidRPr="00CE3A27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is 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CE3A27">
        <w:rPr>
          <w:rFonts w:asciiTheme="minorHAnsi" w:eastAsia="Arial" w:hAnsiTheme="minorHAnsi" w:cstheme="minorHAnsi"/>
          <w:sz w:val="22"/>
          <w:szCs w:val="22"/>
        </w:rPr>
        <w:t>ld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>lso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CE3A27">
        <w:rPr>
          <w:rFonts w:asciiTheme="minorHAnsi" w:eastAsia="Arial" w:hAnsiTheme="minorHAnsi" w:cstheme="minorHAnsi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z w:val="22"/>
          <w:szCs w:val="22"/>
        </w:rPr>
        <w:t>titl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‘</w:t>
      </w:r>
      <w:r w:rsidRPr="00CE3A27">
        <w:rPr>
          <w:rFonts w:asciiTheme="minorHAnsi" w:eastAsia="Arial" w:hAnsiTheme="minorHAnsi" w:cstheme="minorHAnsi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du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>ti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q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ua</w:t>
      </w:r>
      <w:r w:rsidRPr="00CE3A27">
        <w:rPr>
          <w:rFonts w:asciiTheme="minorHAnsi" w:eastAsia="Arial" w:hAnsiTheme="minorHAnsi" w:cstheme="minorHAnsi"/>
          <w:sz w:val="22"/>
          <w:szCs w:val="22"/>
        </w:rPr>
        <w:t>l</w:t>
      </w:r>
      <w:r w:rsidRPr="00CE3A27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CE3A27">
        <w:rPr>
          <w:rFonts w:asciiTheme="minorHAnsi" w:eastAsia="Arial" w:hAnsiTheme="minorHAnsi" w:cstheme="minorHAnsi"/>
          <w:sz w:val="22"/>
          <w:szCs w:val="22"/>
        </w:rPr>
        <w:t>ic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>ti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CE3A27">
        <w:rPr>
          <w:rFonts w:asciiTheme="minorHAnsi" w:eastAsia="Arial" w:hAnsiTheme="minorHAnsi" w:cstheme="minorHAnsi"/>
          <w:sz w:val="22"/>
          <w:szCs w:val="22"/>
        </w:rPr>
        <w:t>s’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>r ‘E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du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>ti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CE3A27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>rds.’ I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’s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CE3A27">
        <w:rPr>
          <w:rFonts w:asciiTheme="minorHAnsi" w:eastAsia="Arial" w:hAnsiTheme="minorHAnsi" w:cstheme="minorHAnsi"/>
          <w:sz w:val="22"/>
          <w:szCs w:val="22"/>
        </w:rPr>
        <w:t>s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>l to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list 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q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ua</w:t>
      </w:r>
      <w:r w:rsidRPr="00CE3A27">
        <w:rPr>
          <w:rFonts w:asciiTheme="minorHAnsi" w:eastAsia="Arial" w:hAnsiTheme="minorHAnsi" w:cstheme="minorHAnsi"/>
          <w:sz w:val="22"/>
          <w:szCs w:val="22"/>
        </w:rPr>
        <w:t>l</w:t>
      </w:r>
      <w:r w:rsidRPr="00CE3A27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CE3A27">
        <w:rPr>
          <w:rFonts w:asciiTheme="minorHAnsi" w:eastAsia="Arial" w:hAnsiTheme="minorHAnsi" w:cstheme="minorHAnsi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>ti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re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>rse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c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CE3A27">
        <w:rPr>
          <w:rFonts w:asciiTheme="minorHAnsi" w:eastAsia="Arial" w:hAnsiTheme="minorHAnsi" w:cstheme="minorHAnsi"/>
          <w:sz w:val="22"/>
          <w:szCs w:val="22"/>
        </w:rPr>
        <w:t>ro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>lo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ical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>rd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>r, s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>ti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z w:val="22"/>
          <w:szCs w:val="22"/>
        </w:rPr>
        <w:t>g</w:t>
      </w:r>
      <w:r w:rsidRPr="00CE3A27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de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CE3A27">
        <w:rPr>
          <w:rFonts w:asciiTheme="minorHAnsi" w:eastAsia="Arial" w:hAnsiTheme="minorHAnsi" w:cstheme="minorHAnsi"/>
          <w:sz w:val="22"/>
          <w:szCs w:val="22"/>
        </w:rPr>
        <w:t>ree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mo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CE3A27">
        <w:rPr>
          <w:rFonts w:asciiTheme="minorHAnsi" w:eastAsia="Arial" w:hAnsiTheme="minorHAnsi" w:cstheme="minorHAnsi"/>
          <w:sz w:val="22"/>
          <w:szCs w:val="22"/>
        </w:rPr>
        <w:t>les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3"/>
          <w:sz w:val="22"/>
          <w:szCs w:val="22"/>
        </w:rPr>
        <w:t>g</w:t>
      </w:r>
      <w:r w:rsidRPr="00CE3A27">
        <w:rPr>
          <w:rFonts w:asciiTheme="minorHAnsi" w:eastAsia="Arial" w:hAnsiTheme="minorHAnsi" w:cstheme="minorHAnsi"/>
          <w:sz w:val="22"/>
          <w:szCs w:val="22"/>
        </w:rPr>
        <w:t>ra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de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>ll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>s A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l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CE3A27">
        <w:rPr>
          <w:rFonts w:asciiTheme="minorHAnsi" w:eastAsia="Arial" w:hAnsiTheme="minorHAnsi" w:cstheme="minorHAnsi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GCSE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CE3A27">
        <w:rPr>
          <w:rFonts w:asciiTheme="minorHAnsi" w:eastAsia="Arial" w:hAnsiTheme="minorHAnsi" w:cstheme="minorHAnsi"/>
          <w:sz w:val="22"/>
          <w:szCs w:val="22"/>
        </w:rPr>
        <w:t>ra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de</w:t>
      </w:r>
      <w:r w:rsidRPr="00CE3A27">
        <w:rPr>
          <w:rFonts w:asciiTheme="minorHAnsi" w:eastAsia="Arial" w:hAnsiTheme="minorHAnsi" w:cstheme="minorHAnsi"/>
          <w:sz w:val="22"/>
          <w:szCs w:val="22"/>
        </w:rPr>
        <w:t>s.</w:t>
      </w:r>
      <w:r w:rsidRPr="00CE3A27">
        <w:rPr>
          <w:rFonts w:asciiTheme="minorHAnsi" w:eastAsia="Arial" w:hAnsiTheme="minorHAnsi" w:cstheme="minorHAnsi"/>
          <w:spacing w:val="65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Me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z w:val="22"/>
          <w:szCs w:val="22"/>
        </w:rPr>
        <w:t>ti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CE3A27">
        <w:rPr>
          <w:rFonts w:asciiTheme="minorHAnsi" w:eastAsia="Arial" w:hAnsiTheme="minorHAnsi" w:cstheme="minorHAnsi"/>
          <w:sz w:val="22"/>
          <w:szCs w:val="22"/>
        </w:rPr>
        <w:t>r diss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>rta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e</w:t>
      </w:r>
      <w:r w:rsidRPr="00CE3A27">
        <w:rPr>
          <w:rFonts w:asciiTheme="minorHAnsi" w:eastAsia="Arial" w:hAnsiTheme="minorHAnsi" w:cstheme="minorHAnsi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>r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>r t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CE3A27">
        <w:rPr>
          <w:rFonts w:asciiTheme="minorHAnsi" w:eastAsia="Arial" w:hAnsiTheme="minorHAnsi" w:cstheme="minorHAnsi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rel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CE3A27">
        <w:rPr>
          <w:rFonts w:asciiTheme="minorHAnsi" w:eastAsia="Arial" w:hAnsiTheme="minorHAnsi" w:cstheme="minorHAnsi"/>
          <w:sz w:val="22"/>
          <w:szCs w:val="22"/>
        </w:rPr>
        <w:t>ce</w:t>
      </w:r>
      <w:r w:rsidRPr="00CE3A27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>f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CE3A27">
        <w:rPr>
          <w:rFonts w:asciiTheme="minorHAnsi" w:eastAsia="Arial" w:hAnsiTheme="minorHAnsi" w:cstheme="minorHAnsi"/>
          <w:sz w:val="22"/>
          <w:szCs w:val="22"/>
        </w:rPr>
        <w:t>e c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CE3A27">
        <w:rPr>
          <w:rFonts w:asciiTheme="minorHAnsi" w:eastAsia="Arial" w:hAnsiTheme="minorHAnsi" w:cstheme="minorHAnsi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CE3A27">
        <w:rPr>
          <w:rFonts w:asciiTheme="minorHAnsi" w:eastAsia="Arial" w:hAnsiTheme="minorHAnsi" w:cstheme="minorHAnsi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CE3A27">
        <w:rPr>
          <w:rFonts w:asciiTheme="minorHAnsi" w:eastAsia="Arial" w:hAnsiTheme="minorHAnsi" w:cstheme="minorHAnsi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CE3A27">
        <w:rPr>
          <w:rFonts w:asciiTheme="minorHAnsi" w:eastAsia="Arial" w:hAnsiTheme="minorHAnsi" w:cstheme="minorHAnsi"/>
          <w:sz w:val="22"/>
          <w:szCs w:val="22"/>
        </w:rPr>
        <w:t>m</w:t>
      </w:r>
      <w:r w:rsidRPr="00CE3A2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>r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f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>r 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CE3A27">
        <w:rPr>
          <w:rFonts w:asciiTheme="minorHAnsi" w:eastAsia="Arial" w:hAnsiTheme="minorHAnsi" w:cstheme="minorHAnsi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>s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ea</w:t>
      </w:r>
      <w:r w:rsidRPr="00CE3A27">
        <w:rPr>
          <w:rFonts w:asciiTheme="minorHAnsi" w:eastAsia="Arial" w:hAnsiTheme="minorHAnsi" w:cstheme="minorHAnsi"/>
          <w:sz w:val="22"/>
          <w:szCs w:val="22"/>
        </w:rPr>
        <w:t>rc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h</w:t>
      </w:r>
      <w:r w:rsidRPr="00CE3A27">
        <w:rPr>
          <w:rFonts w:asciiTheme="minorHAnsi" w:eastAsia="Arial" w:hAnsiTheme="minorHAnsi" w:cstheme="minorHAnsi"/>
          <w:sz w:val="22"/>
          <w:szCs w:val="22"/>
        </w:rPr>
        <w:t>,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na</w:t>
      </w:r>
      <w:r w:rsidRPr="00CE3A27">
        <w:rPr>
          <w:rFonts w:asciiTheme="minorHAnsi" w:eastAsia="Arial" w:hAnsiTheme="minorHAnsi" w:cstheme="minorHAnsi"/>
          <w:sz w:val="22"/>
          <w:szCs w:val="22"/>
        </w:rPr>
        <w:t>l</w:t>
      </w:r>
      <w:r w:rsidRPr="00CE3A27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CE3A27">
        <w:rPr>
          <w:rFonts w:asciiTheme="minorHAnsi" w:eastAsia="Arial" w:hAnsiTheme="minorHAnsi" w:cstheme="minorHAnsi"/>
          <w:sz w:val="22"/>
          <w:szCs w:val="22"/>
        </w:rPr>
        <w:t>tic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o</w:t>
      </w:r>
      <w:r w:rsidRPr="00CE3A27">
        <w:rPr>
          <w:rFonts w:asciiTheme="minorHAnsi" w:eastAsia="Arial" w:hAnsiTheme="minorHAnsi" w:cstheme="minorHAnsi"/>
          <w:sz w:val="22"/>
          <w:szCs w:val="22"/>
        </w:rPr>
        <w:t>r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g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CE3A27">
        <w:rPr>
          <w:rFonts w:asciiTheme="minorHAnsi" w:eastAsia="Arial" w:hAnsiTheme="minorHAnsi" w:cstheme="minorHAnsi"/>
          <w:sz w:val="22"/>
          <w:szCs w:val="22"/>
        </w:rPr>
        <w:t>isa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na</w:t>
      </w:r>
      <w:r w:rsidRPr="00CE3A27">
        <w:rPr>
          <w:rFonts w:asciiTheme="minorHAnsi" w:eastAsia="Arial" w:hAnsiTheme="minorHAnsi" w:cstheme="minorHAnsi"/>
          <w:sz w:val="22"/>
          <w:szCs w:val="22"/>
        </w:rPr>
        <w:t>l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ski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ls it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de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>lo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ped</w:t>
      </w:r>
      <w:r w:rsidRPr="00CE3A27">
        <w:rPr>
          <w:rFonts w:asciiTheme="minorHAnsi" w:eastAsia="Arial" w:hAnsiTheme="minorHAnsi" w:cstheme="minorHAnsi"/>
          <w:sz w:val="22"/>
          <w:szCs w:val="22"/>
        </w:rPr>
        <w:t>.</w:t>
      </w:r>
      <w:r w:rsidRPr="00CE3A27">
        <w:rPr>
          <w:rFonts w:asciiTheme="minorHAnsi" w:eastAsia="Arial" w:hAnsiTheme="minorHAnsi" w:cstheme="minorHAnsi"/>
          <w:spacing w:val="65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U</w:t>
      </w:r>
      <w:r w:rsidRPr="00CE3A27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CE3A27">
        <w:rPr>
          <w:rFonts w:asciiTheme="minorHAnsi" w:eastAsia="Arial" w:hAnsiTheme="minorHAnsi" w:cstheme="minorHAnsi"/>
          <w:sz w:val="22"/>
          <w:szCs w:val="22"/>
        </w:rPr>
        <w:t>e c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lumns 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list A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l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ls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>r GCS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>s in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>s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f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>w</w:t>
      </w:r>
      <w:r w:rsidRPr="00CE3A27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CE3A27">
        <w:rPr>
          <w:rFonts w:asciiTheme="minorHAnsi" w:eastAsia="Arial" w:hAnsiTheme="minorHAnsi" w:cstheme="minorHAnsi"/>
          <w:sz w:val="22"/>
          <w:szCs w:val="22"/>
        </w:rPr>
        <w:t>in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>s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po</w:t>
      </w:r>
      <w:r w:rsidRPr="00CE3A27">
        <w:rPr>
          <w:rFonts w:asciiTheme="minorHAnsi" w:eastAsia="Arial" w:hAnsiTheme="minorHAnsi" w:cstheme="minorHAnsi"/>
          <w:sz w:val="22"/>
          <w:szCs w:val="22"/>
        </w:rPr>
        <w:t>ssible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CE3A27">
        <w:rPr>
          <w:rFonts w:asciiTheme="minorHAnsi" w:eastAsia="Arial" w:hAnsiTheme="minorHAnsi" w:cstheme="minorHAnsi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s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pa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>u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’t 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ne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o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na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CE3A27">
        <w:rPr>
          <w:rFonts w:asciiTheme="minorHAnsi" w:eastAsia="Arial" w:hAnsiTheme="minorHAnsi" w:cstheme="minorHAnsi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e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>ry</w:t>
      </w:r>
      <w:r w:rsidRPr="00CE3A27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CE3A27">
        <w:rPr>
          <w:rFonts w:asciiTheme="minorHAnsi" w:eastAsia="Arial" w:hAnsiTheme="minorHAnsi" w:cstheme="minorHAnsi"/>
          <w:sz w:val="22"/>
          <w:szCs w:val="22"/>
        </w:rPr>
        <w:t>CSE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s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CE3A27">
        <w:rPr>
          <w:rFonts w:asciiTheme="minorHAnsi" w:eastAsia="Arial" w:hAnsiTheme="minorHAnsi" w:cstheme="minorHAnsi"/>
          <w:sz w:val="22"/>
          <w:szCs w:val="22"/>
        </w:rPr>
        <w:t>ject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b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CE3A27">
        <w:rPr>
          <w:rFonts w:asciiTheme="minorHAnsi" w:eastAsia="Arial" w:hAnsiTheme="minorHAnsi" w:cstheme="minorHAnsi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recruit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rs </w:t>
      </w:r>
      <w:r w:rsidRPr="00CE3A27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CE3A27">
        <w:rPr>
          <w:rFonts w:asciiTheme="minorHAnsi" w:eastAsia="Arial" w:hAnsiTheme="minorHAnsi" w:cstheme="minorHAnsi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CE3A27">
        <w:rPr>
          <w:rFonts w:asciiTheme="minorHAnsi" w:eastAsia="Arial" w:hAnsiTheme="minorHAnsi" w:cstheme="minorHAnsi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>re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CE3A27">
        <w:rPr>
          <w:rFonts w:asciiTheme="minorHAnsi" w:eastAsia="Arial" w:hAnsiTheme="minorHAnsi" w:cstheme="minorHAnsi"/>
          <w:spacing w:val="6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in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be</w:t>
      </w:r>
      <w:r w:rsidRPr="00CE3A27">
        <w:rPr>
          <w:rFonts w:asciiTheme="minorHAnsi" w:eastAsia="Arial" w:hAnsiTheme="minorHAnsi" w:cstheme="minorHAnsi"/>
          <w:sz w:val="22"/>
          <w:szCs w:val="22"/>
        </w:rPr>
        <w:t>r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>f</w:t>
      </w:r>
      <w:r w:rsidRPr="00CE3A27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>*,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CE3A27">
        <w:rPr>
          <w:rFonts w:asciiTheme="minorHAnsi" w:eastAsia="Arial" w:hAnsiTheme="minorHAnsi" w:cstheme="minorHAnsi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B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CE3A27">
        <w:rPr>
          <w:rFonts w:asciiTheme="minorHAnsi" w:eastAsia="Arial" w:hAnsiTheme="minorHAnsi" w:cstheme="minorHAnsi"/>
          <w:sz w:val="22"/>
          <w:szCs w:val="22"/>
        </w:rPr>
        <w:t>ra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de</w:t>
      </w:r>
      <w:r w:rsidRPr="00CE3A27">
        <w:rPr>
          <w:rFonts w:asciiTheme="minorHAnsi" w:eastAsia="Arial" w:hAnsiTheme="minorHAnsi" w:cstheme="minorHAnsi"/>
          <w:sz w:val="22"/>
          <w:szCs w:val="22"/>
        </w:rPr>
        <w:t>s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>u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c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CE3A27">
        <w:rPr>
          <w:rFonts w:asciiTheme="minorHAnsi" w:eastAsia="Arial" w:hAnsiTheme="minorHAnsi" w:cstheme="minorHAnsi"/>
          <w:sz w:val="22"/>
          <w:szCs w:val="22"/>
        </w:rPr>
        <w:t>ld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z w:val="22"/>
          <w:szCs w:val="22"/>
        </w:rPr>
        <w:t>ti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g</w:t>
      </w:r>
      <w:r w:rsidRPr="00CE3A27">
        <w:rPr>
          <w:rFonts w:asciiTheme="minorHAnsi" w:eastAsia="Arial" w:hAnsiTheme="minorHAnsi" w:cstheme="minorHAnsi"/>
          <w:sz w:val="22"/>
          <w:szCs w:val="22"/>
        </w:rPr>
        <w:t>ra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de</w:t>
      </w:r>
      <w:r w:rsidRPr="00CE3A27">
        <w:rPr>
          <w:rFonts w:asciiTheme="minorHAnsi" w:eastAsia="Arial" w:hAnsiTheme="minorHAnsi" w:cstheme="minorHAnsi"/>
          <w:sz w:val="22"/>
          <w:szCs w:val="22"/>
        </w:rPr>
        <w:t>s (</w:t>
      </w:r>
      <w:r w:rsidRPr="00CE3A27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z w:val="22"/>
          <w:szCs w:val="22"/>
        </w:rPr>
        <w:t>f</w:t>
      </w:r>
      <w:r w:rsidRPr="00CE3A27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ood</w:t>
      </w:r>
      <w:r w:rsidRPr="00CE3A27">
        <w:rPr>
          <w:rFonts w:asciiTheme="minorHAnsi" w:eastAsia="Arial" w:hAnsiTheme="minorHAnsi" w:cstheme="minorHAnsi"/>
          <w:sz w:val="22"/>
          <w:szCs w:val="22"/>
        </w:rPr>
        <w:t>)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f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>r core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ub</w:t>
      </w:r>
      <w:r w:rsidRPr="00CE3A27">
        <w:rPr>
          <w:rFonts w:asciiTheme="minorHAnsi" w:eastAsia="Arial" w:hAnsiTheme="minorHAnsi" w:cstheme="minorHAnsi"/>
          <w:sz w:val="22"/>
          <w:szCs w:val="22"/>
        </w:rPr>
        <w:t>jec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CE3A27">
        <w:rPr>
          <w:rFonts w:asciiTheme="minorHAnsi" w:eastAsia="Arial" w:hAnsiTheme="minorHAnsi" w:cstheme="minorHAnsi"/>
          <w:sz w:val="22"/>
          <w:szCs w:val="22"/>
        </w:rPr>
        <w:t>ch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CE3A27">
        <w:rPr>
          <w:rFonts w:asciiTheme="minorHAnsi" w:eastAsia="Arial" w:hAnsiTheme="minorHAnsi" w:cstheme="minorHAnsi"/>
          <w:sz w:val="22"/>
          <w:szCs w:val="22"/>
        </w:rPr>
        <w:t>l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z w:val="22"/>
          <w:szCs w:val="22"/>
        </w:rPr>
        <w:t>s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CE3A27">
        <w:rPr>
          <w:rFonts w:asciiTheme="minorHAnsi" w:eastAsia="Arial" w:hAnsiTheme="minorHAnsi" w:cstheme="minorHAnsi"/>
          <w:sz w:val="22"/>
          <w:szCs w:val="22"/>
        </w:rPr>
        <w:t>,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ma</w:t>
      </w:r>
      <w:r w:rsidRPr="00CE3A27">
        <w:rPr>
          <w:rFonts w:asciiTheme="minorHAnsi" w:eastAsia="Arial" w:hAnsiTheme="minorHAnsi" w:cstheme="minorHAnsi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CE3A27">
        <w:rPr>
          <w:rFonts w:asciiTheme="minorHAnsi" w:eastAsia="Arial" w:hAnsiTheme="minorHAnsi" w:cstheme="minorHAnsi"/>
          <w:sz w:val="22"/>
          <w:szCs w:val="22"/>
        </w:rPr>
        <w:t>s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mo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>rn la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ua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s.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z w:val="22"/>
          <w:szCs w:val="22"/>
        </w:rPr>
        <w:t>clu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an</w:t>
      </w:r>
      <w:r w:rsidRPr="00CE3A27">
        <w:rPr>
          <w:rFonts w:asciiTheme="minorHAnsi" w:eastAsia="Arial" w:hAnsiTheme="minorHAnsi" w:cstheme="minorHAnsi"/>
          <w:sz w:val="22"/>
          <w:szCs w:val="22"/>
        </w:rPr>
        <w:t>y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jor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>c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de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ic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CE3A27">
        <w:rPr>
          <w:rFonts w:asciiTheme="minorHAnsi" w:eastAsia="Arial" w:hAnsiTheme="minorHAnsi" w:cstheme="minorHAnsi"/>
          <w:sz w:val="22"/>
          <w:szCs w:val="22"/>
        </w:rPr>
        <w:t>r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z w:val="22"/>
          <w:szCs w:val="22"/>
        </w:rPr>
        <w:t>z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>u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in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sc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>l,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c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>l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CE3A27">
        <w:rPr>
          <w:rFonts w:asciiTheme="minorHAnsi" w:eastAsia="Arial" w:hAnsiTheme="minorHAnsi" w:cstheme="minorHAnsi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o</w:t>
      </w:r>
      <w:r w:rsidRPr="00CE3A27">
        <w:rPr>
          <w:rFonts w:asciiTheme="minorHAnsi" w:eastAsia="Arial" w:hAnsiTheme="minorHAnsi" w:cstheme="minorHAnsi"/>
          <w:sz w:val="22"/>
          <w:szCs w:val="22"/>
        </w:rPr>
        <w:t>r u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>rs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In</w:t>
      </w:r>
      <w:r w:rsidRPr="00CE3A27">
        <w:rPr>
          <w:rFonts w:asciiTheme="minorHAnsi" w:eastAsia="Arial" w:hAnsiTheme="minorHAnsi" w:cstheme="minorHAnsi"/>
          <w:sz w:val="22"/>
          <w:szCs w:val="22"/>
        </w:rPr>
        <w:t>clu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>c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em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ic 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q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ua</w:t>
      </w:r>
      <w:r w:rsidRPr="00CE3A27">
        <w:rPr>
          <w:rFonts w:asciiTheme="minorHAnsi" w:eastAsia="Arial" w:hAnsiTheme="minorHAnsi" w:cstheme="minorHAnsi"/>
          <w:sz w:val="22"/>
          <w:szCs w:val="22"/>
        </w:rPr>
        <w:t>l</w:t>
      </w:r>
      <w:r w:rsidRPr="00CE3A27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CE3A27">
        <w:rPr>
          <w:rFonts w:asciiTheme="minorHAnsi" w:eastAsia="Arial" w:hAnsiTheme="minorHAnsi" w:cstheme="minorHAnsi"/>
          <w:sz w:val="22"/>
          <w:szCs w:val="22"/>
        </w:rPr>
        <w:t>ica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CE3A27">
        <w:rPr>
          <w:rFonts w:asciiTheme="minorHAnsi" w:eastAsia="Arial" w:hAnsiTheme="minorHAnsi" w:cstheme="minorHAnsi"/>
          <w:sz w:val="22"/>
          <w:szCs w:val="22"/>
        </w:rPr>
        <w:t>l</w:t>
      </w:r>
      <w:r w:rsidRPr="00CE3A27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CE3A27">
        <w:rPr>
          <w:rFonts w:asciiTheme="minorHAnsi" w:eastAsia="Arial" w:hAnsiTheme="minorHAnsi" w:cstheme="minorHAnsi"/>
          <w:sz w:val="22"/>
          <w:szCs w:val="22"/>
        </w:rPr>
        <w:t>;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o</w:t>
      </w:r>
      <w:r w:rsidRPr="00CE3A27">
        <w:rPr>
          <w:rFonts w:asciiTheme="minorHAnsi" w:eastAsia="Arial" w:hAnsiTheme="minorHAnsi" w:cstheme="minorHAnsi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q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ua</w:t>
      </w:r>
      <w:r w:rsidRPr="00CE3A27">
        <w:rPr>
          <w:rFonts w:asciiTheme="minorHAnsi" w:eastAsia="Arial" w:hAnsiTheme="minorHAnsi" w:cstheme="minorHAnsi"/>
          <w:sz w:val="22"/>
          <w:szCs w:val="22"/>
        </w:rPr>
        <w:t>l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CE3A27">
        <w:rPr>
          <w:rFonts w:asciiTheme="minorHAnsi" w:eastAsia="Arial" w:hAnsiTheme="minorHAnsi" w:cstheme="minorHAnsi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CE3A27">
        <w:rPr>
          <w:rFonts w:asciiTheme="minorHAnsi" w:eastAsia="Arial" w:hAnsiTheme="minorHAnsi" w:cstheme="minorHAnsi"/>
          <w:sz w:val="22"/>
          <w:szCs w:val="22"/>
        </w:rPr>
        <w:t>s s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CE3A27">
        <w:rPr>
          <w:rFonts w:asciiTheme="minorHAnsi" w:eastAsia="Arial" w:hAnsiTheme="minorHAnsi" w:cstheme="minorHAnsi"/>
          <w:sz w:val="22"/>
          <w:szCs w:val="22"/>
        </w:rPr>
        <w:t>h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CE3A27">
        <w:rPr>
          <w:rFonts w:asciiTheme="minorHAnsi" w:eastAsia="Arial" w:hAnsiTheme="minorHAnsi" w:cstheme="minorHAnsi"/>
          <w:sz w:val="22"/>
          <w:szCs w:val="22"/>
        </w:rPr>
        <w:t>s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skil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E3A27">
        <w:rPr>
          <w:rFonts w:asciiTheme="minorHAnsi" w:eastAsia="Arial" w:hAnsiTheme="minorHAnsi" w:cstheme="minorHAnsi"/>
          <w:sz w:val="22"/>
          <w:szCs w:val="22"/>
        </w:rPr>
        <w:t>s c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>rti</w:t>
      </w:r>
      <w:r w:rsidRPr="00CE3A27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CE3A27">
        <w:rPr>
          <w:rFonts w:asciiTheme="minorHAnsi" w:eastAsia="Arial" w:hAnsiTheme="minorHAnsi" w:cstheme="minorHAnsi"/>
          <w:sz w:val="22"/>
          <w:szCs w:val="22"/>
        </w:rPr>
        <w:t>ic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CE3A27">
        <w:rPr>
          <w:rFonts w:asciiTheme="minorHAnsi" w:eastAsia="Arial" w:hAnsiTheme="minorHAnsi" w:cstheme="minorHAnsi"/>
          <w:sz w:val="22"/>
          <w:szCs w:val="22"/>
        </w:rPr>
        <w:t>ld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CE3A27">
        <w:rPr>
          <w:rFonts w:asciiTheme="minorHAnsi" w:eastAsia="Arial" w:hAnsiTheme="minorHAnsi" w:cstheme="minorHAnsi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z w:val="22"/>
          <w:szCs w:val="22"/>
        </w:rPr>
        <w:t>to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skil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E3A27">
        <w:rPr>
          <w:rFonts w:asciiTheme="minorHAnsi" w:eastAsia="Arial" w:hAnsiTheme="minorHAnsi" w:cstheme="minorHAnsi"/>
          <w:sz w:val="22"/>
          <w:szCs w:val="22"/>
        </w:rPr>
        <w:t>s s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>cti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z w:val="22"/>
          <w:szCs w:val="22"/>
        </w:rPr>
        <w:t>f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rele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CE3A27">
        <w:rPr>
          <w:rFonts w:asciiTheme="minorHAnsi" w:eastAsia="Arial" w:hAnsiTheme="minorHAnsi" w:cstheme="minorHAnsi"/>
          <w:sz w:val="22"/>
          <w:szCs w:val="22"/>
        </w:rPr>
        <w:t>t.</w:t>
      </w:r>
    </w:p>
    <w:p w14:paraId="48512E17" w14:textId="77777777" w:rsidR="004E5503" w:rsidRPr="00CE3A27" w:rsidRDefault="004E5503" w:rsidP="00CE3A27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6D620018" w14:textId="77777777" w:rsidR="004E5503" w:rsidRPr="00CE3A27" w:rsidRDefault="00CE3A27" w:rsidP="00CE3A27">
      <w:pPr>
        <w:ind w:left="100" w:right="86"/>
        <w:rPr>
          <w:rFonts w:asciiTheme="minorHAnsi" w:eastAsia="Arial" w:hAnsiTheme="minorHAnsi" w:cstheme="minorHAnsi"/>
          <w:sz w:val="22"/>
          <w:szCs w:val="22"/>
        </w:rPr>
      </w:pPr>
      <w:r w:rsidRPr="00CE3A27">
        <w:rPr>
          <w:rFonts w:asciiTheme="minorHAnsi" w:eastAsia="Arial" w:hAnsiTheme="minorHAnsi" w:cstheme="minorHAnsi"/>
          <w:b/>
          <w:sz w:val="22"/>
          <w:szCs w:val="22"/>
        </w:rPr>
        <w:t>Leg</w:t>
      </w:r>
      <w:r w:rsidRPr="00CE3A27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CE3A27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b/>
          <w:spacing w:val="1"/>
          <w:sz w:val="22"/>
          <w:szCs w:val="22"/>
        </w:rPr>
        <w:t>x</w:t>
      </w:r>
      <w:r w:rsidRPr="00CE3A27">
        <w:rPr>
          <w:rFonts w:asciiTheme="minorHAnsi" w:eastAsia="Arial" w:hAnsiTheme="minorHAnsi" w:cstheme="minorHAnsi"/>
          <w:b/>
          <w:sz w:val="22"/>
          <w:szCs w:val="22"/>
        </w:rPr>
        <w:t>pe</w:t>
      </w:r>
      <w:r w:rsidRPr="00CE3A27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CE3A27">
        <w:rPr>
          <w:rFonts w:asciiTheme="minorHAnsi" w:eastAsia="Arial" w:hAnsiTheme="minorHAnsi" w:cstheme="minorHAnsi"/>
          <w:b/>
          <w:spacing w:val="-2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b/>
          <w:sz w:val="22"/>
          <w:szCs w:val="22"/>
        </w:rPr>
        <w:t>nc</w:t>
      </w:r>
      <w:r w:rsidRPr="00CE3A27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b/>
          <w:sz w:val="22"/>
          <w:szCs w:val="22"/>
        </w:rPr>
        <w:t xml:space="preserve">. </w:t>
      </w:r>
      <w:r w:rsidRPr="00CE3A27">
        <w:rPr>
          <w:rFonts w:asciiTheme="minorHAnsi" w:eastAsia="Arial" w:hAnsiTheme="minorHAnsi" w:cstheme="minorHAnsi"/>
          <w:b/>
          <w:spacing w:val="4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CE3A27">
        <w:rPr>
          <w:rFonts w:asciiTheme="minorHAnsi" w:eastAsia="Arial" w:hAnsiTheme="minorHAnsi" w:cstheme="minorHAnsi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CE3A27">
        <w:rPr>
          <w:rFonts w:asciiTheme="minorHAnsi" w:eastAsia="Arial" w:hAnsiTheme="minorHAnsi" w:cstheme="minorHAnsi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in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re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>rse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c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CE3A27">
        <w:rPr>
          <w:rFonts w:asciiTheme="minorHAnsi" w:eastAsia="Arial" w:hAnsiTheme="minorHAnsi" w:cstheme="minorHAnsi"/>
          <w:sz w:val="22"/>
          <w:szCs w:val="22"/>
        </w:rPr>
        <w:t>ro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>lo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ical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>rd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>r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CE3A27">
        <w:rPr>
          <w:rFonts w:asciiTheme="minorHAnsi" w:eastAsia="Arial" w:hAnsiTheme="minorHAnsi" w:cstheme="minorHAnsi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z w:val="22"/>
          <w:szCs w:val="22"/>
        </w:rPr>
        <w:t>clu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>lu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ry </w:t>
      </w:r>
      <w:r w:rsidRPr="00CE3A27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rk.  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>u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c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>n incl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ud</w:t>
      </w:r>
      <w:r w:rsidRPr="00CE3A27">
        <w:rPr>
          <w:rFonts w:asciiTheme="minorHAnsi" w:eastAsia="Arial" w:hAnsiTheme="minorHAnsi" w:cstheme="minorHAnsi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CE3A27">
        <w:rPr>
          <w:rFonts w:asciiTheme="minorHAnsi" w:eastAsia="Arial" w:hAnsiTheme="minorHAnsi" w:cstheme="minorHAnsi"/>
          <w:sz w:val="22"/>
          <w:szCs w:val="22"/>
        </w:rPr>
        <w:t>ce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op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da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CE3A27">
        <w:rPr>
          <w:rFonts w:asciiTheme="minorHAnsi" w:eastAsia="Arial" w:hAnsiTheme="minorHAnsi" w:cstheme="minorHAnsi"/>
          <w:sz w:val="22"/>
          <w:szCs w:val="22"/>
        </w:rPr>
        <w:t>ti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CE3A27">
        <w:rPr>
          <w:rFonts w:asciiTheme="minorHAnsi" w:eastAsia="Arial" w:hAnsiTheme="minorHAnsi" w:cstheme="minorHAnsi"/>
          <w:sz w:val="22"/>
          <w:szCs w:val="22"/>
        </w:rPr>
        <w:t>ities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l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z w:val="22"/>
          <w:szCs w:val="22"/>
        </w:rPr>
        <w:t>ke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th</w:t>
      </w:r>
      <w:r w:rsidRPr="00CE3A27">
        <w:rPr>
          <w:rFonts w:asciiTheme="minorHAnsi" w:eastAsia="Arial" w:hAnsiTheme="minorHAnsi" w:cstheme="minorHAnsi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>RG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z w:val="22"/>
          <w:szCs w:val="22"/>
        </w:rPr>
        <w:t>c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ha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z w:val="22"/>
          <w:szCs w:val="22"/>
        </w:rPr>
        <w:t>c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CE3A27">
        <w:rPr>
          <w:rFonts w:asciiTheme="minorHAnsi" w:eastAsia="Arial" w:hAnsiTheme="minorHAnsi" w:cstheme="minorHAnsi"/>
          <w:sz w:val="22"/>
          <w:szCs w:val="22"/>
        </w:rPr>
        <w:t>ts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>ll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rk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pe</w:t>
      </w:r>
      <w:r w:rsidRPr="00CE3A27">
        <w:rPr>
          <w:rFonts w:asciiTheme="minorHAnsi" w:eastAsia="Arial" w:hAnsiTheme="minorHAnsi" w:cstheme="minorHAnsi"/>
          <w:sz w:val="22"/>
          <w:szCs w:val="22"/>
        </w:rPr>
        <w:t>r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CE3A27">
        <w:rPr>
          <w:rFonts w:asciiTheme="minorHAnsi" w:eastAsia="Arial" w:hAnsiTheme="minorHAnsi" w:cstheme="minorHAnsi"/>
          <w:sz w:val="22"/>
          <w:szCs w:val="22"/>
        </w:rPr>
        <w:t>c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>.</w:t>
      </w:r>
      <w:r w:rsidRPr="00CE3A27">
        <w:rPr>
          <w:rFonts w:asciiTheme="minorHAnsi" w:eastAsia="Arial" w:hAnsiTheme="minorHAnsi" w:cstheme="minorHAnsi"/>
          <w:spacing w:val="65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>sise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mo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CE3A27">
        <w:rPr>
          <w:rFonts w:asciiTheme="minorHAnsi" w:eastAsia="Arial" w:hAnsiTheme="minorHAnsi" w:cstheme="minorHAnsi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si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g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CE3A27">
        <w:rPr>
          <w:rFonts w:asciiTheme="minorHAnsi" w:eastAsia="Arial" w:hAnsiTheme="minorHAnsi" w:cstheme="minorHAnsi"/>
          <w:sz w:val="22"/>
          <w:szCs w:val="22"/>
        </w:rPr>
        <w:t>ic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>c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CE3A27">
        <w:rPr>
          <w:rFonts w:asciiTheme="minorHAnsi" w:eastAsia="Arial" w:hAnsiTheme="minorHAnsi" w:cstheme="minorHAnsi"/>
          <w:sz w:val="22"/>
          <w:szCs w:val="22"/>
        </w:rPr>
        <w:t>ie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em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z w:val="22"/>
          <w:szCs w:val="22"/>
        </w:rPr>
        <w:t>ts,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k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no</w:t>
      </w:r>
      <w:r w:rsidRPr="00CE3A27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CE3A27">
        <w:rPr>
          <w:rFonts w:asciiTheme="minorHAnsi" w:eastAsia="Arial" w:hAnsiTheme="minorHAnsi" w:cstheme="minorHAnsi"/>
          <w:sz w:val="22"/>
          <w:szCs w:val="22"/>
        </w:rPr>
        <w:t>le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CE3A27">
        <w:rPr>
          <w:rFonts w:asciiTheme="minorHAnsi" w:eastAsia="Arial" w:hAnsiTheme="minorHAnsi" w:cstheme="minorHAnsi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>in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CE3A27">
        <w:rPr>
          <w:rFonts w:asciiTheme="minorHAnsi" w:eastAsia="Arial" w:hAnsiTheme="minorHAnsi" w:cstheme="minorHAnsi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skil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CE3A27">
        <w:rPr>
          <w:rFonts w:asciiTheme="minorHAnsi" w:eastAsia="Arial" w:hAnsiTheme="minorHAnsi" w:cstheme="minorHAnsi"/>
          <w:spacing w:val="10"/>
          <w:sz w:val="22"/>
          <w:szCs w:val="22"/>
        </w:rPr>
        <w:t>l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ea</w:t>
      </w:r>
      <w:r w:rsidRPr="00CE3A27">
        <w:rPr>
          <w:rFonts w:asciiTheme="minorHAnsi" w:eastAsia="Arial" w:hAnsiTheme="minorHAnsi" w:cstheme="minorHAnsi"/>
          <w:sz w:val="22"/>
          <w:szCs w:val="22"/>
        </w:rPr>
        <w:t>rn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>d rat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he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ha</w:t>
      </w:r>
      <w:r w:rsidRPr="00CE3A27">
        <w:rPr>
          <w:rFonts w:asciiTheme="minorHAnsi" w:eastAsia="Arial" w:hAnsiTheme="minorHAnsi" w:cstheme="minorHAnsi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listing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>ry</w:t>
      </w:r>
      <w:r w:rsidRPr="00CE3A27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si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CE3A27">
        <w:rPr>
          <w:rFonts w:asciiTheme="minorHAnsi" w:eastAsia="Arial" w:hAnsiTheme="minorHAnsi" w:cstheme="minorHAnsi"/>
          <w:sz w:val="22"/>
          <w:szCs w:val="22"/>
        </w:rPr>
        <w:t>le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CE3A27">
        <w:rPr>
          <w:rFonts w:asciiTheme="minorHAnsi" w:eastAsia="Arial" w:hAnsiTheme="minorHAnsi" w:cstheme="minorHAnsi"/>
          <w:sz w:val="22"/>
          <w:szCs w:val="22"/>
        </w:rPr>
        <w:t>ing</w:t>
      </w:r>
      <w:r w:rsidRPr="00CE3A2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>u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ha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CE3A27">
        <w:rPr>
          <w:rFonts w:asciiTheme="minorHAnsi" w:eastAsia="Arial" w:hAnsiTheme="minorHAnsi" w:cstheme="minorHAnsi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do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CE3A27">
        <w:rPr>
          <w:rFonts w:asciiTheme="minorHAnsi" w:eastAsia="Arial" w:hAnsiTheme="minorHAnsi" w:cstheme="minorHAnsi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CE3A27">
        <w:rPr>
          <w:rFonts w:asciiTheme="minorHAnsi" w:eastAsia="Arial" w:hAnsiTheme="minorHAnsi" w:cstheme="minorHAnsi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th</w:t>
      </w:r>
      <w:r w:rsidRPr="00CE3A27">
        <w:rPr>
          <w:rFonts w:asciiTheme="minorHAnsi" w:eastAsia="Arial" w:hAnsiTheme="minorHAnsi" w:cstheme="minorHAnsi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>st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s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pa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CE3A27">
        <w:rPr>
          <w:rFonts w:asciiTheme="minorHAnsi" w:eastAsia="Arial" w:hAnsiTheme="minorHAnsi" w:cstheme="minorHAnsi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CE3A27">
        <w:rPr>
          <w:rFonts w:asciiTheme="minorHAnsi" w:eastAsia="Arial" w:hAnsiTheme="minorHAnsi" w:cstheme="minorHAnsi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si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CE3A27">
        <w:rPr>
          <w:rFonts w:asciiTheme="minorHAnsi" w:eastAsia="Arial" w:hAnsiTheme="minorHAnsi" w:cstheme="minorHAnsi"/>
          <w:sz w:val="22"/>
          <w:szCs w:val="22"/>
        </w:rPr>
        <w:t>ic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z w:val="22"/>
          <w:szCs w:val="22"/>
        </w:rPr>
        <w:t>t res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pon</w:t>
      </w:r>
      <w:r w:rsidRPr="00CE3A27">
        <w:rPr>
          <w:rFonts w:asciiTheme="minorHAnsi" w:eastAsia="Arial" w:hAnsiTheme="minorHAnsi" w:cstheme="minorHAnsi"/>
          <w:sz w:val="22"/>
          <w:szCs w:val="22"/>
        </w:rPr>
        <w:t>sibil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z w:val="22"/>
          <w:szCs w:val="22"/>
        </w:rPr>
        <w:t>ti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>s.</w:t>
      </w:r>
      <w:r w:rsidRPr="00CE3A27">
        <w:rPr>
          <w:rFonts w:asciiTheme="minorHAnsi" w:eastAsia="Arial" w:hAnsiTheme="minorHAnsi" w:cstheme="minorHAnsi"/>
          <w:spacing w:val="65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Use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CE3A27">
        <w:rPr>
          <w:rFonts w:asciiTheme="minorHAnsi" w:eastAsia="Arial" w:hAnsiTheme="minorHAnsi" w:cstheme="minorHAnsi"/>
          <w:sz w:val="22"/>
          <w:szCs w:val="22"/>
        </w:rPr>
        <w:t>l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>in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z w:val="22"/>
          <w:szCs w:val="22"/>
        </w:rPr>
        <w:t>s,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CE3A27">
        <w:rPr>
          <w:rFonts w:asciiTheme="minorHAnsi" w:eastAsia="Arial" w:hAnsiTheme="minorHAnsi" w:cstheme="minorHAnsi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CE3A27">
        <w:rPr>
          <w:rFonts w:asciiTheme="minorHAnsi" w:eastAsia="Arial" w:hAnsiTheme="minorHAnsi" w:cstheme="minorHAnsi"/>
          <w:sz w:val="22"/>
          <w:szCs w:val="22"/>
        </w:rPr>
        <w:t>cise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CE3A27">
        <w:rPr>
          <w:rFonts w:asciiTheme="minorHAnsi" w:eastAsia="Arial" w:hAnsiTheme="minorHAnsi" w:cstheme="minorHAnsi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>id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re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>titi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z w:val="22"/>
          <w:szCs w:val="22"/>
        </w:rPr>
        <w:t>f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>u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ha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CE3A27">
        <w:rPr>
          <w:rFonts w:asciiTheme="minorHAnsi" w:eastAsia="Arial" w:hAnsiTheme="minorHAnsi" w:cstheme="minorHAnsi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do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CE3A27">
        <w:rPr>
          <w:rFonts w:asciiTheme="minorHAnsi" w:eastAsia="Arial" w:hAnsiTheme="minorHAnsi" w:cstheme="minorHAnsi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CE3A27">
        <w:rPr>
          <w:rFonts w:asciiTheme="minorHAnsi" w:eastAsia="Arial" w:hAnsiTheme="minorHAnsi" w:cstheme="minorHAnsi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rk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s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ral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>c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>sio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z w:val="22"/>
          <w:szCs w:val="22"/>
        </w:rPr>
        <w:t>s.</w:t>
      </w:r>
    </w:p>
    <w:p w14:paraId="63AA8D75" w14:textId="77777777" w:rsidR="004E5503" w:rsidRPr="00CE3A27" w:rsidRDefault="004E5503" w:rsidP="00CE3A27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21019B58" w14:textId="77777777" w:rsidR="004E5503" w:rsidRPr="00CE3A27" w:rsidRDefault="00CE3A27" w:rsidP="00CE3A27">
      <w:pPr>
        <w:ind w:left="100" w:right="129"/>
        <w:rPr>
          <w:rFonts w:asciiTheme="minorHAnsi" w:eastAsia="Arial" w:hAnsiTheme="minorHAnsi" w:cstheme="minorHAnsi"/>
          <w:sz w:val="22"/>
          <w:szCs w:val="22"/>
        </w:rPr>
      </w:pPr>
      <w:r w:rsidRPr="00CE3A27">
        <w:rPr>
          <w:rFonts w:asciiTheme="minorHAnsi" w:eastAsia="Arial" w:hAnsiTheme="minorHAnsi" w:cstheme="minorHAnsi"/>
          <w:b/>
          <w:sz w:val="22"/>
          <w:szCs w:val="22"/>
        </w:rPr>
        <w:t>Other</w:t>
      </w:r>
      <w:r w:rsidRPr="00CE3A27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b/>
          <w:spacing w:val="3"/>
          <w:sz w:val="22"/>
          <w:szCs w:val="22"/>
        </w:rPr>
        <w:t>w</w:t>
      </w:r>
      <w:r w:rsidRPr="00CE3A27">
        <w:rPr>
          <w:rFonts w:asciiTheme="minorHAnsi" w:eastAsia="Arial" w:hAnsiTheme="minorHAnsi" w:cstheme="minorHAnsi"/>
          <w:b/>
          <w:sz w:val="22"/>
          <w:szCs w:val="22"/>
        </w:rPr>
        <w:t>ork</w:t>
      </w:r>
      <w:r w:rsidRPr="00CE3A27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b/>
          <w:spacing w:val="1"/>
          <w:sz w:val="22"/>
          <w:szCs w:val="22"/>
        </w:rPr>
        <w:t>ex</w:t>
      </w:r>
      <w:r w:rsidRPr="00CE3A27">
        <w:rPr>
          <w:rFonts w:asciiTheme="minorHAnsi" w:eastAsia="Arial" w:hAnsiTheme="minorHAnsi" w:cstheme="minorHAnsi"/>
          <w:b/>
          <w:sz w:val="22"/>
          <w:szCs w:val="22"/>
        </w:rPr>
        <w:t>pe</w:t>
      </w:r>
      <w:r w:rsidRPr="00CE3A27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CE3A27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b/>
          <w:spacing w:val="-2"/>
          <w:sz w:val="22"/>
          <w:szCs w:val="22"/>
        </w:rPr>
        <w:t>c</w:t>
      </w:r>
      <w:r w:rsidRPr="00CE3A27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b/>
          <w:sz w:val="22"/>
          <w:szCs w:val="22"/>
        </w:rPr>
        <w:t xml:space="preserve">. </w:t>
      </w:r>
      <w:r w:rsidRPr="00CE3A27">
        <w:rPr>
          <w:rFonts w:asciiTheme="minorHAnsi" w:eastAsia="Arial" w:hAnsiTheme="minorHAnsi" w:cstheme="minorHAnsi"/>
          <w:b/>
          <w:spacing w:val="4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>u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ma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ha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CE3A27">
        <w:rPr>
          <w:rFonts w:asciiTheme="minorHAnsi" w:eastAsia="Arial" w:hAnsiTheme="minorHAnsi" w:cstheme="minorHAnsi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pacing w:val="-3"/>
          <w:sz w:val="22"/>
          <w:szCs w:val="22"/>
        </w:rPr>
        <w:t>-</w:t>
      </w:r>
      <w:r w:rsidRPr="00CE3A27">
        <w:rPr>
          <w:rFonts w:asciiTheme="minorHAnsi" w:eastAsia="Arial" w:hAnsiTheme="minorHAnsi" w:cstheme="minorHAnsi"/>
          <w:sz w:val="22"/>
          <w:szCs w:val="22"/>
        </w:rPr>
        <w:t>le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pe</w:t>
      </w:r>
      <w:r w:rsidRPr="00CE3A27">
        <w:rPr>
          <w:rFonts w:asciiTheme="minorHAnsi" w:eastAsia="Arial" w:hAnsiTheme="minorHAnsi" w:cstheme="minorHAnsi"/>
          <w:sz w:val="22"/>
          <w:szCs w:val="22"/>
        </w:rPr>
        <w:t>r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CE3A27">
        <w:rPr>
          <w:rFonts w:asciiTheme="minorHAnsi" w:eastAsia="Arial" w:hAnsiTheme="minorHAnsi" w:cstheme="minorHAnsi"/>
          <w:sz w:val="22"/>
          <w:szCs w:val="22"/>
        </w:rPr>
        <w:t>ce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is</w:t>
      </w:r>
      <w:r w:rsidRPr="00CE3A27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pa</w:t>
      </w:r>
      <w:r w:rsidRPr="00CE3A27">
        <w:rPr>
          <w:rFonts w:asciiTheme="minorHAnsi" w:eastAsia="Arial" w:hAnsiTheme="minorHAnsi" w:cstheme="minorHAnsi"/>
          <w:sz w:val="22"/>
          <w:szCs w:val="22"/>
        </w:rPr>
        <w:t>rticularly</w:t>
      </w:r>
      <w:r w:rsidRPr="00CE3A27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rel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CE3A27">
        <w:rPr>
          <w:rFonts w:asciiTheme="minorHAnsi" w:eastAsia="Arial" w:hAnsiTheme="minorHAnsi" w:cstheme="minorHAnsi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to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CE3A27">
        <w:rPr>
          <w:rFonts w:asciiTheme="minorHAnsi" w:eastAsia="Arial" w:hAnsiTheme="minorHAnsi" w:cstheme="minorHAnsi"/>
          <w:sz w:val="22"/>
          <w:szCs w:val="22"/>
        </w:rPr>
        <w:t>r le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app</w:t>
      </w:r>
      <w:r w:rsidRPr="00CE3A27">
        <w:rPr>
          <w:rFonts w:asciiTheme="minorHAnsi" w:eastAsia="Arial" w:hAnsiTheme="minorHAnsi" w:cstheme="minorHAnsi"/>
          <w:sz w:val="22"/>
          <w:szCs w:val="22"/>
        </w:rPr>
        <w:t>l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z w:val="22"/>
          <w:szCs w:val="22"/>
        </w:rPr>
        <w:t>c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>ti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z w:val="22"/>
          <w:szCs w:val="22"/>
        </w:rPr>
        <w:t>s.</w:t>
      </w:r>
      <w:r w:rsidRPr="00CE3A27">
        <w:rPr>
          <w:rFonts w:asciiTheme="minorHAnsi" w:eastAsia="Arial" w:hAnsiTheme="minorHAnsi" w:cstheme="minorHAnsi"/>
          <w:spacing w:val="65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amp</w:t>
      </w:r>
      <w:r w:rsidRPr="00CE3A27">
        <w:rPr>
          <w:rFonts w:asciiTheme="minorHAnsi" w:eastAsia="Arial" w:hAnsiTheme="minorHAnsi" w:cstheme="minorHAnsi"/>
          <w:sz w:val="22"/>
          <w:szCs w:val="22"/>
        </w:rPr>
        <w:t>les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z w:val="22"/>
          <w:szCs w:val="22"/>
        </w:rPr>
        <w:t>clu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c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om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me</w:t>
      </w:r>
      <w:r w:rsidRPr="00CE3A27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cial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pe</w:t>
      </w:r>
      <w:r w:rsidRPr="00CE3A27">
        <w:rPr>
          <w:rFonts w:asciiTheme="minorHAnsi" w:eastAsia="Arial" w:hAnsiTheme="minorHAnsi" w:cstheme="minorHAnsi"/>
          <w:sz w:val="22"/>
          <w:szCs w:val="22"/>
        </w:rPr>
        <w:t>r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CE3A27">
        <w:rPr>
          <w:rFonts w:asciiTheme="minorHAnsi" w:eastAsia="Arial" w:hAnsiTheme="minorHAnsi" w:cstheme="minorHAnsi"/>
          <w:sz w:val="22"/>
          <w:szCs w:val="22"/>
        </w:rPr>
        <w:t>ce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f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>r c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>rc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>l law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CE3A27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>l</w:t>
      </w:r>
      <w:r w:rsidRPr="00CE3A27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>re/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CE3A27">
        <w:rPr>
          <w:rFonts w:asciiTheme="minorHAnsi" w:eastAsia="Arial" w:hAnsiTheme="minorHAnsi" w:cstheme="minorHAnsi"/>
          <w:sz w:val="22"/>
          <w:szCs w:val="22"/>
        </w:rPr>
        <w:t>iso</w:t>
      </w:r>
      <w:r w:rsidRPr="00CE3A27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CE3A27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>rk f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>r le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>id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o</w:t>
      </w:r>
      <w:r w:rsidRPr="00CE3A27">
        <w:rPr>
          <w:rFonts w:asciiTheme="minorHAnsi" w:eastAsia="Arial" w:hAnsiTheme="minorHAnsi" w:cstheme="minorHAnsi"/>
          <w:sz w:val="22"/>
          <w:szCs w:val="22"/>
        </w:rPr>
        <w:t>r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pub</w:t>
      </w:r>
      <w:r w:rsidRPr="00CE3A27">
        <w:rPr>
          <w:rFonts w:asciiTheme="minorHAnsi" w:eastAsia="Arial" w:hAnsiTheme="minorHAnsi" w:cstheme="minorHAnsi"/>
          <w:sz w:val="22"/>
          <w:szCs w:val="22"/>
        </w:rPr>
        <w:t>l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c 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>ct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>r pr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CE3A27">
        <w:rPr>
          <w:rFonts w:asciiTheme="minorHAnsi" w:eastAsia="Arial" w:hAnsiTheme="minorHAnsi" w:cstheme="minorHAnsi"/>
          <w:sz w:val="22"/>
          <w:szCs w:val="22"/>
        </w:rPr>
        <w:t>tic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>.</w:t>
      </w:r>
      <w:r w:rsidRPr="00CE3A27">
        <w:rPr>
          <w:rFonts w:asciiTheme="minorHAnsi" w:eastAsia="Arial" w:hAnsiTheme="minorHAnsi" w:cstheme="minorHAnsi"/>
          <w:spacing w:val="65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z w:val="22"/>
          <w:szCs w:val="22"/>
        </w:rPr>
        <w:t>f</w:t>
      </w:r>
      <w:r w:rsidRPr="00CE3A27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s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>,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>u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c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CE3A27">
        <w:rPr>
          <w:rFonts w:asciiTheme="minorHAnsi" w:eastAsia="Arial" w:hAnsiTheme="minorHAnsi" w:cstheme="minorHAnsi"/>
          <w:sz w:val="22"/>
          <w:szCs w:val="22"/>
        </w:rPr>
        <w:t>ld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ma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k</w:t>
      </w:r>
      <w:r w:rsidRPr="00CE3A27">
        <w:rPr>
          <w:rFonts w:asciiTheme="minorHAnsi" w:eastAsia="Arial" w:hAnsiTheme="minorHAnsi" w:cstheme="minorHAnsi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th</w:t>
      </w:r>
      <w:r w:rsidRPr="00CE3A27">
        <w:rPr>
          <w:rFonts w:asciiTheme="minorHAnsi" w:eastAsia="Arial" w:hAnsiTheme="minorHAnsi" w:cstheme="minorHAnsi"/>
          <w:sz w:val="22"/>
          <w:szCs w:val="22"/>
        </w:rPr>
        <w:t>is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epa</w:t>
      </w:r>
      <w:r w:rsidRPr="00CE3A27">
        <w:rPr>
          <w:rFonts w:asciiTheme="minorHAnsi" w:eastAsia="Arial" w:hAnsiTheme="minorHAnsi" w:cstheme="minorHAnsi"/>
          <w:sz w:val="22"/>
          <w:szCs w:val="22"/>
        </w:rPr>
        <w:t>ra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z w:val="22"/>
          <w:szCs w:val="22"/>
        </w:rPr>
        <w:t>e s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>cti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z w:val="22"/>
          <w:szCs w:val="22"/>
        </w:rPr>
        <w:t>.</w:t>
      </w:r>
      <w:r w:rsidRPr="00CE3A27">
        <w:rPr>
          <w:rFonts w:asciiTheme="minorHAnsi" w:eastAsia="Arial" w:hAnsiTheme="minorHAnsi" w:cstheme="minorHAnsi"/>
          <w:spacing w:val="65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>id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le</w:t>
      </w:r>
      <w:r w:rsidRPr="00CE3A27">
        <w:rPr>
          <w:rFonts w:asciiTheme="minorHAnsi" w:eastAsia="Arial" w:hAnsiTheme="minorHAnsi" w:cstheme="minorHAnsi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de</w:t>
      </w:r>
      <w:r w:rsidRPr="00CE3A27">
        <w:rPr>
          <w:rFonts w:asciiTheme="minorHAnsi" w:eastAsia="Arial" w:hAnsiTheme="minorHAnsi" w:cstheme="minorHAnsi"/>
          <w:sz w:val="22"/>
          <w:szCs w:val="22"/>
        </w:rPr>
        <w:t>scr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CE3A27">
        <w:rPr>
          <w:rFonts w:asciiTheme="minorHAnsi" w:eastAsia="Arial" w:hAnsiTheme="minorHAnsi" w:cstheme="minorHAnsi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CE3A27">
        <w:rPr>
          <w:rFonts w:asciiTheme="minorHAnsi" w:eastAsia="Arial" w:hAnsiTheme="minorHAnsi" w:cstheme="minorHAnsi"/>
          <w:sz w:val="22"/>
          <w:szCs w:val="22"/>
        </w:rPr>
        <w:t>s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>f</w:t>
      </w:r>
      <w:r w:rsidRPr="00CE3A27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>rythi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z w:val="22"/>
          <w:szCs w:val="22"/>
        </w:rPr>
        <w:t>g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>u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d</w:t>
      </w:r>
      <w:r w:rsidRPr="00CE3A27">
        <w:rPr>
          <w:rFonts w:asciiTheme="minorHAnsi" w:eastAsia="Arial" w:hAnsiTheme="minorHAnsi" w:cstheme="minorHAnsi"/>
          <w:sz w:val="22"/>
          <w:szCs w:val="22"/>
        </w:rPr>
        <w:t>id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in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>s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>l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jo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CE3A27">
        <w:rPr>
          <w:rFonts w:asciiTheme="minorHAnsi" w:eastAsia="Arial" w:hAnsiTheme="minorHAnsi" w:cstheme="minorHAnsi"/>
          <w:sz w:val="22"/>
          <w:szCs w:val="22"/>
        </w:rPr>
        <w:t>s,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CE3A27">
        <w:rPr>
          <w:rFonts w:asciiTheme="minorHAnsi" w:eastAsia="Arial" w:hAnsiTheme="minorHAnsi" w:cstheme="minorHAnsi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CE3A27">
        <w:rPr>
          <w:rFonts w:asciiTheme="minorHAnsi" w:eastAsia="Arial" w:hAnsiTheme="minorHAnsi" w:cstheme="minorHAnsi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CE3A27">
        <w:rPr>
          <w:rFonts w:asciiTheme="minorHAnsi" w:eastAsia="Arial" w:hAnsiTheme="minorHAnsi" w:cstheme="minorHAnsi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b</w:t>
      </w:r>
      <w:r w:rsidRPr="00CE3A27">
        <w:rPr>
          <w:rFonts w:asciiTheme="minorHAnsi" w:eastAsia="Arial" w:hAnsiTheme="minorHAnsi" w:cstheme="minorHAnsi"/>
          <w:sz w:val="22"/>
          <w:szCs w:val="22"/>
        </w:rPr>
        <w:t>r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ie</w:t>
      </w:r>
      <w:r w:rsidRPr="00CE3A27">
        <w:rPr>
          <w:rFonts w:asciiTheme="minorHAnsi" w:eastAsia="Arial" w:hAnsiTheme="minorHAnsi" w:cstheme="minorHAnsi"/>
          <w:sz w:val="22"/>
          <w:szCs w:val="22"/>
        </w:rPr>
        <w:t>f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er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CE3A27">
        <w:rPr>
          <w:rFonts w:asciiTheme="minorHAnsi" w:eastAsia="Arial" w:hAnsiTheme="minorHAnsi" w:cstheme="minorHAnsi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CE3A27">
        <w:rPr>
          <w:rFonts w:asciiTheme="minorHAnsi" w:eastAsia="Arial" w:hAnsiTheme="minorHAnsi" w:cstheme="minorHAnsi"/>
          <w:sz w:val="22"/>
          <w:szCs w:val="22"/>
        </w:rPr>
        <w:t>, in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fo</w:t>
      </w:r>
      <w:r w:rsidRPr="00CE3A27">
        <w:rPr>
          <w:rFonts w:asciiTheme="minorHAnsi" w:eastAsia="Arial" w:hAnsiTheme="minorHAnsi" w:cstheme="minorHAnsi"/>
          <w:sz w:val="22"/>
          <w:szCs w:val="22"/>
        </w:rPr>
        <w:t>r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>ti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CE3A27">
        <w:rPr>
          <w:rFonts w:asciiTheme="minorHAnsi" w:eastAsia="Arial" w:hAnsiTheme="minorHAnsi" w:cstheme="minorHAnsi"/>
          <w:sz w:val="22"/>
          <w:szCs w:val="22"/>
        </w:rPr>
        <w:t>y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nu</w:t>
      </w:r>
      <w:r w:rsidRPr="00CE3A27">
        <w:rPr>
          <w:rFonts w:asciiTheme="minorHAnsi" w:eastAsia="Arial" w:hAnsiTheme="minorHAnsi" w:cstheme="minorHAnsi"/>
          <w:sz w:val="22"/>
          <w:szCs w:val="22"/>
        </w:rPr>
        <w:t>s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ua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CE3A27">
        <w:rPr>
          <w:rFonts w:asciiTheme="minorHAnsi" w:eastAsia="Arial" w:hAnsiTheme="minorHAnsi" w:cstheme="minorHAnsi"/>
          <w:sz w:val="22"/>
          <w:szCs w:val="22"/>
        </w:rPr>
        <w:t>ie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em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z w:val="22"/>
          <w:szCs w:val="22"/>
        </w:rPr>
        <w:t>ts,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CE3A27">
        <w:rPr>
          <w:rFonts w:asciiTheme="minorHAnsi" w:eastAsia="Arial" w:hAnsiTheme="minorHAnsi" w:cstheme="minorHAnsi"/>
          <w:sz w:val="22"/>
          <w:szCs w:val="22"/>
        </w:rPr>
        <w:t>ch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CE3A27">
        <w:rPr>
          <w:rFonts w:asciiTheme="minorHAnsi" w:eastAsia="Arial" w:hAnsiTheme="minorHAnsi" w:cstheme="minorHAnsi"/>
          <w:sz w:val="22"/>
          <w:szCs w:val="22"/>
        </w:rPr>
        <w:t>s r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CE3A27">
        <w:rPr>
          <w:rFonts w:asciiTheme="minorHAnsi" w:eastAsia="Arial" w:hAnsiTheme="minorHAnsi" w:cstheme="minorHAnsi"/>
          <w:sz w:val="22"/>
          <w:szCs w:val="22"/>
        </w:rPr>
        <w:t>id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p</w:t>
      </w:r>
      <w:r w:rsidRPr="00CE3A27">
        <w:rPr>
          <w:rFonts w:asciiTheme="minorHAnsi" w:eastAsia="Arial" w:hAnsiTheme="minorHAnsi" w:cstheme="minorHAnsi"/>
          <w:sz w:val="22"/>
          <w:szCs w:val="22"/>
        </w:rPr>
        <w:t>r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>ti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>r e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CE3A27">
        <w:rPr>
          <w:rFonts w:asciiTheme="minorHAnsi" w:eastAsia="Arial" w:hAnsiTheme="minorHAnsi" w:cstheme="minorHAnsi"/>
          <w:sz w:val="22"/>
          <w:szCs w:val="22"/>
        </w:rPr>
        <w:t>tra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res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pon</w:t>
      </w:r>
      <w:r w:rsidRPr="00CE3A27">
        <w:rPr>
          <w:rFonts w:asciiTheme="minorHAnsi" w:eastAsia="Arial" w:hAnsiTheme="minorHAnsi" w:cstheme="minorHAnsi"/>
          <w:sz w:val="22"/>
          <w:szCs w:val="22"/>
        </w:rPr>
        <w:t>s</w:t>
      </w:r>
      <w:r w:rsidRPr="00CE3A27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CE3A27">
        <w:rPr>
          <w:rFonts w:asciiTheme="minorHAnsi" w:eastAsia="Arial" w:hAnsiTheme="minorHAnsi" w:cstheme="minorHAnsi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E3A27">
        <w:rPr>
          <w:rFonts w:asciiTheme="minorHAnsi" w:eastAsia="Arial" w:hAnsiTheme="minorHAnsi" w:cstheme="minorHAnsi"/>
          <w:sz w:val="22"/>
          <w:szCs w:val="22"/>
        </w:rPr>
        <w:t>it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CE3A27">
        <w:rPr>
          <w:rFonts w:asciiTheme="minorHAnsi" w:eastAsia="Arial" w:hAnsiTheme="minorHAnsi" w:cstheme="minorHAnsi"/>
          <w:sz w:val="22"/>
          <w:szCs w:val="22"/>
        </w:rPr>
        <w:t>,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an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de</w:t>
      </w:r>
      <w:r w:rsidRPr="00CE3A27">
        <w:rPr>
          <w:rFonts w:asciiTheme="minorHAnsi" w:eastAsia="Arial" w:hAnsiTheme="minorHAnsi" w:cstheme="minorHAnsi"/>
          <w:sz w:val="22"/>
          <w:szCs w:val="22"/>
        </w:rPr>
        <w:t>scr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CE3A27">
        <w:rPr>
          <w:rFonts w:asciiTheme="minorHAnsi" w:eastAsia="Arial" w:hAnsiTheme="minorHAnsi" w:cstheme="minorHAnsi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CE3A27">
        <w:rPr>
          <w:rFonts w:asciiTheme="minorHAnsi" w:eastAsia="Arial" w:hAnsiTheme="minorHAnsi" w:cstheme="minorHAnsi"/>
          <w:sz w:val="22"/>
          <w:szCs w:val="22"/>
        </w:rPr>
        <w:t>r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CE3A27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ab</w:t>
      </w:r>
      <w:r w:rsidRPr="00CE3A27">
        <w:rPr>
          <w:rFonts w:asciiTheme="minorHAnsi" w:eastAsia="Arial" w:hAnsiTheme="minorHAnsi" w:cstheme="minorHAnsi"/>
          <w:sz w:val="22"/>
          <w:szCs w:val="22"/>
        </w:rPr>
        <w:t>le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CE3A27">
        <w:rPr>
          <w:rFonts w:asciiTheme="minorHAnsi" w:eastAsia="Arial" w:hAnsiTheme="minorHAnsi" w:cstheme="minorHAnsi"/>
          <w:sz w:val="22"/>
          <w:szCs w:val="22"/>
        </w:rPr>
        <w:t>ki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E3A27">
        <w:rPr>
          <w:rFonts w:asciiTheme="minorHAnsi" w:eastAsia="Arial" w:hAnsiTheme="minorHAnsi" w:cstheme="minorHAnsi"/>
          <w:sz w:val="22"/>
          <w:szCs w:val="22"/>
        </w:rPr>
        <w:t>ls.</w:t>
      </w:r>
      <w:r w:rsidRPr="00CE3A27">
        <w:rPr>
          <w:rFonts w:asciiTheme="minorHAnsi" w:eastAsia="Arial" w:hAnsiTheme="minorHAnsi" w:cstheme="minorHAnsi"/>
          <w:spacing w:val="63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8"/>
          <w:sz w:val="22"/>
          <w:szCs w:val="22"/>
        </w:rPr>
        <w:t>W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CE3A27">
        <w:rPr>
          <w:rFonts w:asciiTheme="minorHAnsi" w:eastAsia="Arial" w:hAnsiTheme="minorHAnsi" w:cstheme="minorHAnsi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E3A27">
        <w:rPr>
          <w:rFonts w:asciiTheme="minorHAnsi" w:eastAsia="Arial" w:hAnsiTheme="minorHAnsi" w:cstheme="minorHAnsi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ba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CE3A27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rk 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CE3A27">
        <w:rPr>
          <w:rFonts w:asciiTheme="minorHAnsi" w:eastAsia="Arial" w:hAnsiTheme="minorHAnsi" w:cstheme="minorHAnsi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g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CE3A27">
        <w:rPr>
          <w:rFonts w:asciiTheme="minorHAnsi" w:eastAsia="Arial" w:hAnsiTheme="minorHAnsi" w:cstheme="minorHAnsi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no</w:t>
      </w:r>
      <w:r w:rsidRPr="00CE3A27">
        <w:rPr>
          <w:rFonts w:asciiTheme="minorHAnsi" w:eastAsia="Arial" w:hAnsiTheme="minorHAnsi" w:cstheme="minorHAnsi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>m</w:t>
      </w:r>
      <w:r w:rsidRPr="00CE3A2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>ry</w:t>
      </w:r>
      <w:r w:rsidRPr="00CE3A27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rel</w:t>
      </w:r>
      <w:r w:rsidRPr="00CE3A27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CE3A27">
        <w:rPr>
          <w:rFonts w:asciiTheme="minorHAnsi" w:eastAsia="Arial" w:hAnsiTheme="minorHAnsi" w:cstheme="minorHAnsi"/>
          <w:sz w:val="22"/>
          <w:szCs w:val="22"/>
        </w:rPr>
        <w:t>t,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s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CE3A27">
        <w:rPr>
          <w:rFonts w:asciiTheme="minorHAnsi" w:eastAsia="Arial" w:hAnsiTheme="minorHAnsi" w:cstheme="minorHAnsi"/>
          <w:sz w:val="22"/>
          <w:szCs w:val="22"/>
        </w:rPr>
        <w:t>cc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>s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CE3A27">
        <w:rPr>
          <w:rFonts w:asciiTheme="minorHAnsi" w:eastAsia="Arial" w:hAnsiTheme="minorHAnsi" w:cstheme="minorHAnsi"/>
          <w:sz w:val="22"/>
          <w:szCs w:val="22"/>
        </w:rPr>
        <w:t>f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CE3A27">
        <w:rPr>
          <w:rFonts w:asciiTheme="minorHAnsi" w:eastAsia="Arial" w:hAnsiTheme="minorHAnsi" w:cstheme="minorHAnsi"/>
          <w:sz w:val="22"/>
          <w:szCs w:val="22"/>
        </w:rPr>
        <w:t>l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E3A27">
        <w:rPr>
          <w:rFonts w:asciiTheme="minorHAnsi" w:eastAsia="Arial" w:hAnsiTheme="minorHAnsi" w:cstheme="minorHAnsi"/>
          <w:sz w:val="22"/>
          <w:szCs w:val="22"/>
        </w:rPr>
        <w:t>y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ha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z w:val="22"/>
          <w:szCs w:val="22"/>
        </w:rPr>
        <w:t>l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CE3A27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CE3A27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>rd c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CE3A27">
        <w:rPr>
          <w:rFonts w:asciiTheme="minorHAnsi" w:eastAsia="Arial" w:hAnsiTheme="minorHAnsi" w:cstheme="minorHAnsi"/>
          <w:sz w:val="22"/>
          <w:szCs w:val="22"/>
        </w:rPr>
        <w:t>st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rs </w:t>
      </w:r>
      <w:r w:rsidRPr="00CE3A27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CE3A27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z w:val="22"/>
          <w:szCs w:val="22"/>
        </w:rPr>
        <w:t>ll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CE3A27">
        <w:rPr>
          <w:rFonts w:asciiTheme="minorHAnsi" w:eastAsia="Arial" w:hAnsiTheme="minorHAnsi" w:cstheme="minorHAnsi"/>
          <w:sz w:val="22"/>
          <w:szCs w:val="22"/>
        </w:rPr>
        <w:t>ro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bab</w:t>
      </w:r>
      <w:r w:rsidRPr="00CE3A27">
        <w:rPr>
          <w:rFonts w:asciiTheme="minorHAnsi" w:eastAsia="Arial" w:hAnsiTheme="minorHAnsi" w:cstheme="minorHAnsi"/>
          <w:sz w:val="22"/>
          <w:szCs w:val="22"/>
        </w:rPr>
        <w:t>ly</w:t>
      </w:r>
      <w:r w:rsidRPr="00CE3A27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ha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CE3A27">
        <w:rPr>
          <w:rFonts w:asciiTheme="minorHAnsi" w:eastAsia="Arial" w:hAnsiTheme="minorHAnsi" w:cstheme="minorHAnsi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de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>l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pe</w:t>
      </w:r>
      <w:r w:rsidRPr="00CE3A27">
        <w:rPr>
          <w:rFonts w:asciiTheme="minorHAnsi" w:eastAsia="Arial" w:hAnsiTheme="minorHAnsi" w:cstheme="minorHAnsi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CE3A27">
        <w:rPr>
          <w:rFonts w:asciiTheme="minorHAnsi" w:eastAsia="Arial" w:hAnsiTheme="minorHAnsi" w:cstheme="minorHAnsi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E3A27">
        <w:rPr>
          <w:rFonts w:asciiTheme="minorHAnsi" w:eastAsia="Arial" w:hAnsiTheme="minorHAnsi" w:cstheme="minorHAnsi"/>
          <w:sz w:val="22"/>
          <w:szCs w:val="22"/>
        </w:rPr>
        <w:t>ity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d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>f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CE3A27">
        <w:rPr>
          <w:rFonts w:asciiTheme="minorHAnsi" w:eastAsia="Arial" w:hAnsiTheme="minorHAnsi" w:cstheme="minorHAnsi"/>
          <w:sz w:val="22"/>
          <w:szCs w:val="22"/>
        </w:rPr>
        <w:t>se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most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d</w:t>
      </w:r>
      <w:r w:rsidRPr="00CE3A27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z w:val="22"/>
          <w:szCs w:val="22"/>
        </w:rPr>
        <w:t>f</w:t>
      </w:r>
      <w:r w:rsidRPr="00CE3A27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CE3A27">
        <w:rPr>
          <w:rFonts w:asciiTheme="minorHAnsi" w:eastAsia="Arial" w:hAnsiTheme="minorHAnsi" w:cstheme="minorHAnsi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CE3A27">
        <w:rPr>
          <w:rFonts w:asciiTheme="minorHAnsi" w:eastAsia="Arial" w:hAnsiTheme="minorHAnsi" w:cstheme="minorHAnsi"/>
          <w:sz w:val="22"/>
          <w:szCs w:val="22"/>
        </w:rPr>
        <w:t>lt sit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CE3A27">
        <w:rPr>
          <w:rFonts w:asciiTheme="minorHAnsi" w:eastAsia="Arial" w:hAnsiTheme="minorHAnsi" w:cstheme="minorHAnsi"/>
          <w:sz w:val="22"/>
          <w:szCs w:val="22"/>
        </w:rPr>
        <w:t>s.</w:t>
      </w:r>
    </w:p>
    <w:p w14:paraId="55B150A4" w14:textId="77777777" w:rsidR="004E5503" w:rsidRPr="00CE3A27" w:rsidRDefault="004E5503" w:rsidP="00CE3A27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0E6F7CF9" w14:textId="77777777" w:rsidR="004E5503" w:rsidRPr="00CE3A27" w:rsidRDefault="00CE3A27" w:rsidP="00CE3A27">
      <w:pPr>
        <w:ind w:left="100" w:right="67"/>
        <w:rPr>
          <w:rFonts w:asciiTheme="minorHAnsi" w:eastAsia="Arial" w:hAnsiTheme="minorHAnsi" w:cstheme="minorHAnsi"/>
          <w:sz w:val="22"/>
          <w:szCs w:val="22"/>
        </w:rPr>
      </w:pPr>
      <w:r w:rsidRPr="00CE3A27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CE3A27">
        <w:rPr>
          <w:rFonts w:asciiTheme="minorHAnsi" w:eastAsia="Arial" w:hAnsiTheme="minorHAnsi" w:cstheme="minorHAnsi"/>
          <w:b/>
          <w:spacing w:val="1"/>
          <w:sz w:val="22"/>
          <w:szCs w:val="22"/>
        </w:rPr>
        <w:t>k</w:t>
      </w:r>
      <w:r w:rsidRPr="00CE3A27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CE3A27">
        <w:rPr>
          <w:rFonts w:asciiTheme="minorHAnsi" w:eastAsia="Arial" w:hAnsiTheme="minorHAnsi" w:cstheme="minorHAnsi"/>
          <w:b/>
          <w:spacing w:val="-2"/>
          <w:sz w:val="22"/>
          <w:szCs w:val="22"/>
        </w:rPr>
        <w:t>l</w:t>
      </w:r>
      <w:r w:rsidRPr="00CE3A27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CE3A27">
        <w:rPr>
          <w:rFonts w:asciiTheme="minorHAnsi" w:eastAsia="Arial" w:hAnsiTheme="minorHAnsi" w:cstheme="minorHAnsi"/>
          <w:b/>
          <w:sz w:val="22"/>
          <w:szCs w:val="22"/>
        </w:rPr>
        <w:t xml:space="preserve">. </w:t>
      </w:r>
      <w:r w:rsidRPr="00CE3A27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CE3A27">
        <w:rPr>
          <w:rFonts w:asciiTheme="minorHAnsi" w:eastAsia="Arial" w:hAnsiTheme="minorHAnsi" w:cstheme="minorHAnsi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>f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CE3A27">
        <w:rPr>
          <w:rFonts w:asciiTheme="minorHAnsi" w:eastAsia="Arial" w:hAnsiTheme="minorHAnsi" w:cstheme="minorHAnsi"/>
          <w:sz w:val="22"/>
          <w:szCs w:val="22"/>
        </w:rPr>
        <w:t>r sk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z w:val="22"/>
          <w:szCs w:val="22"/>
        </w:rPr>
        <w:t>l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E3A27">
        <w:rPr>
          <w:rFonts w:asciiTheme="minorHAnsi" w:eastAsia="Arial" w:hAnsiTheme="minorHAnsi" w:cstheme="minorHAnsi"/>
          <w:sz w:val="22"/>
          <w:szCs w:val="22"/>
        </w:rPr>
        <w:t>s</w:t>
      </w:r>
      <w:r w:rsidRPr="00CE3A27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CE3A27">
        <w:rPr>
          <w:rFonts w:asciiTheme="minorHAnsi" w:eastAsia="Arial" w:hAnsiTheme="minorHAnsi" w:cstheme="minorHAnsi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CE3A27">
        <w:rPr>
          <w:rFonts w:asciiTheme="minorHAnsi" w:eastAsia="Arial" w:hAnsiTheme="minorHAnsi" w:cstheme="minorHAnsi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e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CE3A27">
        <w:rPr>
          <w:rFonts w:asciiTheme="minorHAnsi" w:eastAsia="Arial" w:hAnsiTheme="minorHAnsi" w:cstheme="minorHAnsi"/>
          <w:sz w:val="22"/>
          <w:szCs w:val="22"/>
        </w:rPr>
        <w:t>id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CE3A27">
        <w:rPr>
          <w:rFonts w:asciiTheme="minorHAnsi" w:eastAsia="Arial" w:hAnsiTheme="minorHAnsi" w:cstheme="minorHAnsi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in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CE3A27">
        <w:rPr>
          <w:rFonts w:asciiTheme="minorHAnsi" w:eastAsia="Arial" w:hAnsiTheme="minorHAnsi" w:cstheme="minorHAnsi"/>
          <w:sz w:val="22"/>
          <w:szCs w:val="22"/>
        </w:rPr>
        <w:t>r d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>scr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CE3A27">
        <w:rPr>
          <w:rFonts w:asciiTheme="minorHAnsi" w:eastAsia="Arial" w:hAnsiTheme="minorHAnsi" w:cstheme="minorHAnsi"/>
          <w:sz w:val="22"/>
          <w:szCs w:val="22"/>
        </w:rPr>
        <w:t>ti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>f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>rk e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pe</w:t>
      </w:r>
      <w:r w:rsidRPr="00CE3A27">
        <w:rPr>
          <w:rFonts w:asciiTheme="minorHAnsi" w:eastAsia="Arial" w:hAnsiTheme="minorHAnsi" w:cstheme="minorHAnsi"/>
          <w:sz w:val="22"/>
          <w:szCs w:val="22"/>
        </w:rPr>
        <w:t>r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CE3A27">
        <w:rPr>
          <w:rFonts w:asciiTheme="minorHAnsi" w:eastAsia="Arial" w:hAnsiTheme="minorHAnsi" w:cstheme="minorHAnsi"/>
          <w:sz w:val="22"/>
          <w:szCs w:val="22"/>
        </w:rPr>
        <w:t>ce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CE3A27">
        <w:rPr>
          <w:rFonts w:asciiTheme="minorHAnsi" w:eastAsia="Arial" w:hAnsiTheme="minorHAnsi" w:cstheme="minorHAnsi"/>
          <w:sz w:val="22"/>
          <w:szCs w:val="22"/>
        </w:rPr>
        <w:t>trac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CE3A27">
        <w:rPr>
          <w:rFonts w:asciiTheme="minorHAnsi" w:eastAsia="Arial" w:hAnsiTheme="minorHAnsi" w:cstheme="minorHAnsi"/>
          <w:sz w:val="22"/>
          <w:szCs w:val="22"/>
        </w:rPr>
        <w:t>r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CE3A27">
        <w:rPr>
          <w:rFonts w:asciiTheme="minorHAnsi" w:eastAsia="Arial" w:hAnsiTheme="minorHAnsi" w:cstheme="minorHAnsi"/>
          <w:sz w:val="22"/>
          <w:szCs w:val="22"/>
        </w:rPr>
        <w:t>icul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>r ac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CE3A27">
        <w:rPr>
          <w:rFonts w:asciiTheme="minorHAnsi" w:eastAsia="Arial" w:hAnsiTheme="minorHAnsi" w:cstheme="minorHAnsi"/>
          <w:sz w:val="22"/>
          <w:szCs w:val="22"/>
        </w:rPr>
        <w:t>iti</w:t>
      </w:r>
      <w:r w:rsidRPr="00CE3A27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>s,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bu</w:t>
      </w:r>
      <w:r w:rsidRPr="00CE3A27">
        <w:rPr>
          <w:rFonts w:asciiTheme="minorHAnsi" w:eastAsia="Arial" w:hAnsiTheme="minorHAnsi" w:cstheme="minorHAnsi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y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>u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6"/>
          <w:sz w:val="22"/>
          <w:szCs w:val="22"/>
        </w:rPr>
        <w:t>m</w:t>
      </w:r>
      <w:r w:rsidRPr="00CE3A27">
        <w:rPr>
          <w:rFonts w:asciiTheme="minorHAnsi" w:eastAsia="Arial" w:hAnsiTheme="minorHAnsi" w:cstheme="minorHAnsi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g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CE3A27">
        <w:rPr>
          <w:rFonts w:asciiTheme="minorHAnsi" w:eastAsia="Arial" w:hAnsiTheme="minorHAnsi" w:cstheme="minorHAnsi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ha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CE3A27">
        <w:rPr>
          <w:rFonts w:asciiTheme="minorHAnsi" w:eastAsia="Arial" w:hAnsiTheme="minorHAnsi" w:cstheme="minorHAnsi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s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ho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rt 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>cti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E3A27">
        <w:rPr>
          <w:rFonts w:asciiTheme="minorHAnsi" w:eastAsia="Arial" w:hAnsiTheme="minorHAnsi" w:cstheme="minorHAnsi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z w:val="22"/>
          <w:szCs w:val="22"/>
        </w:rPr>
        <w:t>g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skil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E3A27">
        <w:rPr>
          <w:rFonts w:asciiTheme="minorHAnsi" w:eastAsia="Arial" w:hAnsiTheme="minorHAnsi" w:cstheme="minorHAnsi"/>
          <w:sz w:val="22"/>
          <w:szCs w:val="22"/>
        </w:rPr>
        <w:t>s s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CE3A27">
        <w:rPr>
          <w:rFonts w:asciiTheme="minorHAnsi" w:eastAsia="Arial" w:hAnsiTheme="minorHAnsi" w:cstheme="minorHAnsi"/>
          <w:sz w:val="22"/>
          <w:szCs w:val="22"/>
        </w:rPr>
        <w:t>ch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c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om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pe</w:t>
      </w:r>
      <w:r w:rsidRPr="00CE3A27">
        <w:rPr>
          <w:rFonts w:asciiTheme="minorHAnsi" w:eastAsia="Arial" w:hAnsiTheme="minorHAnsi" w:cstheme="minorHAnsi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z w:val="22"/>
          <w:szCs w:val="22"/>
        </w:rPr>
        <w:t>c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>, la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ua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d</w:t>
      </w:r>
      <w:r w:rsidRPr="00CE3A27">
        <w:rPr>
          <w:rFonts w:asciiTheme="minorHAnsi" w:eastAsia="Arial" w:hAnsiTheme="minorHAnsi" w:cstheme="minorHAnsi"/>
          <w:sz w:val="22"/>
          <w:szCs w:val="22"/>
        </w:rPr>
        <w:t>r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CE3A27">
        <w:rPr>
          <w:rFonts w:asciiTheme="minorHAnsi" w:eastAsia="Arial" w:hAnsiTheme="minorHAnsi" w:cstheme="minorHAnsi"/>
          <w:sz w:val="22"/>
          <w:szCs w:val="22"/>
        </w:rPr>
        <w:t>ing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lice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z w:val="22"/>
          <w:szCs w:val="22"/>
        </w:rPr>
        <w:t>c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z w:val="22"/>
          <w:szCs w:val="22"/>
        </w:rPr>
        <w:t>f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fe</w:t>
      </w:r>
      <w:r w:rsidRPr="00CE3A27">
        <w:rPr>
          <w:rFonts w:asciiTheme="minorHAnsi" w:eastAsia="Arial" w:hAnsiTheme="minorHAnsi" w:cstheme="minorHAnsi"/>
          <w:sz w:val="22"/>
          <w:szCs w:val="22"/>
        </w:rPr>
        <w:t>re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CE3A27">
        <w:rPr>
          <w:rFonts w:asciiTheme="minorHAnsi" w:eastAsia="Arial" w:hAnsiTheme="minorHAnsi" w:cstheme="minorHAnsi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CE3A27">
        <w:rPr>
          <w:rFonts w:asciiTheme="minorHAnsi" w:eastAsia="Arial" w:hAnsiTheme="minorHAnsi" w:cstheme="minorHAnsi"/>
          <w:sz w:val="22"/>
          <w:szCs w:val="22"/>
        </w:rPr>
        <w:t>s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w</w:t>
      </w:r>
      <w:r w:rsidRPr="00CE3A27">
        <w:rPr>
          <w:rFonts w:asciiTheme="minorHAnsi" w:eastAsia="Arial" w:hAnsiTheme="minorHAnsi" w:cstheme="minorHAnsi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CE3A27">
        <w:rPr>
          <w:rFonts w:asciiTheme="minorHAnsi" w:eastAsia="Arial" w:hAnsiTheme="minorHAnsi" w:cstheme="minorHAnsi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>re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CE3A27">
        <w:rPr>
          <w:rFonts w:asciiTheme="minorHAnsi" w:eastAsia="Arial" w:hAnsiTheme="minorHAnsi" w:cstheme="minorHAnsi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in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d</w:t>
      </w:r>
      <w:r w:rsidRPr="00CE3A27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z w:val="22"/>
          <w:szCs w:val="22"/>
        </w:rPr>
        <w:t>f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fe</w:t>
      </w:r>
      <w:r w:rsidRPr="00CE3A27">
        <w:rPr>
          <w:rFonts w:asciiTheme="minorHAnsi" w:eastAsia="Arial" w:hAnsiTheme="minorHAnsi" w:cstheme="minorHAnsi"/>
          <w:sz w:val="22"/>
          <w:szCs w:val="22"/>
        </w:rPr>
        <w:t>re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ua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>s;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ho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CE3A27">
        <w:rPr>
          <w:rFonts w:asciiTheme="minorHAnsi" w:eastAsia="Arial" w:hAnsiTheme="minorHAnsi" w:cstheme="minorHAnsi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do</w:t>
      </w:r>
      <w:r w:rsidRPr="00CE3A27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mu</w:t>
      </w:r>
      <w:r w:rsidRPr="00CE3A27">
        <w:rPr>
          <w:rFonts w:asciiTheme="minorHAnsi" w:eastAsia="Arial" w:hAnsiTheme="minorHAnsi" w:cstheme="minorHAnsi"/>
          <w:sz w:val="22"/>
          <w:szCs w:val="22"/>
        </w:rPr>
        <w:t>lti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>ti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CE3A27">
        <w:rPr>
          <w:rFonts w:asciiTheme="minorHAnsi" w:eastAsia="Arial" w:hAnsiTheme="minorHAnsi" w:cstheme="minorHAnsi"/>
          <w:sz w:val="22"/>
          <w:szCs w:val="22"/>
        </w:rPr>
        <w:t>sin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>ss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no</w:t>
      </w:r>
      <w:r w:rsidRPr="00CE3A27">
        <w:rPr>
          <w:rFonts w:asciiTheme="minorHAnsi" w:eastAsia="Arial" w:hAnsiTheme="minorHAnsi" w:cstheme="minorHAnsi"/>
          <w:sz w:val="22"/>
          <w:szCs w:val="22"/>
        </w:rPr>
        <w:t>r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>l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E3A27">
        <w:rPr>
          <w:rFonts w:asciiTheme="minorHAnsi" w:eastAsia="Arial" w:hAnsiTheme="minorHAnsi" w:cstheme="minorHAnsi"/>
          <w:sz w:val="22"/>
          <w:szCs w:val="22"/>
        </w:rPr>
        <w:t>y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like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CE3A27">
        <w:rPr>
          <w:rFonts w:asciiTheme="minorHAnsi" w:eastAsia="Arial" w:hAnsiTheme="minorHAnsi" w:cstheme="minorHAnsi"/>
          <w:sz w:val="22"/>
          <w:szCs w:val="22"/>
        </w:rPr>
        <w:t>ro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pe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l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ua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ho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CE3A27">
        <w:rPr>
          <w:rFonts w:asciiTheme="minorHAnsi" w:eastAsia="Arial" w:hAnsiTheme="minorHAnsi" w:cstheme="minorHAnsi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rel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>ti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z w:val="22"/>
          <w:szCs w:val="22"/>
        </w:rPr>
        <w:t>g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>r co</w:t>
      </w:r>
      <w:r w:rsidRPr="00CE3A27">
        <w:rPr>
          <w:rFonts w:asciiTheme="minorHAnsi" w:eastAsia="Arial" w:hAnsiTheme="minorHAnsi" w:cstheme="minorHAnsi"/>
          <w:spacing w:val="9"/>
          <w:sz w:val="22"/>
          <w:szCs w:val="22"/>
        </w:rPr>
        <w:t>u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z w:val="22"/>
          <w:szCs w:val="22"/>
        </w:rPr>
        <w:t>tries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in </w:t>
      </w:r>
      <w:r w:rsidRPr="00CE3A27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CE3A27">
        <w:rPr>
          <w:rFonts w:asciiTheme="minorHAnsi" w:eastAsia="Arial" w:hAnsiTheme="minorHAnsi" w:cstheme="minorHAnsi"/>
          <w:sz w:val="22"/>
          <w:szCs w:val="22"/>
        </w:rPr>
        <w:t>ich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he</w:t>
      </w:r>
      <w:r w:rsidRPr="00CE3A27">
        <w:rPr>
          <w:rFonts w:asciiTheme="minorHAnsi" w:eastAsia="Arial" w:hAnsiTheme="minorHAnsi" w:cstheme="minorHAnsi"/>
          <w:sz w:val="22"/>
          <w:szCs w:val="22"/>
        </w:rPr>
        <w:t>y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ope</w:t>
      </w:r>
      <w:r w:rsidRPr="00CE3A27">
        <w:rPr>
          <w:rFonts w:asciiTheme="minorHAnsi" w:eastAsia="Arial" w:hAnsiTheme="minorHAnsi" w:cstheme="minorHAnsi"/>
          <w:sz w:val="22"/>
          <w:szCs w:val="22"/>
        </w:rPr>
        <w:t>ra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>,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he</w:t>
      </w:r>
      <w:r w:rsidRPr="00CE3A27">
        <w:rPr>
          <w:rFonts w:asciiTheme="minorHAnsi" w:eastAsia="Arial" w:hAnsiTheme="minorHAnsi" w:cstheme="minorHAnsi"/>
          <w:sz w:val="22"/>
          <w:szCs w:val="22"/>
        </w:rPr>
        <w:t>re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im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CE3A27">
        <w:rPr>
          <w:rFonts w:asciiTheme="minorHAnsi" w:eastAsia="Arial" w:hAnsiTheme="minorHAnsi" w:cstheme="minorHAnsi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g</w:t>
      </w:r>
      <w:r w:rsidRPr="00CE3A27">
        <w:rPr>
          <w:rFonts w:asciiTheme="minorHAnsi" w:eastAsia="Arial" w:hAnsiTheme="minorHAnsi" w:cstheme="minorHAnsi"/>
          <w:sz w:val="22"/>
          <w:szCs w:val="22"/>
        </w:rPr>
        <w:t>rati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p</w:t>
      </w:r>
      <w:r w:rsidRPr="00CE3A27">
        <w:rPr>
          <w:rFonts w:asciiTheme="minorHAnsi" w:eastAsia="Arial" w:hAnsiTheme="minorHAnsi" w:cstheme="minorHAnsi"/>
          <w:sz w:val="22"/>
          <w:szCs w:val="22"/>
        </w:rPr>
        <w:t>ractice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CE3A27">
        <w:rPr>
          <w:rFonts w:asciiTheme="minorHAnsi" w:eastAsia="Arial" w:hAnsiTheme="minorHAnsi" w:cstheme="minorHAnsi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E3A27">
        <w:rPr>
          <w:rFonts w:asciiTheme="minorHAnsi" w:eastAsia="Arial" w:hAnsiTheme="minorHAnsi" w:cstheme="minorHAnsi"/>
          <w:sz w:val="22"/>
          <w:szCs w:val="22"/>
        </w:rPr>
        <w:t>l</w:t>
      </w:r>
      <w:r w:rsidRPr="00CE3A2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>lco</w:t>
      </w:r>
      <w:r w:rsidRPr="00CE3A27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CE3A27">
        <w:rPr>
          <w:rFonts w:asciiTheme="minorHAnsi" w:eastAsia="Arial" w:hAnsiTheme="minorHAnsi" w:cstheme="minorHAnsi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l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ua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th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CE3A27">
        <w:rPr>
          <w:rFonts w:asciiTheme="minorHAnsi" w:eastAsia="Arial" w:hAnsiTheme="minorHAnsi" w:cstheme="minorHAnsi"/>
          <w:sz w:val="22"/>
          <w:szCs w:val="22"/>
        </w:rPr>
        <w:t>re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rel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CE3A27">
        <w:rPr>
          <w:rFonts w:asciiTheme="minorHAnsi" w:eastAsia="Arial" w:hAnsiTheme="minorHAnsi" w:cstheme="minorHAnsi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z w:val="22"/>
          <w:szCs w:val="22"/>
        </w:rPr>
        <w:t>o 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he</w:t>
      </w:r>
      <w:r w:rsidRPr="00CE3A27">
        <w:rPr>
          <w:rFonts w:asciiTheme="minorHAnsi" w:eastAsia="Arial" w:hAnsiTheme="minorHAnsi" w:cstheme="minorHAnsi"/>
          <w:sz w:val="22"/>
          <w:szCs w:val="22"/>
        </w:rPr>
        <w:t>ir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clie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z w:val="22"/>
          <w:szCs w:val="22"/>
        </w:rPr>
        <w:t>ts.</w:t>
      </w:r>
    </w:p>
    <w:p w14:paraId="661A0451" w14:textId="77777777" w:rsidR="004E5503" w:rsidRPr="00CE3A27" w:rsidRDefault="004E5503" w:rsidP="00CE3A27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0F24898B" w14:textId="77777777" w:rsidR="004E5503" w:rsidRPr="00CE3A27" w:rsidRDefault="00CE3A27" w:rsidP="00CE3A27">
      <w:pPr>
        <w:ind w:left="100" w:right="219"/>
        <w:rPr>
          <w:rFonts w:asciiTheme="minorHAnsi" w:eastAsia="Arial" w:hAnsiTheme="minorHAnsi" w:cstheme="minorHAnsi"/>
          <w:sz w:val="22"/>
          <w:szCs w:val="22"/>
        </w:rPr>
      </w:pPr>
      <w:r w:rsidRPr="00CE3A27">
        <w:rPr>
          <w:rFonts w:asciiTheme="minorHAnsi" w:eastAsia="Arial" w:hAnsiTheme="minorHAnsi" w:cstheme="minorHAnsi"/>
          <w:b/>
          <w:sz w:val="22"/>
          <w:szCs w:val="22"/>
        </w:rPr>
        <w:t>Inter</w:t>
      </w:r>
      <w:r w:rsidRPr="00CE3A27">
        <w:rPr>
          <w:rFonts w:asciiTheme="minorHAnsi" w:eastAsia="Arial" w:hAnsiTheme="minorHAnsi" w:cstheme="minorHAnsi"/>
          <w:b/>
          <w:spacing w:val="1"/>
          <w:sz w:val="22"/>
          <w:szCs w:val="22"/>
        </w:rPr>
        <w:t>es</w:t>
      </w:r>
      <w:r w:rsidRPr="00CE3A27">
        <w:rPr>
          <w:rFonts w:asciiTheme="minorHAnsi" w:eastAsia="Arial" w:hAnsiTheme="minorHAnsi" w:cstheme="minorHAnsi"/>
          <w:b/>
          <w:sz w:val="22"/>
          <w:szCs w:val="22"/>
        </w:rPr>
        <w:t>ts</w:t>
      </w:r>
      <w:r w:rsidRPr="00CE3A27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b/>
          <w:sz w:val="22"/>
          <w:szCs w:val="22"/>
        </w:rPr>
        <w:t xml:space="preserve">nd </w:t>
      </w:r>
      <w:r w:rsidRPr="00CE3A27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b/>
          <w:spacing w:val="1"/>
          <w:sz w:val="22"/>
          <w:szCs w:val="22"/>
        </w:rPr>
        <w:t>c</w:t>
      </w:r>
      <w:r w:rsidRPr="00CE3A27">
        <w:rPr>
          <w:rFonts w:asciiTheme="minorHAnsi" w:eastAsia="Arial" w:hAnsiTheme="minorHAnsi" w:cstheme="minorHAnsi"/>
          <w:b/>
          <w:sz w:val="22"/>
          <w:szCs w:val="22"/>
        </w:rPr>
        <w:t>hi</w:t>
      </w:r>
      <w:r w:rsidRPr="00CE3A27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b/>
          <w:spacing w:val="-4"/>
          <w:sz w:val="22"/>
          <w:szCs w:val="22"/>
        </w:rPr>
        <w:t>v</w:t>
      </w:r>
      <w:r w:rsidRPr="00CE3A27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b/>
          <w:sz w:val="22"/>
          <w:szCs w:val="22"/>
        </w:rPr>
        <w:t>m</w:t>
      </w:r>
      <w:r w:rsidRPr="00CE3A27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b/>
          <w:spacing w:val="-1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CE3A27">
        <w:rPr>
          <w:rFonts w:asciiTheme="minorHAnsi" w:eastAsia="Arial" w:hAnsiTheme="minorHAnsi" w:cstheme="minorHAnsi"/>
          <w:b/>
          <w:sz w:val="22"/>
          <w:szCs w:val="22"/>
        </w:rPr>
        <w:t xml:space="preserve">. </w:t>
      </w:r>
      <w:r w:rsidRPr="00CE3A27">
        <w:rPr>
          <w:rFonts w:asciiTheme="minorHAnsi" w:eastAsia="Arial" w:hAnsiTheme="minorHAnsi" w:cstheme="minorHAnsi"/>
          <w:b/>
          <w:spacing w:val="5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Use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z w:val="22"/>
          <w:szCs w:val="22"/>
        </w:rPr>
        <w:t>ing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tha</w:t>
      </w:r>
      <w:r w:rsidRPr="00CE3A27">
        <w:rPr>
          <w:rFonts w:asciiTheme="minorHAnsi" w:eastAsia="Arial" w:hAnsiTheme="minorHAnsi" w:cstheme="minorHAnsi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mp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>sises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CE3A27">
        <w:rPr>
          <w:rFonts w:asciiTheme="minorHAnsi" w:eastAsia="Arial" w:hAnsiTheme="minorHAnsi" w:cstheme="minorHAnsi"/>
          <w:sz w:val="22"/>
          <w:szCs w:val="22"/>
        </w:rPr>
        <w:t>r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pa</w:t>
      </w:r>
      <w:r w:rsidRPr="00CE3A27">
        <w:rPr>
          <w:rFonts w:asciiTheme="minorHAnsi" w:eastAsia="Arial" w:hAnsiTheme="minorHAnsi" w:cstheme="minorHAnsi"/>
          <w:sz w:val="22"/>
          <w:szCs w:val="22"/>
        </w:rPr>
        <w:t>rticular s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z w:val="22"/>
          <w:szCs w:val="22"/>
        </w:rPr>
        <w:t>r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CE3A27">
        <w:rPr>
          <w:rFonts w:asciiTheme="minorHAnsi" w:eastAsia="Arial" w:hAnsiTheme="minorHAnsi" w:cstheme="minorHAnsi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CE3A27">
        <w:rPr>
          <w:rFonts w:asciiTheme="minorHAnsi" w:eastAsia="Arial" w:hAnsiTheme="minorHAnsi" w:cstheme="minorHAnsi"/>
          <w:sz w:val="22"/>
          <w:szCs w:val="22"/>
        </w:rPr>
        <w:t>s s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CE3A27">
        <w:rPr>
          <w:rFonts w:asciiTheme="minorHAnsi" w:eastAsia="Arial" w:hAnsiTheme="minorHAnsi" w:cstheme="minorHAnsi"/>
          <w:sz w:val="22"/>
          <w:szCs w:val="22"/>
        </w:rPr>
        <w:t>ch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po</w:t>
      </w:r>
      <w:r w:rsidRPr="00CE3A27">
        <w:rPr>
          <w:rFonts w:asciiTheme="minorHAnsi" w:eastAsia="Arial" w:hAnsiTheme="minorHAnsi" w:cstheme="minorHAnsi"/>
          <w:sz w:val="22"/>
          <w:szCs w:val="22"/>
        </w:rPr>
        <w:t>sitio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z w:val="22"/>
          <w:szCs w:val="22"/>
        </w:rPr>
        <w:t>s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>f</w:t>
      </w:r>
      <w:r w:rsidRPr="00CE3A27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re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z w:val="22"/>
          <w:szCs w:val="22"/>
        </w:rPr>
        <w:t>sibil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z w:val="22"/>
          <w:szCs w:val="22"/>
        </w:rPr>
        <w:t>ty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>r</w:t>
      </w:r>
      <w:r w:rsidRPr="00CE3A2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>lu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>ry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rk. </w:t>
      </w:r>
      <w:r w:rsidRPr="00CE3A27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CE3A27">
        <w:rPr>
          <w:rFonts w:asciiTheme="minorHAnsi" w:eastAsia="Arial" w:hAnsiTheme="minorHAnsi" w:cstheme="minorHAnsi"/>
          <w:sz w:val="22"/>
          <w:szCs w:val="22"/>
        </w:rPr>
        <w:t>ink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w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ha</w:t>
      </w:r>
      <w:r w:rsidRPr="00CE3A27">
        <w:rPr>
          <w:rFonts w:asciiTheme="minorHAnsi" w:eastAsia="Arial" w:hAnsiTheme="minorHAnsi" w:cstheme="minorHAnsi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CE3A27">
        <w:rPr>
          <w:rFonts w:asciiTheme="minorHAnsi" w:eastAsia="Arial" w:hAnsiTheme="minorHAnsi" w:cstheme="minorHAnsi"/>
          <w:sz w:val="22"/>
          <w:szCs w:val="22"/>
        </w:rPr>
        <w:t>r ac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CE3A27">
        <w:rPr>
          <w:rFonts w:asciiTheme="minorHAnsi" w:eastAsia="Arial" w:hAnsiTheme="minorHAnsi" w:cstheme="minorHAnsi"/>
          <w:sz w:val="22"/>
          <w:szCs w:val="22"/>
        </w:rPr>
        <w:t>it</w:t>
      </w:r>
      <w:r w:rsidRPr="00CE3A27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>s s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>y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ab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CE3A27">
        <w:rPr>
          <w:rFonts w:asciiTheme="minorHAnsi" w:eastAsia="Arial" w:hAnsiTheme="minorHAnsi" w:cstheme="minorHAnsi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>u</w:t>
      </w:r>
      <w:r w:rsidRPr="00CE3A27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–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CE3A27">
        <w:rPr>
          <w:rFonts w:asciiTheme="minorHAnsi" w:eastAsia="Arial" w:hAnsiTheme="minorHAnsi" w:cstheme="minorHAnsi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g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CE3A27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CE3A27">
        <w:rPr>
          <w:rFonts w:asciiTheme="minorHAnsi" w:eastAsia="Arial" w:hAnsiTheme="minorHAnsi" w:cstheme="minorHAnsi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CE3A27">
        <w:rPr>
          <w:rFonts w:asciiTheme="minorHAnsi" w:eastAsia="Arial" w:hAnsiTheme="minorHAnsi" w:cstheme="minorHAnsi"/>
          <w:sz w:val="22"/>
          <w:szCs w:val="22"/>
        </w:rPr>
        <w:t>s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>f</w:t>
      </w:r>
      <w:r w:rsidRPr="00CE3A27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>l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z w:val="22"/>
          <w:szCs w:val="22"/>
        </w:rPr>
        <w:t>cit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rs 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E3A27">
        <w:rPr>
          <w:rFonts w:asciiTheme="minorHAnsi" w:eastAsia="Arial" w:hAnsiTheme="minorHAnsi" w:cstheme="minorHAnsi"/>
          <w:sz w:val="22"/>
          <w:szCs w:val="22"/>
        </w:rPr>
        <w:t>ike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po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rts, 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he</w:t>
      </w:r>
      <w:r w:rsidRPr="00CE3A27">
        <w:rPr>
          <w:rFonts w:asciiTheme="minorHAnsi" w:eastAsia="Arial" w:hAnsiTheme="minorHAnsi" w:cstheme="minorHAnsi"/>
          <w:sz w:val="22"/>
          <w:szCs w:val="22"/>
        </w:rPr>
        <w:t>r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m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>cti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CE3A27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z w:val="22"/>
          <w:szCs w:val="22"/>
        </w:rPr>
        <w:t>ti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e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CE3A27">
        <w:rPr>
          <w:rFonts w:asciiTheme="minorHAnsi" w:eastAsia="Arial" w:hAnsiTheme="minorHAnsi" w:cstheme="minorHAnsi"/>
          <w:sz w:val="22"/>
          <w:szCs w:val="22"/>
        </w:rPr>
        <w:t>id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CE3A27">
        <w:rPr>
          <w:rFonts w:asciiTheme="minorHAnsi" w:eastAsia="Arial" w:hAnsiTheme="minorHAnsi" w:cstheme="minorHAnsi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>f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CE3A27">
        <w:rPr>
          <w:rFonts w:asciiTheme="minorHAnsi" w:eastAsia="Arial" w:hAnsiTheme="minorHAnsi" w:cstheme="minorHAnsi"/>
          <w:sz w:val="22"/>
          <w:szCs w:val="22"/>
        </w:rPr>
        <w:t>ts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nd</w:t>
      </w:r>
      <w:r w:rsidRPr="00CE3A27">
        <w:rPr>
          <w:rFonts w:asciiTheme="minorHAnsi" w:eastAsia="Arial" w:hAnsiTheme="minorHAnsi" w:cstheme="minorHAnsi"/>
          <w:sz w:val="22"/>
          <w:szCs w:val="22"/>
        </w:rPr>
        <w:t>ing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>c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CE3A27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em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z w:val="22"/>
          <w:szCs w:val="22"/>
        </w:rPr>
        <w:t>t.  Aim to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s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>w</w:t>
      </w:r>
      <w:r w:rsidRPr="00CE3A27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CE3A27">
        <w:rPr>
          <w:rFonts w:asciiTheme="minorHAnsi" w:eastAsia="Arial" w:hAnsiTheme="minorHAnsi" w:cstheme="minorHAnsi"/>
          <w:sz w:val="22"/>
          <w:szCs w:val="22"/>
        </w:rPr>
        <w:t>rself</w:t>
      </w:r>
      <w:r w:rsidRPr="00CE3A27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>s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ro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de</w:t>
      </w:r>
      <w:r w:rsidRPr="00CE3A27">
        <w:rPr>
          <w:rFonts w:asciiTheme="minorHAnsi" w:eastAsia="Arial" w:hAnsiTheme="minorHAnsi" w:cstheme="minorHAnsi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>resting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pe</w:t>
      </w:r>
      <w:r w:rsidRPr="00CE3A27">
        <w:rPr>
          <w:rFonts w:asciiTheme="minorHAnsi" w:eastAsia="Arial" w:hAnsiTheme="minorHAnsi" w:cstheme="minorHAnsi"/>
          <w:sz w:val="22"/>
          <w:szCs w:val="22"/>
        </w:rPr>
        <w:t>rson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CE3A27">
        <w:rPr>
          <w:rFonts w:asciiTheme="minorHAnsi" w:eastAsia="Arial" w:hAnsiTheme="minorHAnsi" w:cstheme="minorHAnsi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c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ag</w:t>
      </w:r>
      <w:r w:rsidRPr="00CE3A27">
        <w:rPr>
          <w:rFonts w:asciiTheme="minorHAnsi" w:eastAsia="Arial" w:hAnsiTheme="minorHAnsi" w:cstheme="minorHAnsi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CE3A27">
        <w:rPr>
          <w:rFonts w:asciiTheme="minorHAnsi" w:eastAsia="Arial" w:hAnsiTheme="minorHAnsi" w:cstheme="minorHAnsi"/>
          <w:sz w:val="22"/>
          <w:szCs w:val="22"/>
        </w:rPr>
        <w:t>r ti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CE3A27">
        <w:rPr>
          <w:rFonts w:asciiTheme="minorHAnsi" w:eastAsia="Arial" w:hAnsiTheme="minorHAnsi" w:cstheme="minorHAnsi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>ll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eno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ug</w:t>
      </w:r>
      <w:r w:rsidRPr="00CE3A27">
        <w:rPr>
          <w:rFonts w:asciiTheme="minorHAnsi" w:eastAsia="Arial" w:hAnsiTheme="minorHAnsi" w:cstheme="minorHAnsi"/>
          <w:sz w:val="22"/>
          <w:szCs w:val="22"/>
        </w:rPr>
        <w:t>h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CE3A27">
        <w:rPr>
          <w:rFonts w:asciiTheme="minorHAnsi" w:eastAsia="Arial" w:hAnsiTheme="minorHAnsi" w:cstheme="minorHAnsi"/>
          <w:sz w:val="22"/>
          <w:szCs w:val="22"/>
        </w:rPr>
        <w:t>o c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omb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z w:val="22"/>
          <w:szCs w:val="22"/>
        </w:rPr>
        <w:t>g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de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CE3A27">
        <w:rPr>
          <w:rFonts w:asciiTheme="minorHAnsi" w:eastAsia="Arial" w:hAnsiTheme="minorHAnsi" w:cstheme="minorHAnsi"/>
          <w:sz w:val="22"/>
          <w:szCs w:val="22"/>
        </w:rPr>
        <w:t>ree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CE3A27">
        <w:rPr>
          <w:rFonts w:asciiTheme="minorHAnsi" w:eastAsia="Arial" w:hAnsiTheme="minorHAnsi" w:cstheme="minorHAnsi"/>
          <w:sz w:val="22"/>
          <w:szCs w:val="22"/>
        </w:rPr>
        <w:t>ith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e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CE3A27">
        <w:rPr>
          <w:rFonts w:asciiTheme="minorHAnsi" w:eastAsia="Arial" w:hAnsiTheme="minorHAnsi" w:cstheme="minorHAnsi"/>
          <w:sz w:val="22"/>
          <w:szCs w:val="22"/>
        </w:rPr>
        <w:t>tra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c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CE3A27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CE3A27">
        <w:rPr>
          <w:rFonts w:asciiTheme="minorHAnsi" w:eastAsia="Arial" w:hAnsiTheme="minorHAnsi" w:cstheme="minorHAnsi"/>
          <w:sz w:val="22"/>
          <w:szCs w:val="22"/>
        </w:rPr>
        <w:t>r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z w:val="22"/>
          <w:szCs w:val="22"/>
        </w:rPr>
        <w:t>c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lar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>cti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ities. </w:t>
      </w:r>
      <w:r w:rsidRPr="00CE3A2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B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CE3A27">
        <w:rPr>
          <w:rFonts w:asciiTheme="minorHAnsi" w:eastAsia="Arial" w:hAnsiTheme="minorHAnsi" w:cstheme="minorHAnsi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z w:val="22"/>
          <w:szCs w:val="22"/>
        </w:rPr>
        <w:t>f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>u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ha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CE3A27">
        <w:rPr>
          <w:rFonts w:asciiTheme="minorHAnsi" w:eastAsia="Arial" w:hAnsiTheme="minorHAnsi" w:cstheme="minorHAnsi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ha</w:t>
      </w:r>
      <w:r w:rsidRPr="00CE3A27">
        <w:rPr>
          <w:rFonts w:asciiTheme="minorHAnsi" w:eastAsia="Arial" w:hAnsiTheme="minorHAnsi" w:cstheme="minorHAnsi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rk 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hou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rs 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>r</w:t>
      </w:r>
      <w:r w:rsidRPr="00CE3A27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CE3A27">
        <w:rPr>
          <w:rFonts w:asciiTheme="minorHAnsi" w:eastAsia="Arial" w:hAnsiTheme="minorHAnsi" w:cstheme="minorHAnsi"/>
          <w:sz w:val="22"/>
          <w:szCs w:val="22"/>
        </w:rPr>
        <w:t>ti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CE3A27">
        <w:rPr>
          <w:rFonts w:asciiTheme="minorHAnsi" w:eastAsia="Arial" w:hAnsiTheme="minorHAnsi" w:cstheme="minorHAnsi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j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>b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du</w:t>
      </w:r>
      <w:r w:rsidRPr="00CE3A27">
        <w:rPr>
          <w:rFonts w:asciiTheme="minorHAnsi" w:eastAsia="Arial" w:hAnsiTheme="minorHAnsi" w:cstheme="minorHAnsi"/>
          <w:sz w:val="22"/>
          <w:szCs w:val="22"/>
        </w:rPr>
        <w:t>r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z w:val="22"/>
          <w:szCs w:val="22"/>
        </w:rPr>
        <w:t>g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CE3A27">
        <w:rPr>
          <w:rFonts w:asciiTheme="minorHAnsi" w:eastAsia="Arial" w:hAnsiTheme="minorHAnsi" w:cstheme="minorHAnsi"/>
          <w:sz w:val="22"/>
          <w:szCs w:val="22"/>
        </w:rPr>
        <w:t>r d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CE3A27">
        <w:rPr>
          <w:rFonts w:asciiTheme="minorHAnsi" w:eastAsia="Arial" w:hAnsiTheme="minorHAnsi" w:cstheme="minorHAnsi"/>
          <w:sz w:val="22"/>
          <w:szCs w:val="22"/>
        </w:rPr>
        <w:t>ree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an</w:t>
      </w:r>
      <w:r w:rsidRPr="00CE3A27">
        <w:rPr>
          <w:rFonts w:asciiTheme="minorHAnsi" w:eastAsia="Arial" w:hAnsiTheme="minorHAnsi" w:cstheme="minorHAnsi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th</w:t>
      </w:r>
      <w:r w:rsidRPr="00CE3A27">
        <w:rPr>
          <w:rFonts w:asciiTheme="minorHAnsi" w:eastAsia="Arial" w:hAnsiTheme="minorHAnsi" w:cstheme="minorHAnsi"/>
          <w:sz w:val="22"/>
          <w:szCs w:val="22"/>
        </w:rPr>
        <w:t>is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ha</w:t>
      </w:r>
      <w:r w:rsidRPr="00CE3A27">
        <w:rPr>
          <w:rFonts w:asciiTheme="minorHAnsi" w:eastAsia="Arial" w:hAnsiTheme="minorHAnsi" w:cstheme="minorHAnsi"/>
          <w:sz w:val="22"/>
          <w:szCs w:val="22"/>
        </w:rPr>
        <w:t>s li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CE3A27">
        <w:rPr>
          <w:rFonts w:asciiTheme="minorHAnsi" w:eastAsia="Arial" w:hAnsiTheme="minorHAnsi" w:cstheme="minorHAnsi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CE3A27">
        <w:rPr>
          <w:rFonts w:asciiTheme="minorHAnsi" w:eastAsia="Arial" w:hAnsiTheme="minorHAnsi" w:cstheme="minorHAnsi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f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>r h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bb</w:t>
      </w:r>
      <w:r w:rsidRPr="00CE3A27">
        <w:rPr>
          <w:rFonts w:asciiTheme="minorHAnsi" w:eastAsia="Arial" w:hAnsiTheme="minorHAnsi" w:cstheme="minorHAnsi"/>
          <w:sz w:val="22"/>
          <w:szCs w:val="22"/>
        </w:rPr>
        <w:t>ies,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z w:val="22"/>
          <w:szCs w:val="22"/>
        </w:rPr>
        <w:t>’t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CE3A27">
        <w:rPr>
          <w:rFonts w:asciiTheme="minorHAnsi" w:eastAsia="Arial" w:hAnsiTheme="minorHAnsi" w:cstheme="minorHAnsi"/>
          <w:sz w:val="22"/>
          <w:szCs w:val="22"/>
        </w:rPr>
        <w:t>raid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me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z w:val="22"/>
          <w:szCs w:val="22"/>
        </w:rPr>
        <w:t>ti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is 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nde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CE3A27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>rk e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pe</w:t>
      </w:r>
      <w:r w:rsidRPr="00CE3A27">
        <w:rPr>
          <w:rFonts w:asciiTheme="minorHAnsi" w:eastAsia="Arial" w:hAnsiTheme="minorHAnsi" w:cstheme="minorHAnsi"/>
          <w:sz w:val="22"/>
          <w:szCs w:val="22"/>
        </w:rPr>
        <w:t>r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CE3A27">
        <w:rPr>
          <w:rFonts w:asciiTheme="minorHAnsi" w:eastAsia="Arial" w:hAnsiTheme="minorHAnsi" w:cstheme="minorHAnsi"/>
          <w:sz w:val="22"/>
          <w:szCs w:val="22"/>
        </w:rPr>
        <w:t>ce</w:t>
      </w:r>
      <w:r w:rsidRPr="00CE3A27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–</w:t>
      </w:r>
      <w:r w:rsidRPr="00CE3A2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>u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c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CE3A27">
        <w:rPr>
          <w:rFonts w:asciiTheme="minorHAnsi" w:eastAsia="Arial" w:hAnsiTheme="minorHAnsi" w:cstheme="minorHAnsi"/>
          <w:sz w:val="22"/>
          <w:szCs w:val="22"/>
        </w:rPr>
        <w:t>ld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j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CE3A27">
        <w:rPr>
          <w:rFonts w:asciiTheme="minorHAnsi" w:eastAsia="Arial" w:hAnsiTheme="minorHAnsi" w:cstheme="minorHAnsi"/>
          <w:sz w:val="22"/>
          <w:szCs w:val="22"/>
        </w:rPr>
        <w:t>st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z w:val="22"/>
          <w:szCs w:val="22"/>
        </w:rPr>
        <w:t>c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CE3A27">
        <w:rPr>
          <w:rFonts w:asciiTheme="minorHAnsi" w:eastAsia="Arial" w:hAnsiTheme="minorHAnsi" w:cstheme="minorHAnsi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be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>f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h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CE3A27">
        <w:rPr>
          <w:rFonts w:asciiTheme="minorHAnsi" w:eastAsia="Arial" w:hAnsiTheme="minorHAnsi" w:cstheme="minorHAnsi"/>
          <w:sz w:val="22"/>
          <w:szCs w:val="22"/>
        </w:rPr>
        <w:t>rs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y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u </w:t>
      </w:r>
      <w:r w:rsidRPr="00CE3A27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rk 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CE3A27">
        <w:rPr>
          <w:rFonts w:asciiTheme="minorHAnsi" w:eastAsia="Arial" w:hAnsiTheme="minorHAnsi" w:cstheme="minorHAnsi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>ra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CE3A27">
        <w:rPr>
          <w:rFonts w:asciiTheme="minorHAnsi" w:eastAsia="Arial" w:hAnsiTheme="minorHAnsi" w:cstheme="minorHAnsi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CE3A27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>k</w:t>
      </w:r>
    </w:p>
    <w:p w14:paraId="07BD657A" w14:textId="77777777" w:rsidR="004E5503" w:rsidRPr="00CE3A27" w:rsidRDefault="004E5503" w:rsidP="00CE3A27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07EAB3D8" w14:textId="77777777" w:rsidR="004E5503" w:rsidRPr="00CE3A27" w:rsidRDefault="00CE3A27" w:rsidP="00CE3A27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CE3A27">
        <w:rPr>
          <w:rFonts w:asciiTheme="minorHAnsi" w:eastAsia="Arial" w:hAnsiTheme="minorHAnsi" w:cstheme="minorHAnsi"/>
          <w:b/>
          <w:sz w:val="22"/>
          <w:szCs w:val="22"/>
        </w:rPr>
        <w:t>CV</w:t>
      </w:r>
      <w:r w:rsidRPr="00CE3A27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ex</w:t>
      </w:r>
      <w:r w:rsidRPr="00CE3A27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b/>
          <w:sz w:val="22"/>
          <w:szCs w:val="22"/>
        </w:rPr>
        <w:t>mpl</w:t>
      </w:r>
      <w:r w:rsidRPr="00CE3A27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b/>
          <w:sz w:val="22"/>
          <w:szCs w:val="22"/>
        </w:rPr>
        <w:t>s</w:t>
      </w:r>
    </w:p>
    <w:p w14:paraId="520213A0" w14:textId="77777777" w:rsidR="004E5503" w:rsidRPr="00CE3A27" w:rsidRDefault="00CE3A27" w:rsidP="00CE3A27">
      <w:pPr>
        <w:ind w:left="100" w:right="255"/>
        <w:rPr>
          <w:rFonts w:asciiTheme="minorHAnsi" w:eastAsia="Arial" w:hAnsiTheme="minorHAnsi" w:cstheme="minorHAnsi"/>
          <w:sz w:val="22"/>
          <w:szCs w:val="22"/>
        </w:rPr>
        <w:sectPr w:rsidR="004E5503" w:rsidRPr="00CE3A27">
          <w:pgSz w:w="11920" w:h="16840"/>
          <w:pgMar w:top="620" w:right="620" w:bottom="280" w:left="620" w:header="720" w:footer="720" w:gutter="0"/>
          <w:cols w:space="720"/>
        </w:sectPr>
      </w:pP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Loo</w:t>
      </w:r>
      <w:r w:rsidRPr="00CE3A27">
        <w:rPr>
          <w:rFonts w:asciiTheme="minorHAnsi" w:eastAsia="Arial" w:hAnsiTheme="minorHAnsi" w:cstheme="minorHAnsi"/>
          <w:sz w:val="22"/>
          <w:szCs w:val="22"/>
        </w:rPr>
        <w:t>k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CE3A27">
        <w:rPr>
          <w:rFonts w:asciiTheme="minorHAnsi" w:eastAsia="Arial" w:hAnsiTheme="minorHAnsi" w:cstheme="minorHAnsi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CV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amp</w:t>
      </w:r>
      <w:r w:rsidRPr="00CE3A27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s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mp</w:t>
      </w:r>
      <w:r w:rsidRPr="00CE3A27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CE3A27">
        <w:rPr>
          <w:rFonts w:asciiTheme="minorHAnsi" w:eastAsia="Arial" w:hAnsiTheme="minorHAnsi" w:cstheme="minorHAnsi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c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>r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z w:val="22"/>
          <w:szCs w:val="22"/>
        </w:rPr>
        <w:t>g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l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te</w:t>
      </w:r>
      <w:r w:rsidRPr="00CE3A27">
        <w:rPr>
          <w:rFonts w:asciiTheme="minorHAnsi" w:eastAsia="Arial" w:hAnsiTheme="minorHAnsi" w:cstheme="minorHAnsi"/>
          <w:sz w:val="22"/>
          <w:szCs w:val="22"/>
        </w:rPr>
        <w:t>rs b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CE3A27">
        <w:rPr>
          <w:rFonts w:asciiTheme="minorHAnsi" w:eastAsia="Arial" w:hAnsiTheme="minorHAnsi" w:cstheme="minorHAnsi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’t 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CE3A27">
        <w:rPr>
          <w:rFonts w:asciiTheme="minorHAnsi" w:eastAsia="Arial" w:hAnsiTheme="minorHAnsi" w:cstheme="minorHAnsi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te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mp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s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mp</w:t>
      </w:r>
      <w:r w:rsidRPr="00CE3A27">
        <w:rPr>
          <w:rFonts w:asciiTheme="minorHAnsi" w:eastAsia="Arial" w:hAnsiTheme="minorHAnsi" w:cstheme="minorHAnsi"/>
          <w:sz w:val="22"/>
          <w:szCs w:val="22"/>
        </w:rPr>
        <w:t>ly</w:t>
      </w:r>
      <w:r w:rsidRPr="00CE3A27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c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op</w:t>
      </w:r>
      <w:r w:rsidRPr="00CE3A27">
        <w:rPr>
          <w:rFonts w:asciiTheme="minorHAnsi" w:eastAsia="Arial" w:hAnsiTheme="minorHAnsi" w:cstheme="minorHAnsi"/>
          <w:sz w:val="22"/>
          <w:szCs w:val="22"/>
        </w:rPr>
        <w:t>y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>it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he</w:t>
      </w:r>
      <w:r w:rsidRPr="00CE3A27">
        <w:rPr>
          <w:rFonts w:asciiTheme="minorHAnsi" w:eastAsia="Arial" w:hAnsiTheme="minorHAnsi" w:cstheme="minorHAnsi"/>
          <w:sz w:val="22"/>
          <w:szCs w:val="22"/>
        </w:rPr>
        <w:t>r st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CE3A27">
        <w:rPr>
          <w:rFonts w:asciiTheme="minorHAnsi" w:eastAsia="Arial" w:hAnsiTheme="minorHAnsi" w:cstheme="minorHAnsi"/>
          <w:sz w:val="22"/>
          <w:szCs w:val="22"/>
        </w:rPr>
        <w:t>le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o</w:t>
      </w:r>
      <w:r w:rsidRPr="00CE3A27">
        <w:rPr>
          <w:rFonts w:asciiTheme="minorHAnsi" w:eastAsia="Arial" w:hAnsiTheme="minorHAnsi" w:cstheme="minorHAnsi"/>
          <w:sz w:val="22"/>
          <w:szCs w:val="22"/>
        </w:rPr>
        <w:t>r co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t. </w:t>
      </w:r>
      <w:r w:rsidRPr="00CE3A2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CE3A27">
        <w:rPr>
          <w:rFonts w:asciiTheme="minorHAnsi" w:eastAsia="Arial" w:hAnsiTheme="minorHAnsi" w:cstheme="minorHAnsi"/>
          <w:sz w:val="22"/>
          <w:szCs w:val="22"/>
        </w:rPr>
        <w:t>r CV is likely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b</w:t>
      </w:r>
      <w:r w:rsidRPr="00CE3A27">
        <w:rPr>
          <w:rFonts w:asciiTheme="minorHAnsi" w:eastAsia="Arial" w:hAnsiTheme="minorHAnsi" w:cstheme="minorHAnsi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CE3A27">
        <w:rPr>
          <w:rFonts w:asciiTheme="minorHAnsi" w:eastAsia="Arial" w:hAnsiTheme="minorHAnsi" w:cstheme="minorHAnsi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CE3A27">
        <w:rPr>
          <w:rFonts w:asciiTheme="minorHAnsi" w:eastAsia="Arial" w:hAnsiTheme="minorHAnsi" w:cstheme="minorHAnsi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CE3A27">
        <w:rPr>
          <w:rFonts w:asciiTheme="minorHAnsi" w:eastAsia="Arial" w:hAnsiTheme="minorHAnsi" w:cstheme="minorHAnsi"/>
          <w:sz w:val="22"/>
          <w:szCs w:val="22"/>
        </w:rPr>
        <w:t>st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c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>ct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>u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ha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CE3A27">
        <w:rPr>
          <w:rFonts w:asciiTheme="minorHAnsi" w:eastAsia="Arial" w:hAnsiTheme="minorHAnsi" w:cstheme="minorHAnsi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CE3A27">
        <w:rPr>
          <w:rFonts w:asciiTheme="minorHAnsi" w:eastAsia="Arial" w:hAnsiTheme="minorHAnsi" w:cstheme="minorHAnsi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z w:val="22"/>
          <w:szCs w:val="22"/>
        </w:rPr>
        <w:t>h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a </w:t>
      </w:r>
      <w:r w:rsidRPr="00CE3A27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CE3A27">
        <w:rPr>
          <w:rFonts w:asciiTheme="minorHAnsi" w:eastAsia="Arial" w:hAnsiTheme="minorHAnsi" w:cstheme="minorHAnsi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CE3A27">
        <w:rPr>
          <w:rFonts w:asciiTheme="minorHAnsi" w:eastAsia="Arial" w:hAnsiTheme="minorHAnsi" w:cstheme="minorHAnsi"/>
          <w:sz w:val="22"/>
          <w:szCs w:val="22"/>
        </w:rPr>
        <w:t>,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so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ta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k</w:t>
      </w:r>
      <w:r w:rsidRPr="00CE3A27">
        <w:rPr>
          <w:rFonts w:asciiTheme="minorHAnsi" w:eastAsia="Arial" w:hAnsiTheme="minorHAnsi" w:cstheme="minorHAnsi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1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CE3A27">
        <w:rPr>
          <w:rFonts w:asciiTheme="minorHAnsi" w:eastAsia="Arial" w:hAnsiTheme="minorHAnsi" w:cstheme="minorHAnsi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CE3A27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CE3A27">
        <w:rPr>
          <w:rFonts w:asciiTheme="minorHAnsi" w:eastAsia="Arial" w:hAnsiTheme="minorHAnsi" w:cstheme="minorHAnsi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to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CE3A27">
        <w:rPr>
          <w:rFonts w:asciiTheme="minorHAnsi" w:eastAsia="Arial" w:hAnsiTheme="minorHAnsi" w:cstheme="minorHAnsi"/>
          <w:sz w:val="22"/>
          <w:szCs w:val="22"/>
        </w:rPr>
        <w:t>ro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du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CE3A27">
        <w:rPr>
          <w:rFonts w:asciiTheme="minorHAnsi" w:eastAsia="Arial" w:hAnsiTheme="minorHAnsi" w:cstheme="minorHAnsi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CE3A27">
        <w:rPr>
          <w:rFonts w:asciiTheme="minorHAnsi" w:eastAsia="Arial" w:hAnsiTheme="minorHAnsi" w:cstheme="minorHAnsi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>st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do</w:t>
      </w:r>
      <w:r w:rsidRPr="00CE3A27">
        <w:rPr>
          <w:rFonts w:asciiTheme="minorHAnsi" w:eastAsia="Arial" w:hAnsiTheme="minorHAnsi" w:cstheme="minorHAnsi"/>
          <w:sz w:val="22"/>
          <w:szCs w:val="22"/>
        </w:rPr>
        <w:t>c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me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>ssibl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>.</w:t>
      </w:r>
      <w:r w:rsidRPr="00CE3A27">
        <w:rPr>
          <w:rFonts w:asciiTheme="minorHAnsi" w:eastAsia="Arial" w:hAnsiTheme="minorHAnsi" w:cstheme="minorHAnsi"/>
          <w:spacing w:val="65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>te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lar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g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>r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CE3A27">
        <w:rPr>
          <w:rFonts w:asciiTheme="minorHAnsi" w:eastAsia="Arial" w:hAnsiTheme="minorHAnsi" w:cstheme="minorHAnsi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CE3A27">
        <w:rPr>
          <w:rFonts w:asciiTheme="minorHAnsi" w:eastAsia="Arial" w:hAnsiTheme="minorHAnsi" w:cstheme="minorHAnsi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th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>ir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CE3A27">
        <w:rPr>
          <w:rFonts w:asciiTheme="minorHAnsi" w:eastAsia="Arial" w:hAnsiTheme="minorHAnsi" w:cstheme="minorHAnsi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app</w:t>
      </w:r>
      <w:r w:rsidRPr="00CE3A27">
        <w:rPr>
          <w:rFonts w:asciiTheme="minorHAnsi" w:eastAsia="Arial" w:hAnsiTheme="minorHAnsi" w:cstheme="minorHAnsi"/>
          <w:sz w:val="22"/>
          <w:szCs w:val="22"/>
        </w:rPr>
        <w:t>l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z w:val="22"/>
          <w:szCs w:val="22"/>
        </w:rPr>
        <w:t>c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>ti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f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>r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CE3A27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CE3A27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z w:val="22"/>
          <w:szCs w:val="22"/>
        </w:rPr>
        <w:t>ll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no</w:t>
      </w:r>
      <w:r w:rsidRPr="00CE3A27">
        <w:rPr>
          <w:rFonts w:asciiTheme="minorHAnsi" w:eastAsia="Arial" w:hAnsiTheme="minorHAnsi" w:cstheme="minorHAnsi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no</w:t>
      </w:r>
      <w:r w:rsidRPr="00CE3A27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ma</w:t>
      </w:r>
      <w:r w:rsidRPr="00CE3A27">
        <w:rPr>
          <w:rFonts w:asciiTheme="minorHAnsi" w:eastAsia="Arial" w:hAnsiTheme="minorHAnsi" w:cstheme="minorHAnsi"/>
          <w:sz w:val="22"/>
          <w:szCs w:val="22"/>
        </w:rPr>
        <w:t>l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E3A27">
        <w:rPr>
          <w:rFonts w:asciiTheme="minorHAnsi" w:eastAsia="Arial" w:hAnsiTheme="minorHAnsi" w:cstheme="minorHAnsi"/>
          <w:sz w:val="22"/>
          <w:szCs w:val="22"/>
        </w:rPr>
        <w:t>y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>cc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CE3A27">
        <w:rPr>
          <w:rFonts w:asciiTheme="minorHAnsi" w:eastAsia="Arial" w:hAnsiTheme="minorHAnsi" w:cstheme="minorHAnsi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CVs.</w:t>
      </w:r>
    </w:p>
    <w:p w14:paraId="06433C0E" w14:textId="77777777" w:rsidR="00CE3A27" w:rsidRPr="00CE3A27" w:rsidRDefault="00CE3A27" w:rsidP="00CE3A27">
      <w:pPr>
        <w:spacing w:before="2"/>
        <w:ind w:left="3272" w:right="3172"/>
        <w:jc w:val="center"/>
        <w:rPr>
          <w:rFonts w:asciiTheme="minorHAnsi" w:hAnsiTheme="minorHAnsi" w:cstheme="minorHAnsi"/>
          <w:sz w:val="22"/>
          <w:szCs w:val="22"/>
        </w:rPr>
      </w:pPr>
      <w:r w:rsidRPr="00CE3A27">
        <w:rPr>
          <w:rFonts w:asciiTheme="minorHAnsi" w:hAnsiTheme="minorHAnsi" w:cstheme="minorHAnsi"/>
          <w:sz w:val="22"/>
          <w:szCs w:val="22"/>
        </w:rPr>
        <w:lastRenderedPageBreak/>
        <w:t>Bayley Hopkins</w:t>
      </w:r>
    </w:p>
    <w:p w14:paraId="06EB6EA6" w14:textId="63990998" w:rsidR="004E5503" w:rsidRPr="00CE3A27" w:rsidRDefault="00CE3A27" w:rsidP="00CE3A27">
      <w:pPr>
        <w:spacing w:before="2"/>
        <w:ind w:left="3272" w:right="3172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2</w:t>
      </w:r>
      <w:r w:rsidRPr="00CE3A27">
        <w:rPr>
          <w:rFonts w:asciiTheme="minorHAnsi" w:eastAsia="Arial" w:hAnsiTheme="minorHAnsi" w:cstheme="minorHAnsi"/>
          <w:sz w:val="22"/>
          <w:szCs w:val="22"/>
        </w:rPr>
        <w:t>7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Hi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E3A27">
        <w:rPr>
          <w:rFonts w:asciiTheme="minorHAnsi" w:eastAsia="Arial" w:hAnsiTheme="minorHAnsi" w:cstheme="minorHAnsi"/>
          <w:sz w:val="22"/>
          <w:szCs w:val="22"/>
        </w:rPr>
        <w:t>l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do</w:t>
      </w:r>
      <w:r w:rsidRPr="00CE3A27">
        <w:rPr>
          <w:rFonts w:asciiTheme="minorHAnsi" w:eastAsia="Arial" w:hAnsiTheme="minorHAnsi" w:cstheme="minorHAnsi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Rise,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U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CE3A27">
        <w:rPr>
          <w:rFonts w:asciiTheme="minorHAnsi" w:eastAsia="Arial" w:hAnsiTheme="minorHAnsi" w:cstheme="minorHAnsi"/>
          <w:sz w:val="22"/>
          <w:szCs w:val="22"/>
        </w:rPr>
        <w:t>r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CE3A27">
        <w:rPr>
          <w:rFonts w:asciiTheme="minorHAnsi" w:eastAsia="Arial" w:hAnsiTheme="minorHAnsi" w:cstheme="minorHAnsi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UB8</w:t>
      </w:r>
      <w:r w:rsidRPr="00CE3A2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2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Y </w:t>
      </w:r>
      <w:hyperlink r:id="rId10" w:history="1">
        <w:r w:rsidRPr="00CE3A27">
          <w:rPr>
            <w:rStyle w:val="Hyperlink"/>
            <w:rFonts w:asciiTheme="minorHAnsi" w:eastAsia="Arial" w:hAnsiTheme="minorHAnsi" w:cstheme="minorHAnsi"/>
            <w:sz w:val="22"/>
            <w:szCs w:val="22"/>
          </w:rPr>
          <w:t>bayley@gmail.com</w:t>
        </w:r>
      </w:hyperlink>
    </w:p>
    <w:p w14:paraId="25BE36B0" w14:textId="77777777" w:rsidR="004E5503" w:rsidRPr="00CE3A27" w:rsidRDefault="004E5503" w:rsidP="00CE3A27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0D44CCEA" w14:textId="77777777" w:rsidR="004E5503" w:rsidRPr="00CE3A27" w:rsidRDefault="00CE3A27" w:rsidP="00CE3A27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CE3A27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b/>
          <w:spacing w:val="-1"/>
          <w:sz w:val="22"/>
          <w:szCs w:val="22"/>
        </w:rPr>
        <w:t>du</w:t>
      </w:r>
      <w:r w:rsidRPr="00CE3A27">
        <w:rPr>
          <w:rFonts w:asciiTheme="minorHAnsi" w:eastAsia="Arial" w:hAnsiTheme="minorHAnsi" w:cstheme="minorHAnsi"/>
          <w:b/>
          <w:sz w:val="22"/>
          <w:szCs w:val="22"/>
        </w:rPr>
        <w:t>cat</w:t>
      </w:r>
      <w:r w:rsidRPr="00CE3A27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b/>
          <w:sz w:val="22"/>
          <w:szCs w:val="22"/>
        </w:rPr>
        <w:t>n</w:t>
      </w:r>
    </w:p>
    <w:p w14:paraId="2375F1B8" w14:textId="77777777" w:rsidR="004E5503" w:rsidRPr="00CE3A27" w:rsidRDefault="00CE3A27" w:rsidP="00CE3A27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CE3A27">
        <w:rPr>
          <w:rFonts w:asciiTheme="minorHAnsi" w:eastAsia="Arial" w:hAnsiTheme="minorHAnsi" w:cstheme="minorHAnsi"/>
          <w:b/>
          <w:spacing w:val="1"/>
          <w:sz w:val="22"/>
          <w:szCs w:val="22"/>
        </w:rPr>
        <w:t>20</w:t>
      </w:r>
      <w:r w:rsidRPr="00CE3A27">
        <w:rPr>
          <w:rFonts w:asciiTheme="minorHAnsi" w:eastAsia="Arial" w:hAnsiTheme="minorHAnsi" w:cstheme="minorHAnsi"/>
          <w:b/>
          <w:spacing w:val="-1"/>
          <w:sz w:val="22"/>
          <w:szCs w:val="22"/>
        </w:rPr>
        <w:t>1</w:t>
      </w:r>
      <w:r w:rsidRPr="00CE3A27">
        <w:rPr>
          <w:rFonts w:asciiTheme="minorHAnsi" w:eastAsia="Arial" w:hAnsiTheme="minorHAnsi" w:cstheme="minorHAnsi"/>
          <w:b/>
          <w:sz w:val="22"/>
          <w:szCs w:val="22"/>
        </w:rPr>
        <w:t>1</w:t>
      </w:r>
      <w:r w:rsidRPr="00CE3A27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b/>
          <w:sz w:val="22"/>
          <w:szCs w:val="22"/>
        </w:rPr>
        <w:t>–</w:t>
      </w:r>
      <w:r w:rsidRPr="00CE3A27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b/>
          <w:spacing w:val="1"/>
          <w:sz w:val="22"/>
          <w:szCs w:val="22"/>
        </w:rPr>
        <w:t>20</w:t>
      </w:r>
      <w:r w:rsidRPr="00CE3A27">
        <w:rPr>
          <w:rFonts w:asciiTheme="minorHAnsi" w:eastAsia="Arial" w:hAnsiTheme="minorHAnsi" w:cstheme="minorHAnsi"/>
          <w:b/>
          <w:spacing w:val="-1"/>
          <w:sz w:val="22"/>
          <w:szCs w:val="22"/>
        </w:rPr>
        <w:t>1</w:t>
      </w:r>
      <w:r w:rsidRPr="00CE3A27">
        <w:rPr>
          <w:rFonts w:asciiTheme="minorHAnsi" w:eastAsia="Arial" w:hAnsiTheme="minorHAnsi" w:cstheme="minorHAnsi"/>
          <w:b/>
          <w:sz w:val="22"/>
          <w:szCs w:val="22"/>
        </w:rPr>
        <w:t>5</w:t>
      </w:r>
      <w:r w:rsidRPr="00CE3A27">
        <w:rPr>
          <w:rFonts w:asciiTheme="minorHAnsi" w:eastAsia="Arial" w:hAnsiTheme="minorHAnsi" w:cstheme="minorHAnsi"/>
          <w:b/>
          <w:spacing w:val="38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b/>
          <w:sz w:val="22"/>
          <w:szCs w:val="22"/>
        </w:rPr>
        <w:t>LLB</w:t>
      </w:r>
      <w:r w:rsidRPr="00CE3A27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b/>
          <w:sz w:val="22"/>
          <w:szCs w:val="22"/>
        </w:rPr>
        <w:t>(H</w:t>
      </w:r>
      <w:r w:rsidRPr="00CE3A27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b/>
          <w:sz w:val="22"/>
          <w:szCs w:val="22"/>
        </w:rPr>
        <w:t>ns) L</w:t>
      </w:r>
      <w:r w:rsidRPr="00CE3A27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b/>
          <w:sz w:val="22"/>
          <w:szCs w:val="22"/>
        </w:rPr>
        <w:t>w</w:t>
      </w:r>
      <w:r w:rsidRPr="00CE3A27">
        <w:rPr>
          <w:rFonts w:asciiTheme="minorHAnsi" w:eastAsia="Arial" w:hAnsiTheme="minorHAnsi" w:cstheme="minorHAnsi"/>
          <w:b/>
          <w:sz w:val="22"/>
          <w:szCs w:val="22"/>
        </w:rPr>
        <w:t xml:space="preserve">                         </w:t>
      </w:r>
      <w:r w:rsidRPr="00CE3A27">
        <w:rPr>
          <w:rFonts w:asciiTheme="minorHAnsi" w:eastAsia="Arial" w:hAnsiTheme="minorHAnsi" w:cstheme="minorHAnsi"/>
          <w:b/>
          <w:spacing w:val="48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b/>
          <w:sz w:val="22"/>
          <w:szCs w:val="22"/>
        </w:rPr>
        <w:t>Bru</w:t>
      </w:r>
      <w:r w:rsidRPr="00CE3A27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CE3A27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b/>
          <w:sz w:val="22"/>
          <w:szCs w:val="22"/>
        </w:rPr>
        <w:t>Uni</w:t>
      </w:r>
      <w:r w:rsidRPr="00CE3A27">
        <w:rPr>
          <w:rFonts w:asciiTheme="minorHAnsi" w:eastAsia="Arial" w:hAnsiTheme="minorHAnsi" w:cstheme="minorHAnsi"/>
          <w:b/>
          <w:spacing w:val="-4"/>
          <w:sz w:val="22"/>
          <w:szCs w:val="22"/>
        </w:rPr>
        <w:t>v</w:t>
      </w:r>
      <w:r w:rsidRPr="00CE3A27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CE3A27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CE3A27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b/>
          <w:spacing w:val="2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b/>
          <w:spacing w:val="-4"/>
          <w:sz w:val="22"/>
          <w:szCs w:val="22"/>
        </w:rPr>
        <w:t>y</w:t>
      </w:r>
      <w:r w:rsidRPr="00CE3A27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CE3A27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CE3A27">
        <w:rPr>
          <w:rFonts w:asciiTheme="minorHAnsi" w:eastAsia="Arial" w:hAnsiTheme="minorHAnsi" w:cstheme="minorHAnsi"/>
          <w:b/>
          <w:spacing w:val="2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b/>
          <w:sz w:val="22"/>
          <w:szCs w:val="22"/>
        </w:rPr>
        <w:t>ndon</w:t>
      </w:r>
    </w:p>
    <w:p w14:paraId="7EC6E8F8" w14:textId="77777777" w:rsidR="004E5503" w:rsidRPr="00CE3A27" w:rsidRDefault="00CE3A27" w:rsidP="00CE3A27">
      <w:pPr>
        <w:ind w:left="2260" w:right="206" w:hanging="2160"/>
        <w:rPr>
          <w:rFonts w:asciiTheme="minorHAnsi" w:eastAsia="Arial" w:hAnsiTheme="minorHAnsi" w:cstheme="minorHAnsi"/>
          <w:sz w:val="22"/>
          <w:szCs w:val="22"/>
        </w:rPr>
      </w:pPr>
      <w:r w:rsidRPr="00CE3A27">
        <w:rPr>
          <w:rFonts w:asciiTheme="minorHAnsi" w:eastAsia="Arial" w:hAnsiTheme="minorHAnsi" w:cstheme="minorHAnsi"/>
          <w:b/>
          <w:spacing w:val="1"/>
          <w:sz w:val="22"/>
          <w:szCs w:val="22"/>
        </w:rPr>
        <w:t>20</w:t>
      </w:r>
      <w:r w:rsidRPr="00CE3A27">
        <w:rPr>
          <w:rFonts w:asciiTheme="minorHAnsi" w:eastAsia="Arial" w:hAnsiTheme="minorHAnsi" w:cstheme="minorHAnsi"/>
          <w:b/>
          <w:spacing w:val="-1"/>
          <w:sz w:val="22"/>
          <w:szCs w:val="22"/>
        </w:rPr>
        <w:t>1</w:t>
      </w:r>
      <w:r w:rsidRPr="00CE3A27">
        <w:rPr>
          <w:rFonts w:asciiTheme="minorHAnsi" w:eastAsia="Arial" w:hAnsiTheme="minorHAnsi" w:cstheme="minorHAnsi"/>
          <w:b/>
          <w:sz w:val="22"/>
          <w:szCs w:val="22"/>
        </w:rPr>
        <w:t>1</w:t>
      </w:r>
      <w:r w:rsidRPr="00CE3A27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b/>
          <w:sz w:val="22"/>
          <w:szCs w:val="22"/>
        </w:rPr>
        <w:t xml:space="preserve">- </w:t>
      </w:r>
      <w:r w:rsidRPr="00CE3A27">
        <w:rPr>
          <w:rFonts w:asciiTheme="minorHAnsi" w:eastAsia="Arial" w:hAnsiTheme="minorHAnsi" w:cstheme="minorHAnsi"/>
          <w:b/>
          <w:spacing w:val="1"/>
          <w:sz w:val="22"/>
          <w:szCs w:val="22"/>
        </w:rPr>
        <w:t>2</w:t>
      </w:r>
      <w:r w:rsidRPr="00CE3A27">
        <w:rPr>
          <w:rFonts w:asciiTheme="minorHAnsi" w:eastAsia="Arial" w:hAnsiTheme="minorHAnsi" w:cstheme="minorHAnsi"/>
          <w:b/>
          <w:spacing w:val="-1"/>
          <w:sz w:val="22"/>
          <w:szCs w:val="22"/>
        </w:rPr>
        <w:t>0</w:t>
      </w:r>
      <w:r w:rsidRPr="00CE3A27">
        <w:rPr>
          <w:rFonts w:asciiTheme="minorHAnsi" w:eastAsia="Arial" w:hAnsiTheme="minorHAnsi" w:cstheme="minorHAnsi"/>
          <w:b/>
          <w:spacing w:val="1"/>
          <w:sz w:val="22"/>
          <w:szCs w:val="22"/>
        </w:rPr>
        <w:t>1</w:t>
      </w:r>
      <w:r w:rsidRPr="00CE3A27">
        <w:rPr>
          <w:rFonts w:asciiTheme="minorHAnsi" w:eastAsia="Arial" w:hAnsiTheme="minorHAnsi" w:cstheme="minorHAnsi"/>
          <w:b/>
          <w:sz w:val="22"/>
          <w:szCs w:val="22"/>
        </w:rPr>
        <w:t xml:space="preserve">2            </w:t>
      </w:r>
      <w:r w:rsidRPr="00CE3A27">
        <w:rPr>
          <w:rFonts w:asciiTheme="minorHAnsi" w:eastAsia="Arial" w:hAnsiTheme="minorHAnsi" w:cstheme="minorHAnsi"/>
          <w:b/>
          <w:spacing w:val="13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odu</w:t>
      </w:r>
      <w:r w:rsidRPr="00CE3A27">
        <w:rPr>
          <w:rFonts w:asciiTheme="minorHAnsi" w:eastAsia="Arial" w:hAnsiTheme="minorHAnsi" w:cstheme="minorHAnsi"/>
          <w:sz w:val="22"/>
          <w:szCs w:val="22"/>
        </w:rPr>
        <w:t>les:</w:t>
      </w:r>
      <w:r w:rsidRPr="00CE3A27">
        <w:rPr>
          <w:rFonts w:asciiTheme="minorHAnsi" w:eastAsia="Arial" w:hAnsiTheme="minorHAnsi" w:cstheme="minorHAnsi"/>
          <w:spacing w:val="65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CE3A27">
        <w:rPr>
          <w:rFonts w:asciiTheme="minorHAnsi" w:eastAsia="Arial" w:hAnsiTheme="minorHAnsi" w:cstheme="minorHAnsi"/>
          <w:sz w:val="22"/>
          <w:szCs w:val="22"/>
        </w:rPr>
        <w:t>l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z w:val="22"/>
          <w:szCs w:val="22"/>
        </w:rPr>
        <w:t>sh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>l</w:t>
      </w:r>
      <w:r w:rsidRPr="00CE3A27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z w:val="22"/>
          <w:szCs w:val="22"/>
        </w:rPr>
        <w:t>sti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CE3A27">
        <w:rPr>
          <w:rFonts w:asciiTheme="minorHAnsi" w:eastAsia="Arial" w:hAnsiTheme="minorHAnsi" w:cstheme="minorHAnsi"/>
          <w:sz w:val="22"/>
          <w:szCs w:val="22"/>
        </w:rPr>
        <w:t>ti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CE3A27">
        <w:rPr>
          <w:rFonts w:asciiTheme="minorHAnsi" w:eastAsia="Arial" w:hAnsiTheme="minorHAnsi" w:cstheme="minorHAnsi"/>
          <w:sz w:val="22"/>
          <w:szCs w:val="22"/>
        </w:rPr>
        <w:t>s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Me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hod</w:t>
      </w:r>
      <w:r w:rsidRPr="00CE3A27">
        <w:rPr>
          <w:rFonts w:asciiTheme="minorHAnsi" w:eastAsia="Arial" w:hAnsiTheme="minorHAnsi" w:cstheme="minorHAnsi"/>
          <w:sz w:val="22"/>
          <w:szCs w:val="22"/>
        </w:rPr>
        <w:t>s,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C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CE3A27">
        <w:rPr>
          <w:rFonts w:asciiTheme="minorHAnsi" w:eastAsia="Arial" w:hAnsiTheme="minorHAnsi" w:cstheme="minorHAnsi"/>
          <w:sz w:val="22"/>
          <w:szCs w:val="22"/>
        </w:rPr>
        <w:t>tra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CE3A27">
        <w:rPr>
          <w:rFonts w:asciiTheme="minorHAnsi" w:eastAsia="Arial" w:hAnsiTheme="minorHAnsi" w:cstheme="minorHAnsi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CE3A27">
        <w:rPr>
          <w:rFonts w:asciiTheme="minorHAnsi" w:eastAsia="Arial" w:hAnsiTheme="minorHAnsi" w:cstheme="minorHAnsi"/>
          <w:sz w:val="22"/>
          <w:szCs w:val="22"/>
        </w:rPr>
        <w:t>,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P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ub</w:t>
      </w:r>
      <w:r w:rsidRPr="00CE3A27">
        <w:rPr>
          <w:rFonts w:asciiTheme="minorHAnsi" w:eastAsia="Arial" w:hAnsiTheme="minorHAnsi" w:cstheme="minorHAnsi"/>
          <w:sz w:val="22"/>
          <w:szCs w:val="22"/>
        </w:rPr>
        <w:t>l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c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La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w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CE3A27">
        <w:rPr>
          <w:rFonts w:asciiTheme="minorHAnsi" w:eastAsia="Arial" w:hAnsiTheme="minorHAnsi" w:cstheme="minorHAnsi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Cr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CE3A27">
        <w:rPr>
          <w:rFonts w:asciiTheme="minorHAnsi" w:eastAsia="Arial" w:hAnsiTheme="minorHAnsi" w:cstheme="minorHAnsi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>w</w:t>
      </w:r>
    </w:p>
    <w:p w14:paraId="2FE47D16" w14:textId="77777777" w:rsidR="004E5503" w:rsidRPr="00CE3A27" w:rsidRDefault="004E5503" w:rsidP="00CE3A27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6B9F8CBB" w14:textId="77777777" w:rsidR="004E5503" w:rsidRPr="00CE3A27" w:rsidRDefault="00CE3A27" w:rsidP="00CE3A27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CE3A27">
        <w:rPr>
          <w:rFonts w:asciiTheme="minorHAnsi" w:eastAsia="Arial" w:hAnsiTheme="minorHAnsi" w:cstheme="minorHAnsi"/>
          <w:b/>
          <w:spacing w:val="1"/>
          <w:sz w:val="22"/>
          <w:szCs w:val="22"/>
        </w:rPr>
        <w:t>20</w:t>
      </w:r>
      <w:r w:rsidRPr="00CE3A27">
        <w:rPr>
          <w:rFonts w:asciiTheme="minorHAnsi" w:eastAsia="Arial" w:hAnsiTheme="minorHAnsi" w:cstheme="minorHAnsi"/>
          <w:b/>
          <w:spacing w:val="-1"/>
          <w:sz w:val="22"/>
          <w:szCs w:val="22"/>
        </w:rPr>
        <w:t>0</w:t>
      </w:r>
      <w:r w:rsidRPr="00CE3A27">
        <w:rPr>
          <w:rFonts w:asciiTheme="minorHAnsi" w:eastAsia="Arial" w:hAnsiTheme="minorHAnsi" w:cstheme="minorHAnsi"/>
          <w:b/>
          <w:sz w:val="22"/>
          <w:szCs w:val="22"/>
        </w:rPr>
        <w:t>9</w:t>
      </w:r>
      <w:r w:rsidRPr="00CE3A27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b/>
          <w:sz w:val="22"/>
          <w:szCs w:val="22"/>
        </w:rPr>
        <w:t>–</w:t>
      </w:r>
      <w:r w:rsidRPr="00CE3A27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b/>
          <w:spacing w:val="1"/>
          <w:sz w:val="22"/>
          <w:szCs w:val="22"/>
        </w:rPr>
        <w:t>20</w:t>
      </w:r>
      <w:r w:rsidRPr="00CE3A27">
        <w:rPr>
          <w:rFonts w:asciiTheme="minorHAnsi" w:eastAsia="Arial" w:hAnsiTheme="minorHAnsi" w:cstheme="minorHAnsi"/>
          <w:b/>
          <w:spacing w:val="-1"/>
          <w:sz w:val="22"/>
          <w:szCs w:val="22"/>
        </w:rPr>
        <w:t>1</w:t>
      </w:r>
      <w:r w:rsidRPr="00CE3A27">
        <w:rPr>
          <w:rFonts w:asciiTheme="minorHAnsi" w:eastAsia="Arial" w:hAnsiTheme="minorHAnsi" w:cstheme="minorHAnsi"/>
          <w:b/>
          <w:sz w:val="22"/>
          <w:szCs w:val="22"/>
        </w:rPr>
        <w:t xml:space="preserve">1           </w:t>
      </w:r>
      <w:r w:rsidRPr="00CE3A27">
        <w:rPr>
          <w:rFonts w:asciiTheme="minorHAnsi" w:eastAsia="Arial" w:hAnsiTheme="minorHAnsi" w:cstheme="minorHAnsi"/>
          <w:b/>
          <w:spacing w:val="27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CE3A27">
        <w:rPr>
          <w:rFonts w:asciiTheme="minorHAnsi" w:eastAsia="Arial" w:hAnsiTheme="minorHAnsi" w:cstheme="minorHAnsi"/>
          <w:b/>
          <w:spacing w:val="4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b/>
          <w:spacing w:val="-4"/>
          <w:sz w:val="22"/>
          <w:szCs w:val="22"/>
        </w:rPr>
        <w:t>v</w:t>
      </w:r>
      <w:r w:rsidRPr="00CE3A27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b/>
          <w:sz w:val="22"/>
          <w:szCs w:val="22"/>
        </w:rPr>
        <w:t xml:space="preserve">ls                            </w:t>
      </w:r>
      <w:r w:rsidRPr="00CE3A27">
        <w:rPr>
          <w:rFonts w:asciiTheme="minorHAnsi" w:eastAsia="Arial" w:hAnsiTheme="minorHAnsi" w:cstheme="minorHAnsi"/>
          <w:b/>
          <w:spacing w:val="47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b/>
          <w:sz w:val="22"/>
          <w:szCs w:val="22"/>
        </w:rPr>
        <w:t>He</w:t>
      </w:r>
      <w:r w:rsidRPr="00CE3A27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b/>
          <w:spacing w:val="-1"/>
          <w:sz w:val="22"/>
          <w:szCs w:val="22"/>
        </w:rPr>
        <w:t>h</w:t>
      </w:r>
      <w:r w:rsidRPr="00CE3A27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CE3A27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b/>
          <w:sz w:val="22"/>
          <w:szCs w:val="22"/>
        </w:rPr>
        <w:t>nd C</w:t>
      </w:r>
      <w:r w:rsidRPr="00CE3A27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CE3A27">
        <w:rPr>
          <w:rFonts w:asciiTheme="minorHAnsi" w:eastAsia="Arial" w:hAnsiTheme="minorHAnsi" w:cstheme="minorHAnsi"/>
          <w:b/>
          <w:spacing w:val="1"/>
          <w:sz w:val="22"/>
          <w:szCs w:val="22"/>
        </w:rPr>
        <w:t>le</w:t>
      </w:r>
      <w:r w:rsidRPr="00CE3A27">
        <w:rPr>
          <w:rFonts w:asciiTheme="minorHAnsi" w:eastAsia="Arial" w:hAnsiTheme="minorHAnsi" w:cstheme="minorHAnsi"/>
          <w:b/>
          <w:spacing w:val="-3"/>
          <w:sz w:val="22"/>
          <w:szCs w:val="22"/>
        </w:rPr>
        <w:t>g</w:t>
      </w:r>
      <w:r w:rsidRPr="00CE3A27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CE3A27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b/>
          <w:spacing w:val="-3"/>
          <w:sz w:val="22"/>
          <w:szCs w:val="22"/>
        </w:rPr>
        <w:t>U</w:t>
      </w:r>
      <w:r w:rsidRPr="00CE3A27">
        <w:rPr>
          <w:rFonts w:asciiTheme="minorHAnsi" w:eastAsia="Arial" w:hAnsiTheme="minorHAnsi" w:cstheme="minorHAnsi"/>
          <w:b/>
          <w:spacing w:val="1"/>
          <w:sz w:val="22"/>
          <w:szCs w:val="22"/>
        </w:rPr>
        <w:t>x</w:t>
      </w:r>
      <w:r w:rsidRPr="00CE3A27">
        <w:rPr>
          <w:rFonts w:asciiTheme="minorHAnsi" w:eastAsia="Arial" w:hAnsiTheme="minorHAnsi" w:cstheme="minorHAnsi"/>
          <w:b/>
          <w:sz w:val="22"/>
          <w:szCs w:val="22"/>
        </w:rPr>
        <w:t>bridge</w:t>
      </w:r>
    </w:p>
    <w:p w14:paraId="62E6D6AC" w14:textId="77777777" w:rsidR="004E5503" w:rsidRPr="00CE3A27" w:rsidRDefault="00CE3A27" w:rsidP="00CE3A27">
      <w:pPr>
        <w:ind w:left="2260"/>
        <w:rPr>
          <w:rFonts w:asciiTheme="minorHAnsi" w:eastAsia="Arial" w:hAnsiTheme="minorHAnsi" w:cstheme="minorHAnsi"/>
          <w:sz w:val="22"/>
          <w:szCs w:val="22"/>
        </w:rPr>
      </w:pPr>
      <w:r w:rsidRPr="00CE3A27">
        <w:rPr>
          <w:rFonts w:asciiTheme="minorHAnsi" w:eastAsia="Arial" w:hAnsiTheme="minorHAnsi" w:cstheme="minorHAnsi"/>
          <w:sz w:val="22"/>
          <w:szCs w:val="22"/>
        </w:rPr>
        <w:t>A2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>ciol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CE3A27">
        <w:rPr>
          <w:rFonts w:asciiTheme="minorHAnsi" w:eastAsia="Arial" w:hAnsiTheme="minorHAnsi" w:cstheme="minorHAnsi"/>
          <w:sz w:val="22"/>
          <w:szCs w:val="22"/>
        </w:rPr>
        <w:t>y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(A),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A2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Hist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>ry</w:t>
      </w:r>
      <w:r w:rsidRPr="00CE3A27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(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),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>2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>w</w:t>
      </w:r>
      <w:r w:rsidRPr="00CE3A27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(B),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AS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E</w:t>
      </w:r>
      <w:r w:rsidRPr="00CE3A27">
        <w:rPr>
          <w:rFonts w:asciiTheme="minorHAnsi" w:eastAsia="Arial" w:hAnsiTheme="minorHAnsi" w:cstheme="minorHAnsi"/>
          <w:sz w:val="22"/>
          <w:szCs w:val="22"/>
        </w:rPr>
        <w:t>c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CE3A27">
        <w:rPr>
          <w:rFonts w:asciiTheme="minorHAnsi" w:eastAsia="Arial" w:hAnsiTheme="minorHAnsi" w:cstheme="minorHAnsi"/>
          <w:sz w:val="22"/>
          <w:szCs w:val="22"/>
        </w:rPr>
        <w:t>ics (B)</w:t>
      </w:r>
    </w:p>
    <w:p w14:paraId="4CC65E53" w14:textId="77777777" w:rsidR="004E5503" w:rsidRPr="00CE3A27" w:rsidRDefault="004E5503" w:rsidP="00CE3A27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711D67D2" w14:textId="77777777" w:rsidR="004E5503" w:rsidRPr="00CE3A27" w:rsidRDefault="00CE3A27" w:rsidP="00CE3A27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CE3A27">
        <w:rPr>
          <w:rFonts w:asciiTheme="minorHAnsi" w:eastAsia="Arial" w:hAnsiTheme="minorHAnsi" w:cstheme="minorHAnsi"/>
          <w:b/>
          <w:spacing w:val="1"/>
          <w:sz w:val="22"/>
          <w:szCs w:val="22"/>
        </w:rPr>
        <w:t>20</w:t>
      </w:r>
      <w:r w:rsidRPr="00CE3A27">
        <w:rPr>
          <w:rFonts w:asciiTheme="minorHAnsi" w:eastAsia="Arial" w:hAnsiTheme="minorHAnsi" w:cstheme="minorHAnsi"/>
          <w:b/>
          <w:spacing w:val="-1"/>
          <w:sz w:val="22"/>
          <w:szCs w:val="22"/>
        </w:rPr>
        <w:t>0</w:t>
      </w:r>
      <w:r w:rsidRPr="00CE3A27">
        <w:rPr>
          <w:rFonts w:asciiTheme="minorHAnsi" w:eastAsia="Arial" w:hAnsiTheme="minorHAnsi" w:cstheme="minorHAnsi"/>
          <w:b/>
          <w:sz w:val="22"/>
          <w:szCs w:val="22"/>
        </w:rPr>
        <w:t>8</w:t>
      </w:r>
      <w:r w:rsidRPr="00CE3A27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b/>
          <w:sz w:val="22"/>
          <w:szCs w:val="22"/>
        </w:rPr>
        <w:t>–</w:t>
      </w:r>
      <w:r w:rsidRPr="00CE3A27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b/>
          <w:spacing w:val="1"/>
          <w:sz w:val="22"/>
          <w:szCs w:val="22"/>
        </w:rPr>
        <w:t>20</w:t>
      </w:r>
      <w:r w:rsidRPr="00CE3A27">
        <w:rPr>
          <w:rFonts w:asciiTheme="minorHAnsi" w:eastAsia="Arial" w:hAnsiTheme="minorHAnsi" w:cstheme="minorHAnsi"/>
          <w:b/>
          <w:spacing w:val="-1"/>
          <w:sz w:val="22"/>
          <w:szCs w:val="22"/>
        </w:rPr>
        <w:t>0</w:t>
      </w:r>
      <w:r w:rsidRPr="00CE3A27">
        <w:rPr>
          <w:rFonts w:asciiTheme="minorHAnsi" w:eastAsia="Arial" w:hAnsiTheme="minorHAnsi" w:cstheme="minorHAnsi"/>
          <w:b/>
          <w:sz w:val="22"/>
          <w:szCs w:val="22"/>
        </w:rPr>
        <w:t xml:space="preserve">9           </w:t>
      </w:r>
      <w:r w:rsidRPr="00CE3A27">
        <w:rPr>
          <w:rFonts w:asciiTheme="minorHAnsi" w:eastAsia="Arial" w:hAnsiTheme="minorHAnsi" w:cstheme="minorHAnsi"/>
          <w:b/>
          <w:spacing w:val="27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b/>
          <w:sz w:val="22"/>
          <w:szCs w:val="22"/>
        </w:rPr>
        <w:t xml:space="preserve">GCSEs                              </w:t>
      </w:r>
      <w:r w:rsidRPr="00CE3A27">
        <w:rPr>
          <w:rFonts w:asciiTheme="minorHAnsi" w:eastAsia="Arial" w:hAnsiTheme="minorHAnsi" w:cstheme="minorHAnsi"/>
          <w:b/>
          <w:spacing w:val="5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b/>
          <w:sz w:val="22"/>
          <w:szCs w:val="22"/>
        </w:rPr>
        <w:t>P</w:t>
      </w:r>
      <w:r w:rsidRPr="00CE3A27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CE3A27">
        <w:rPr>
          <w:rFonts w:asciiTheme="minorHAnsi" w:eastAsia="Arial" w:hAnsiTheme="minorHAnsi" w:cstheme="minorHAnsi"/>
          <w:b/>
          <w:spacing w:val="-1"/>
          <w:sz w:val="22"/>
          <w:szCs w:val="22"/>
        </w:rPr>
        <w:t>k</w:t>
      </w:r>
      <w:r w:rsidRPr="00CE3A27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CE3A27">
        <w:rPr>
          <w:rFonts w:asciiTheme="minorHAnsi" w:eastAsia="Arial" w:hAnsiTheme="minorHAnsi" w:cstheme="minorHAnsi"/>
          <w:b/>
          <w:sz w:val="22"/>
          <w:szCs w:val="22"/>
        </w:rPr>
        <w:t>ide</w:t>
      </w:r>
      <w:r w:rsidRPr="00CE3A27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CE3A27">
        <w:rPr>
          <w:rFonts w:asciiTheme="minorHAnsi" w:eastAsia="Arial" w:hAnsiTheme="minorHAnsi" w:cstheme="minorHAnsi"/>
          <w:b/>
          <w:spacing w:val="1"/>
          <w:sz w:val="22"/>
          <w:szCs w:val="22"/>
        </w:rPr>
        <w:t>c</w:t>
      </w:r>
      <w:r w:rsidRPr="00CE3A27">
        <w:rPr>
          <w:rFonts w:asciiTheme="minorHAnsi" w:eastAsia="Arial" w:hAnsiTheme="minorHAnsi" w:cstheme="minorHAnsi"/>
          <w:b/>
          <w:sz w:val="22"/>
          <w:szCs w:val="22"/>
        </w:rPr>
        <w:t>hool,</w:t>
      </w:r>
      <w:r w:rsidRPr="00CE3A27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b/>
          <w:sz w:val="22"/>
          <w:szCs w:val="22"/>
        </w:rPr>
        <w:t>Ux</w:t>
      </w:r>
      <w:r w:rsidRPr="00CE3A27">
        <w:rPr>
          <w:rFonts w:asciiTheme="minorHAnsi" w:eastAsia="Arial" w:hAnsiTheme="minorHAnsi" w:cstheme="minorHAnsi"/>
          <w:b/>
          <w:spacing w:val="-2"/>
          <w:sz w:val="22"/>
          <w:szCs w:val="22"/>
        </w:rPr>
        <w:t>b</w:t>
      </w:r>
      <w:r w:rsidRPr="00CE3A27">
        <w:rPr>
          <w:rFonts w:asciiTheme="minorHAnsi" w:eastAsia="Arial" w:hAnsiTheme="minorHAnsi" w:cstheme="minorHAnsi"/>
          <w:b/>
          <w:sz w:val="22"/>
          <w:szCs w:val="22"/>
        </w:rPr>
        <w:t>ridge</w:t>
      </w:r>
    </w:p>
    <w:p w14:paraId="1024E30C" w14:textId="77777777" w:rsidR="004E5503" w:rsidRPr="00CE3A27" w:rsidRDefault="00CE3A27" w:rsidP="00CE3A27">
      <w:pPr>
        <w:ind w:left="2260"/>
        <w:rPr>
          <w:rFonts w:asciiTheme="minorHAnsi" w:eastAsia="Arial" w:hAnsiTheme="minorHAnsi" w:cstheme="minorHAnsi"/>
          <w:sz w:val="22"/>
          <w:szCs w:val="22"/>
        </w:rPr>
      </w:pP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1</w:t>
      </w:r>
      <w:r w:rsidRPr="00CE3A27">
        <w:rPr>
          <w:rFonts w:asciiTheme="minorHAnsi" w:eastAsia="Arial" w:hAnsiTheme="minorHAnsi" w:cstheme="minorHAnsi"/>
          <w:sz w:val="22"/>
          <w:szCs w:val="22"/>
        </w:rPr>
        <w:t>1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s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CE3A27">
        <w:rPr>
          <w:rFonts w:asciiTheme="minorHAnsi" w:eastAsia="Arial" w:hAnsiTheme="minorHAnsi" w:cstheme="minorHAnsi"/>
          <w:sz w:val="22"/>
          <w:szCs w:val="22"/>
        </w:rPr>
        <w:t>jec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z w:val="22"/>
          <w:szCs w:val="22"/>
        </w:rPr>
        <w:t>s:</w:t>
      </w:r>
      <w:r w:rsidRPr="00CE3A27">
        <w:rPr>
          <w:rFonts w:asciiTheme="minorHAnsi" w:eastAsia="Arial" w:hAnsiTheme="minorHAnsi" w:cstheme="minorHAnsi"/>
          <w:spacing w:val="65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2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A*,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4</w:t>
      </w:r>
      <w:r w:rsidRPr="00CE3A27">
        <w:rPr>
          <w:rFonts w:asciiTheme="minorHAnsi" w:eastAsia="Arial" w:hAnsiTheme="minorHAnsi" w:cstheme="minorHAnsi"/>
          <w:sz w:val="22"/>
          <w:szCs w:val="22"/>
        </w:rPr>
        <w:t>A,</w:t>
      </w:r>
      <w:r w:rsidRPr="00CE3A2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3</w:t>
      </w:r>
      <w:r w:rsidRPr="00CE3A27">
        <w:rPr>
          <w:rFonts w:asciiTheme="minorHAnsi" w:eastAsia="Arial" w:hAnsiTheme="minorHAnsi" w:cstheme="minorHAnsi"/>
          <w:sz w:val="22"/>
          <w:szCs w:val="22"/>
        </w:rPr>
        <w:t>B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2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C i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z w:val="22"/>
          <w:szCs w:val="22"/>
        </w:rPr>
        <w:t>cl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z w:val="22"/>
          <w:szCs w:val="22"/>
        </w:rPr>
        <w:t>ing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CE3A27">
        <w:rPr>
          <w:rFonts w:asciiTheme="minorHAnsi" w:eastAsia="Arial" w:hAnsiTheme="minorHAnsi" w:cstheme="minorHAnsi"/>
          <w:sz w:val="22"/>
          <w:szCs w:val="22"/>
        </w:rPr>
        <w:t>l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z w:val="22"/>
          <w:szCs w:val="22"/>
        </w:rPr>
        <w:t>sh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Lan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ua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CE3A27">
        <w:rPr>
          <w:rFonts w:asciiTheme="minorHAnsi" w:eastAsia="Arial" w:hAnsiTheme="minorHAnsi" w:cstheme="minorHAnsi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>*,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3"/>
          <w:sz w:val="22"/>
          <w:szCs w:val="22"/>
        </w:rPr>
        <w:t>M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CE3A27">
        <w:rPr>
          <w:rFonts w:asciiTheme="minorHAnsi" w:eastAsia="Arial" w:hAnsiTheme="minorHAnsi" w:cstheme="minorHAnsi"/>
          <w:sz w:val="22"/>
          <w:szCs w:val="22"/>
        </w:rPr>
        <w:t>s B</w:t>
      </w:r>
    </w:p>
    <w:p w14:paraId="7226EB4B" w14:textId="77777777" w:rsidR="004E5503" w:rsidRPr="00CE3A27" w:rsidRDefault="00CE3A27" w:rsidP="00CE3A27">
      <w:pPr>
        <w:spacing w:before="3"/>
        <w:ind w:left="2260"/>
        <w:rPr>
          <w:rFonts w:asciiTheme="minorHAnsi" w:eastAsia="Arial" w:hAnsiTheme="minorHAnsi" w:cstheme="minorHAnsi"/>
          <w:sz w:val="22"/>
          <w:szCs w:val="22"/>
        </w:rPr>
      </w:pP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CE3A27">
        <w:rPr>
          <w:rFonts w:asciiTheme="minorHAnsi" w:eastAsia="Arial" w:hAnsiTheme="minorHAnsi" w:cstheme="minorHAnsi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S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z w:val="22"/>
          <w:szCs w:val="22"/>
        </w:rPr>
        <w:t>ish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>*</w:t>
      </w:r>
    </w:p>
    <w:p w14:paraId="5A1D9554" w14:textId="77777777" w:rsidR="004E5503" w:rsidRPr="00CE3A27" w:rsidRDefault="004E5503" w:rsidP="00CE3A27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3BF6A5BC" w14:textId="77777777" w:rsidR="004E5503" w:rsidRPr="00CE3A27" w:rsidRDefault="00CE3A27" w:rsidP="00CE3A27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CE3A27">
        <w:rPr>
          <w:rFonts w:asciiTheme="minorHAnsi" w:eastAsia="Arial" w:hAnsiTheme="minorHAnsi" w:cstheme="minorHAnsi"/>
          <w:b/>
          <w:spacing w:val="-1"/>
          <w:sz w:val="22"/>
          <w:szCs w:val="22"/>
        </w:rPr>
        <w:t>L</w:t>
      </w:r>
      <w:r w:rsidRPr="00CE3A27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b/>
          <w:spacing w:val="-1"/>
          <w:sz w:val="22"/>
          <w:szCs w:val="22"/>
        </w:rPr>
        <w:t>g</w:t>
      </w:r>
      <w:r w:rsidRPr="00CE3A27">
        <w:rPr>
          <w:rFonts w:asciiTheme="minorHAnsi" w:eastAsia="Arial" w:hAnsiTheme="minorHAnsi" w:cstheme="minorHAnsi"/>
          <w:b/>
          <w:sz w:val="22"/>
          <w:szCs w:val="22"/>
        </w:rPr>
        <w:t>al</w:t>
      </w:r>
      <w:r w:rsidRPr="00CE3A27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b/>
          <w:sz w:val="22"/>
          <w:szCs w:val="22"/>
        </w:rPr>
        <w:t>Ex</w:t>
      </w:r>
      <w:r w:rsidRPr="00CE3A27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CE3A27">
        <w:rPr>
          <w:rFonts w:asciiTheme="minorHAnsi" w:eastAsia="Arial" w:hAnsiTheme="minorHAnsi" w:cstheme="minorHAnsi"/>
          <w:b/>
          <w:spacing w:val="-3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b/>
          <w:spacing w:val="1"/>
          <w:sz w:val="22"/>
          <w:szCs w:val="22"/>
        </w:rPr>
        <w:t>ri</w:t>
      </w:r>
      <w:r w:rsidRPr="00CE3A27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b/>
          <w:sz w:val="22"/>
          <w:szCs w:val="22"/>
        </w:rPr>
        <w:t>ce</w:t>
      </w:r>
    </w:p>
    <w:p w14:paraId="0040FE8F" w14:textId="77777777" w:rsidR="004E5503" w:rsidRPr="00CE3A27" w:rsidRDefault="00CE3A27" w:rsidP="00CE3A27">
      <w:pPr>
        <w:spacing w:before="3"/>
        <w:ind w:left="2260" w:right="1064" w:hanging="2160"/>
        <w:rPr>
          <w:rFonts w:asciiTheme="minorHAnsi" w:eastAsia="Arial" w:hAnsiTheme="minorHAnsi" w:cstheme="minorHAnsi"/>
          <w:sz w:val="22"/>
          <w:szCs w:val="22"/>
        </w:rPr>
      </w:pPr>
      <w:r w:rsidRPr="00CE3A27">
        <w:rPr>
          <w:rFonts w:asciiTheme="minorHAnsi" w:eastAsia="Arial" w:hAnsiTheme="minorHAnsi" w:cstheme="minorHAnsi"/>
          <w:b/>
          <w:spacing w:val="1"/>
          <w:sz w:val="22"/>
          <w:szCs w:val="22"/>
        </w:rPr>
        <w:t>J</w:t>
      </w:r>
      <w:r w:rsidRPr="00CE3A27">
        <w:rPr>
          <w:rFonts w:asciiTheme="minorHAnsi" w:eastAsia="Arial" w:hAnsiTheme="minorHAnsi" w:cstheme="minorHAnsi"/>
          <w:b/>
          <w:sz w:val="22"/>
          <w:szCs w:val="22"/>
        </w:rPr>
        <w:t>une</w:t>
      </w:r>
      <w:r w:rsidRPr="00CE3A27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b/>
          <w:sz w:val="22"/>
          <w:szCs w:val="22"/>
        </w:rPr>
        <w:t>–</w:t>
      </w:r>
      <w:r w:rsidRPr="00CE3A27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b/>
          <w:spacing w:val="1"/>
          <w:sz w:val="22"/>
          <w:szCs w:val="22"/>
        </w:rPr>
        <w:t>J</w:t>
      </w:r>
      <w:r w:rsidRPr="00CE3A27">
        <w:rPr>
          <w:rFonts w:asciiTheme="minorHAnsi" w:eastAsia="Arial" w:hAnsiTheme="minorHAnsi" w:cstheme="minorHAnsi"/>
          <w:b/>
          <w:sz w:val="22"/>
          <w:szCs w:val="22"/>
        </w:rPr>
        <w:t>u</w:t>
      </w:r>
      <w:r w:rsidRPr="00CE3A27">
        <w:rPr>
          <w:rFonts w:asciiTheme="minorHAnsi" w:eastAsia="Arial" w:hAnsiTheme="minorHAnsi" w:cstheme="minorHAnsi"/>
          <w:b/>
          <w:spacing w:val="2"/>
          <w:sz w:val="22"/>
          <w:szCs w:val="22"/>
        </w:rPr>
        <w:t>l</w:t>
      </w:r>
      <w:r w:rsidRPr="00CE3A27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CE3A27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b/>
          <w:spacing w:val="1"/>
          <w:sz w:val="22"/>
          <w:szCs w:val="22"/>
        </w:rPr>
        <w:t>201</w:t>
      </w:r>
      <w:r w:rsidRPr="00CE3A27">
        <w:rPr>
          <w:rFonts w:asciiTheme="minorHAnsi" w:eastAsia="Arial" w:hAnsiTheme="minorHAnsi" w:cstheme="minorHAnsi"/>
          <w:b/>
          <w:sz w:val="22"/>
          <w:szCs w:val="22"/>
        </w:rPr>
        <w:t xml:space="preserve">1  </w:t>
      </w:r>
      <w:r w:rsidRPr="00CE3A27">
        <w:rPr>
          <w:rFonts w:asciiTheme="minorHAnsi" w:eastAsia="Arial" w:hAnsiTheme="minorHAnsi" w:cstheme="minorHAnsi"/>
          <w:b/>
          <w:spacing w:val="52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At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te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C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CE3A27">
        <w:rPr>
          <w:rFonts w:asciiTheme="minorHAnsi" w:eastAsia="Arial" w:hAnsiTheme="minorHAnsi" w:cstheme="minorHAnsi"/>
          <w:sz w:val="22"/>
          <w:szCs w:val="22"/>
        </w:rPr>
        <w:t>,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CE3A27">
        <w:rPr>
          <w:rFonts w:asciiTheme="minorHAnsi" w:eastAsia="Arial" w:hAnsiTheme="minorHAnsi" w:cstheme="minorHAnsi"/>
          <w:sz w:val="22"/>
          <w:szCs w:val="22"/>
        </w:rPr>
        <w:t>istrat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Cro</w:t>
      </w:r>
      <w:r w:rsidRPr="00CE3A27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CE3A27">
        <w:rPr>
          <w:rFonts w:asciiTheme="minorHAnsi" w:eastAsia="Arial" w:hAnsiTheme="minorHAnsi" w:cstheme="minorHAnsi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C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rt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hea</w:t>
      </w:r>
      <w:r w:rsidRPr="00CE3A27">
        <w:rPr>
          <w:rFonts w:asciiTheme="minorHAnsi" w:eastAsia="Arial" w:hAnsiTheme="minorHAnsi" w:cstheme="minorHAnsi"/>
          <w:sz w:val="22"/>
          <w:szCs w:val="22"/>
        </w:rPr>
        <w:t>r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de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>lop k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no</w:t>
      </w:r>
      <w:r w:rsidRPr="00CE3A27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CE3A27">
        <w:rPr>
          <w:rFonts w:asciiTheme="minorHAnsi" w:eastAsia="Arial" w:hAnsiTheme="minorHAnsi" w:cstheme="minorHAnsi"/>
          <w:sz w:val="22"/>
          <w:szCs w:val="22"/>
        </w:rPr>
        <w:t>le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CE3A27">
        <w:rPr>
          <w:rFonts w:asciiTheme="minorHAnsi" w:eastAsia="Arial" w:hAnsiTheme="minorHAnsi" w:cstheme="minorHAnsi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>f</w:t>
      </w:r>
      <w:r w:rsidRPr="00CE3A27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cr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CE3A27">
        <w:rPr>
          <w:rFonts w:asciiTheme="minorHAnsi" w:eastAsia="Arial" w:hAnsiTheme="minorHAnsi" w:cstheme="minorHAnsi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>l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CE3A27">
        <w:rPr>
          <w:rFonts w:asciiTheme="minorHAnsi" w:eastAsia="Arial" w:hAnsiTheme="minorHAnsi" w:cstheme="minorHAnsi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ci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CE3A27">
        <w:rPr>
          <w:rFonts w:asciiTheme="minorHAnsi" w:eastAsia="Arial" w:hAnsiTheme="minorHAnsi" w:cstheme="minorHAnsi"/>
          <w:sz w:val="22"/>
          <w:szCs w:val="22"/>
        </w:rPr>
        <w:t>il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CE3A27">
        <w:rPr>
          <w:rFonts w:asciiTheme="minorHAnsi" w:eastAsia="Arial" w:hAnsiTheme="minorHAnsi" w:cstheme="minorHAnsi"/>
          <w:sz w:val="22"/>
          <w:szCs w:val="22"/>
        </w:rPr>
        <w:t>roc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z w:val="22"/>
          <w:szCs w:val="22"/>
        </w:rPr>
        <w:t>in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CE3A27">
        <w:rPr>
          <w:rFonts w:asciiTheme="minorHAnsi" w:eastAsia="Arial" w:hAnsiTheme="minorHAnsi" w:cstheme="minorHAnsi"/>
          <w:sz w:val="22"/>
          <w:szCs w:val="22"/>
        </w:rPr>
        <w:t>s</w:t>
      </w:r>
    </w:p>
    <w:p w14:paraId="58725E95" w14:textId="77777777" w:rsidR="004E5503" w:rsidRPr="00CE3A27" w:rsidRDefault="004E5503" w:rsidP="00CE3A27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36A36188" w14:textId="77777777" w:rsidR="004E5503" w:rsidRPr="00CE3A27" w:rsidRDefault="00CE3A27" w:rsidP="00CE3A27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CE3A27">
        <w:rPr>
          <w:rFonts w:asciiTheme="minorHAnsi" w:eastAsia="Arial" w:hAnsiTheme="minorHAnsi" w:cstheme="minorHAnsi"/>
          <w:b/>
          <w:spacing w:val="-1"/>
          <w:sz w:val="22"/>
          <w:szCs w:val="22"/>
        </w:rPr>
        <w:t>M</w:t>
      </w:r>
      <w:r w:rsidRPr="00CE3A27">
        <w:rPr>
          <w:rFonts w:asciiTheme="minorHAnsi" w:eastAsia="Arial" w:hAnsiTheme="minorHAnsi" w:cstheme="minorHAnsi"/>
          <w:b/>
          <w:spacing w:val="3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CE3A27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b/>
          <w:spacing w:val="1"/>
          <w:sz w:val="22"/>
          <w:szCs w:val="22"/>
        </w:rPr>
        <w:t>201</w:t>
      </w:r>
      <w:r w:rsidRPr="00CE3A27">
        <w:rPr>
          <w:rFonts w:asciiTheme="minorHAnsi" w:eastAsia="Arial" w:hAnsiTheme="minorHAnsi" w:cstheme="minorHAnsi"/>
          <w:b/>
          <w:sz w:val="22"/>
          <w:szCs w:val="22"/>
        </w:rPr>
        <w:t xml:space="preserve">0               </w:t>
      </w:r>
      <w:r w:rsidRPr="00CE3A27">
        <w:rPr>
          <w:rFonts w:asciiTheme="minorHAnsi" w:eastAsia="Arial" w:hAnsiTheme="minorHAnsi" w:cstheme="minorHAnsi"/>
          <w:b/>
          <w:spacing w:val="3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b/>
          <w:spacing w:val="1"/>
          <w:sz w:val="22"/>
          <w:szCs w:val="22"/>
        </w:rPr>
        <w:t>J</w:t>
      </w:r>
      <w:r w:rsidRPr="00CE3A27">
        <w:rPr>
          <w:rFonts w:asciiTheme="minorHAnsi" w:eastAsia="Arial" w:hAnsiTheme="minorHAnsi" w:cstheme="minorHAnsi"/>
          <w:b/>
          <w:sz w:val="22"/>
          <w:szCs w:val="22"/>
        </w:rPr>
        <w:t xml:space="preserve">unior </w:t>
      </w:r>
      <w:r w:rsidRPr="00CE3A27">
        <w:rPr>
          <w:rFonts w:asciiTheme="minorHAnsi" w:eastAsia="Arial" w:hAnsiTheme="minorHAnsi" w:cstheme="minorHAnsi"/>
          <w:b/>
          <w:spacing w:val="1"/>
          <w:sz w:val="22"/>
          <w:szCs w:val="22"/>
        </w:rPr>
        <w:t>le</w:t>
      </w:r>
      <w:r w:rsidRPr="00CE3A27">
        <w:rPr>
          <w:rFonts w:asciiTheme="minorHAnsi" w:eastAsia="Arial" w:hAnsiTheme="minorHAnsi" w:cstheme="minorHAnsi"/>
          <w:b/>
          <w:spacing w:val="-3"/>
          <w:sz w:val="22"/>
          <w:szCs w:val="22"/>
        </w:rPr>
        <w:t>g</w:t>
      </w:r>
      <w:r w:rsidRPr="00CE3A27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CE3A27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b/>
          <w:spacing w:val="1"/>
          <w:sz w:val="22"/>
          <w:szCs w:val="22"/>
        </w:rPr>
        <w:t>ss</w:t>
      </w:r>
      <w:r w:rsidRPr="00CE3A27">
        <w:rPr>
          <w:rFonts w:asciiTheme="minorHAnsi" w:eastAsia="Arial" w:hAnsiTheme="minorHAnsi" w:cstheme="minorHAnsi"/>
          <w:b/>
          <w:spacing w:val="-2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CE3A27">
        <w:rPr>
          <w:rFonts w:asciiTheme="minorHAnsi" w:eastAsia="Arial" w:hAnsiTheme="minorHAnsi" w:cstheme="minorHAnsi"/>
          <w:b/>
          <w:sz w:val="22"/>
          <w:szCs w:val="22"/>
        </w:rPr>
        <w:t xml:space="preserve">tant     </w:t>
      </w:r>
      <w:r w:rsidRPr="00CE3A27">
        <w:rPr>
          <w:rFonts w:asciiTheme="minorHAnsi" w:eastAsia="Arial" w:hAnsiTheme="minorHAnsi" w:cstheme="minorHAnsi"/>
          <w:b/>
          <w:spacing w:val="28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b/>
          <w:sz w:val="22"/>
          <w:szCs w:val="22"/>
        </w:rPr>
        <w:t>Pr</w:t>
      </w:r>
      <w:r w:rsidRPr="00CE3A27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b/>
          <w:spacing w:val="-1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b/>
          <w:spacing w:val="1"/>
          <w:sz w:val="22"/>
          <w:szCs w:val="22"/>
        </w:rPr>
        <w:t>c</w:t>
      </w:r>
      <w:r w:rsidRPr="00CE3A27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CE3A27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b/>
          <w:sz w:val="22"/>
          <w:szCs w:val="22"/>
        </w:rPr>
        <w:t>H</w:t>
      </w:r>
      <w:r w:rsidRPr="00CE3A27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b/>
          <w:sz w:val="22"/>
          <w:szCs w:val="22"/>
        </w:rPr>
        <w:t>ll</w:t>
      </w:r>
      <w:r w:rsidRPr="00CE3A27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b/>
          <w:sz w:val="22"/>
          <w:szCs w:val="22"/>
        </w:rPr>
        <w:t xml:space="preserve">nd </w:t>
      </w:r>
      <w:r w:rsidRPr="00CE3A27">
        <w:rPr>
          <w:rFonts w:asciiTheme="minorHAnsi" w:eastAsia="Arial" w:hAnsiTheme="minorHAnsi" w:cstheme="minorHAnsi"/>
          <w:b/>
          <w:spacing w:val="-2"/>
          <w:sz w:val="22"/>
          <w:szCs w:val="22"/>
        </w:rPr>
        <w:t>P</w:t>
      </w:r>
      <w:r w:rsidRPr="00CE3A27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CE3A27">
        <w:rPr>
          <w:rFonts w:asciiTheme="minorHAnsi" w:eastAsia="Arial" w:hAnsiTheme="minorHAnsi" w:cstheme="minorHAnsi"/>
          <w:b/>
          <w:spacing w:val="1"/>
          <w:sz w:val="22"/>
          <w:szCs w:val="22"/>
        </w:rPr>
        <w:t>ke</w:t>
      </w:r>
      <w:r w:rsidRPr="00CE3A27">
        <w:rPr>
          <w:rFonts w:asciiTheme="minorHAnsi" w:eastAsia="Arial" w:hAnsiTheme="minorHAnsi" w:cstheme="minorHAnsi"/>
          <w:b/>
          <w:sz w:val="22"/>
          <w:szCs w:val="22"/>
        </w:rPr>
        <w:t>r,</w:t>
      </w:r>
      <w:r w:rsidRPr="00CE3A27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CE3A27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b/>
          <w:sz w:val="22"/>
          <w:szCs w:val="22"/>
        </w:rPr>
        <w:t>ng</w:t>
      </w:r>
    </w:p>
    <w:p w14:paraId="34E179BF" w14:textId="77777777" w:rsidR="004E5503" w:rsidRPr="00CE3A27" w:rsidRDefault="00CE3A27" w:rsidP="00CE3A27">
      <w:pPr>
        <w:spacing w:before="21"/>
        <w:ind w:left="2620" w:right="956" w:hanging="360"/>
        <w:rPr>
          <w:rFonts w:asciiTheme="minorHAnsi" w:eastAsia="Arial" w:hAnsiTheme="minorHAnsi" w:cstheme="minorHAnsi"/>
          <w:sz w:val="22"/>
          <w:szCs w:val="22"/>
        </w:rPr>
      </w:pPr>
      <w:r w:rsidRPr="00CE3A27">
        <w:rPr>
          <w:rFonts w:asciiTheme="minorHAnsi" w:hAnsiTheme="minorHAnsi" w:cstheme="minorHAnsi"/>
          <w:sz w:val="22"/>
          <w:szCs w:val="22"/>
        </w:rPr>
        <w:pict w14:anchorId="7B672154">
          <v:shape id="_x0000_i1035" type="#_x0000_t75" style="width:10.9pt;height:15.05pt">
            <v:imagedata r:id="rId5" o:title=""/>
          </v:shape>
        </w:pict>
      </w:r>
      <w:r w:rsidRPr="00CE3A27">
        <w:rPr>
          <w:rFonts w:asciiTheme="minorHAnsi" w:hAnsiTheme="minorHAnsi" w:cstheme="minorHAnsi"/>
          <w:sz w:val="22"/>
          <w:szCs w:val="22"/>
        </w:rPr>
        <w:t xml:space="preserve">  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Lea</w:t>
      </w:r>
      <w:r w:rsidRPr="00CE3A27">
        <w:rPr>
          <w:rFonts w:asciiTheme="minorHAnsi" w:eastAsia="Arial" w:hAnsiTheme="minorHAnsi" w:cstheme="minorHAnsi"/>
          <w:sz w:val="22"/>
          <w:szCs w:val="22"/>
        </w:rPr>
        <w:t>r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o</w:t>
      </w:r>
      <w:r w:rsidRPr="00CE3A27">
        <w:rPr>
          <w:rFonts w:asciiTheme="minorHAnsi" w:eastAsia="Arial" w:hAnsiTheme="minorHAnsi" w:cstheme="minorHAnsi"/>
          <w:sz w:val="22"/>
          <w:szCs w:val="22"/>
        </w:rPr>
        <w:t>f</w:t>
      </w:r>
      <w:r w:rsidRPr="00CE3A27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CE3A27">
        <w:rPr>
          <w:rFonts w:asciiTheme="minorHAnsi" w:eastAsia="Arial" w:hAnsiTheme="minorHAnsi" w:cstheme="minorHAnsi"/>
          <w:sz w:val="22"/>
          <w:szCs w:val="22"/>
        </w:rPr>
        <w:t>ice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CE3A27">
        <w:rPr>
          <w:rFonts w:asciiTheme="minorHAnsi" w:eastAsia="Arial" w:hAnsiTheme="minorHAnsi" w:cstheme="minorHAnsi"/>
          <w:sz w:val="22"/>
          <w:szCs w:val="22"/>
        </w:rPr>
        <w:t>roc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CE3A27">
        <w:rPr>
          <w:rFonts w:asciiTheme="minorHAnsi" w:eastAsia="Arial" w:hAnsiTheme="minorHAnsi" w:cstheme="minorHAnsi"/>
          <w:sz w:val="22"/>
          <w:szCs w:val="22"/>
        </w:rPr>
        <w:t>res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an</w:t>
      </w:r>
      <w:r w:rsidRPr="00CE3A27">
        <w:rPr>
          <w:rFonts w:asciiTheme="minorHAnsi" w:eastAsia="Arial" w:hAnsiTheme="minorHAnsi" w:cstheme="minorHAnsi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bu</w:t>
      </w:r>
      <w:r w:rsidRPr="00CE3A27">
        <w:rPr>
          <w:rFonts w:asciiTheme="minorHAnsi" w:eastAsia="Arial" w:hAnsiTheme="minorHAnsi" w:cstheme="minorHAnsi"/>
          <w:sz w:val="22"/>
          <w:szCs w:val="22"/>
        </w:rPr>
        <w:t>s</w:t>
      </w:r>
      <w:r w:rsidRPr="00CE3A27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ne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ss 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mun</w:t>
      </w:r>
      <w:r w:rsidRPr="00CE3A27">
        <w:rPr>
          <w:rFonts w:asciiTheme="minorHAnsi" w:eastAsia="Arial" w:hAnsiTheme="minorHAnsi" w:cstheme="minorHAnsi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>ti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CE3A27">
        <w:rPr>
          <w:rFonts w:asciiTheme="minorHAnsi" w:eastAsia="Arial" w:hAnsiTheme="minorHAnsi" w:cstheme="minorHAnsi"/>
          <w:sz w:val="22"/>
          <w:szCs w:val="22"/>
        </w:rPr>
        <w:t>s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th</w:t>
      </w:r>
      <w:r w:rsidRPr="00CE3A27">
        <w:rPr>
          <w:rFonts w:asciiTheme="minorHAnsi" w:eastAsia="Arial" w:hAnsiTheme="minorHAnsi" w:cstheme="minorHAnsi"/>
          <w:sz w:val="22"/>
          <w:szCs w:val="22"/>
        </w:rPr>
        <w:t>r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h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ope</w:t>
      </w:r>
      <w:r w:rsidRPr="00CE3A27">
        <w:rPr>
          <w:rFonts w:asciiTheme="minorHAnsi" w:eastAsia="Arial" w:hAnsiTheme="minorHAnsi" w:cstheme="minorHAnsi"/>
          <w:sz w:val="22"/>
          <w:szCs w:val="22"/>
        </w:rPr>
        <w:t>rat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z w:val="22"/>
          <w:szCs w:val="22"/>
        </w:rPr>
        <w:t>g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CE3A27">
        <w:rPr>
          <w:rFonts w:asciiTheme="minorHAnsi" w:eastAsia="Arial" w:hAnsiTheme="minorHAnsi" w:cstheme="minorHAnsi"/>
          <w:sz w:val="22"/>
          <w:szCs w:val="22"/>
        </w:rPr>
        <w:t>r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de</w:t>
      </w:r>
      <w:r w:rsidRPr="00CE3A27">
        <w:rPr>
          <w:rFonts w:asciiTheme="minorHAnsi" w:eastAsia="Arial" w:hAnsiTheme="minorHAnsi" w:cstheme="minorHAnsi"/>
          <w:sz w:val="22"/>
          <w:szCs w:val="22"/>
        </w:rPr>
        <w:t>sk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CE3A27">
        <w:rPr>
          <w:rFonts w:asciiTheme="minorHAnsi" w:eastAsia="Arial" w:hAnsiTheme="minorHAnsi" w:cstheme="minorHAnsi"/>
          <w:sz w:val="22"/>
          <w:szCs w:val="22"/>
        </w:rPr>
        <w:t>inistra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CE3A27">
        <w:rPr>
          <w:rFonts w:asciiTheme="minorHAnsi" w:eastAsia="Arial" w:hAnsiTheme="minorHAnsi" w:cstheme="minorHAnsi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ta</w:t>
      </w:r>
      <w:r w:rsidRPr="00CE3A27">
        <w:rPr>
          <w:rFonts w:asciiTheme="minorHAnsi" w:eastAsia="Arial" w:hAnsiTheme="minorHAnsi" w:cstheme="minorHAnsi"/>
          <w:sz w:val="22"/>
          <w:szCs w:val="22"/>
        </w:rPr>
        <w:t>sks</w:t>
      </w:r>
    </w:p>
    <w:p w14:paraId="566910E3" w14:textId="2A2657CB" w:rsidR="004E5503" w:rsidRDefault="00CE3A27" w:rsidP="00CE3A27">
      <w:pPr>
        <w:spacing w:before="15"/>
        <w:ind w:left="2620" w:right="60" w:hanging="360"/>
        <w:rPr>
          <w:rFonts w:asciiTheme="minorHAnsi" w:eastAsia="Arial" w:hAnsiTheme="minorHAnsi" w:cstheme="minorHAnsi"/>
          <w:sz w:val="22"/>
          <w:szCs w:val="22"/>
        </w:rPr>
      </w:pPr>
      <w:r w:rsidRPr="00CE3A27">
        <w:rPr>
          <w:rFonts w:asciiTheme="minorHAnsi" w:hAnsiTheme="minorHAnsi" w:cstheme="minorHAnsi"/>
          <w:sz w:val="22"/>
          <w:szCs w:val="22"/>
        </w:rPr>
        <w:pict w14:anchorId="3E769298">
          <v:shape id="_x0000_i1086" type="#_x0000_t75" style="width:10.9pt;height:15.05pt" o:bullet="t">
            <v:imagedata r:id="rId5" o:title=""/>
          </v:shape>
        </w:pict>
      </w:r>
      <w:r w:rsidRPr="00CE3A27">
        <w:rPr>
          <w:rFonts w:asciiTheme="minorHAnsi" w:hAnsiTheme="minorHAnsi" w:cstheme="minorHAnsi"/>
          <w:sz w:val="22"/>
          <w:szCs w:val="22"/>
        </w:rPr>
        <w:t xml:space="preserve">   </w:t>
      </w:r>
      <w:r w:rsidRPr="00CE3A27">
        <w:rPr>
          <w:rFonts w:asciiTheme="minorHAnsi" w:eastAsia="Arial" w:hAnsiTheme="minorHAnsi" w:cstheme="minorHAnsi"/>
          <w:sz w:val="22"/>
          <w:szCs w:val="22"/>
        </w:rPr>
        <w:t>At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te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clie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me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>ti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ng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CE3A27">
        <w:rPr>
          <w:rFonts w:asciiTheme="minorHAnsi" w:eastAsia="Arial" w:hAnsiTheme="minorHAnsi" w:cstheme="minorHAnsi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CE3A27">
        <w:rPr>
          <w:rFonts w:asciiTheme="minorHAnsi" w:eastAsia="Arial" w:hAnsiTheme="minorHAnsi" w:cstheme="minorHAnsi"/>
          <w:sz w:val="22"/>
          <w:szCs w:val="22"/>
        </w:rPr>
        <w:t>,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emp</w:t>
      </w:r>
      <w:r w:rsidRPr="00CE3A27">
        <w:rPr>
          <w:rFonts w:asciiTheme="minorHAnsi" w:eastAsia="Arial" w:hAnsiTheme="minorHAnsi" w:cstheme="minorHAnsi"/>
          <w:sz w:val="22"/>
          <w:szCs w:val="22"/>
        </w:rPr>
        <w:t>lo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CE3A27">
        <w:rPr>
          <w:rFonts w:asciiTheme="minorHAnsi" w:eastAsia="Arial" w:hAnsiTheme="minorHAnsi" w:cstheme="minorHAnsi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CE3A27">
        <w:rPr>
          <w:rFonts w:asciiTheme="minorHAnsi" w:eastAsia="Arial" w:hAnsiTheme="minorHAnsi" w:cstheme="minorHAnsi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CE3A27">
        <w:rPr>
          <w:rFonts w:asciiTheme="minorHAnsi" w:eastAsia="Arial" w:hAnsiTheme="minorHAnsi" w:cstheme="minorHAnsi"/>
          <w:sz w:val="22"/>
          <w:szCs w:val="22"/>
        </w:rPr>
        <w:t>ro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>rty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te</w:t>
      </w:r>
      <w:r w:rsidRPr="00CE3A27">
        <w:rPr>
          <w:rFonts w:asciiTheme="minorHAnsi" w:eastAsia="Arial" w:hAnsiTheme="minorHAnsi" w:cstheme="minorHAnsi"/>
          <w:sz w:val="22"/>
          <w:szCs w:val="22"/>
        </w:rPr>
        <w:t>rs a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z w:val="22"/>
          <w:szCs w:val="22"/>
        </w:rPr>
        <w:t>iscuss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c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>s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CE3A27">
        <w:rPr>
          <w:rFonts w:asciiTheme="minorHAnsi" w:eastAsia="Arial" w:hAnsiTheme="minorHAnsi" w:cstheme="minorHAnsi"/>
          <w:sz w:val="22"/>
          <w:szCs w:val="22"/>
        </w:rPr>
        <w:t>ith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CE3A27">
        <w:rPr>
          <w:rFonts w:asciiTheme="minorHAnsi" w:eastAsia="Arial" w:hAnsiTheme="minorHAnsi" w:cstheme="minorHAnsi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s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>l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z w:val="22"/>
          <w:szCs w:val="22"/>
        </w:rPr>
        <w:t>cit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>rs</w:t>
      </w:r>
    </w:p>
    <w:p w14:paraId="1C02C5C3" w14:textId="77777777" w:rsidR="00CE3A27" w:rsidRPr="00CE3A27" w:rsidRDefault="00CE3A27" w:rsidP="00CE3A27">
      <w:pPr>
        <w:spacing w:before="15"/>
        <w:ind w:left="2620" w:right="60" w:hanging="360"/>
        <w:rPr>
          <w:rFonts w:asciiTheme="minorHAnsi" w:eastAsia="Arial" w:hAnsiTheme="minorHAnsi" w:cstheme="minorHAnsi"/>
          <w:sz w:val="22"/>
          <w:szCs w:val="22"/>
        </w:rPr>
      </w:pPr>
    </w:p>
    <w:p w14:paraId="17B9A684" w14:textId="77777777" w:rsidR="004E5503" w:rsidRPr="00CE3A27" w:rsidRDefault="00CE3A27" w:rsidP="00CE3A27">
      <w:pPr>
        <w:spacing w:before="25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CE3A27">
        <w:rPr>
          <w:rFonts w:asciiTheme="minorHAnsi" w:eastAsia="Arial" w:hAnsiTheme="minorHAnsi" w:cstheme="minorHAnsi"/>
          <w:b/>
          <w:sz w:val="22"/>
          <w:szCs w:val="22"/>
        </w:rPr>
        <w:t>Em</w:t>
      </w:r>
      <w:r w:rsidRPr="00CE3A27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CE3A27">
        <w:rPr>
          <w:rFonts w:asciiTheme="minorHAnsi" w:eastAsia="Arial" w:hAnsiTheme="minorHAnsi" w:cstheme="minorHAnsi"/>
          <w:b/>
          <w:spacing w:val="1"/>
          <w:sz w:val="22"/>
          <w:szCs w:val="22"/>
        </w:rPr>
        <w:t>lo</w:t>
      </w:r>
      <w:r w:rsidRPr="00CE3A27">
        <w:rPr>
          <w:rFonts w:asciiTheme="minorHAnsi" w:eastAsia="Arial" w:hAnsiTheme="minorHAnsi" w:cstheme="minorHAnsi"/>
          <w:b/>
          <w:spacing w:val="-7"/>
          <w:sz w:val="22"/>
          <w:szCs w:val="22"/>
        </w:rPr>
        <w:t>y</w:t>
      </w:r>
      <w:r w:rsidRPr="00CE3A27">
        <w:rPr>
          <w:rFonts w:asciiTheme="minorHAnsi" w:eastAsia="Arial" w:hAnsiTheme="minorHAnsi" w:cstheme="minorHAnsi"/>
          <w:b/>
          <w:sz w:val="22"/>
          <w:szCs w:val="22"/>
        </w:rPr>
        <w:t>me</w:t>
      </w:r>
      <w:r w:rsidRPr="00CE3A27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b/>
          <w:sz w:val="22"/>
          <w:szCs w:val="22"/>
        </w:rPr>
        <w:t>t</w:t>
      </w:r>
    </w:p>
    <w:p w14:paraId="4835C575" w14:textId="77777777" w:rsidR="004E5503" w:rsidRPr="00CE3A27" w:rsidRDefault="00CE3A27" w:rsidP="00CE3A27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CE3A27">
        <w:rPr>
          <w:rFonts w:asciiTheme="minorHAnsi" w:eastAsia="Arial" w:hAnsiTheme="minorHAnsi" w:cstheme="minorHAnsi"/>
          <w:b/>
          <w:spacing w:val="1"/>
          <w:sz w:val="22"/>
          <w:szCs w:val="22"/>
        </w:rPr>
        <w:t>J</w:t>
      </w:r>
      <w:r w:rsidRPr="00CE3A27">
        <w:rPr>
          <w:rFonts w:asciiTheme="minorHAnsi" w:eastAsia="Arial" w:hAnsiTheme="minorHAnsi" w:cstheme="minorHAnsi"/>
          <w:b/>
          <w:sz w:val="22"/>
          <w:szCs w:val="22"/>
        </w:rPr>
        <w:t>une</w:t>
      </w:r>
      <w:r w:rsidRPr="00CE3A27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b/>
          <w:sz w:val="22"/>
          <w:szCs w:val="22"/>
        </w:rPr>
        <w:t>–</w:t>
      </w:r>
      <w:r w:rsidRPr="00CE3A27">
        <w:rPr>
          <w:rFonts w:asciiTheme="minorHAnsi" w:eastAsia="Arial" w:hAnsiTheme="minorHAnsi" w:cstheme="minorHAnsi"/>
          <w:b/>
          <w:spacing w:val="4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b/>
          <w:spacing w:val="-8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b/>
          <w:sz w:val="22"/>
          <w:szCs w:val="22"/>
        </w:rPr>
        <w:t xml:space="preserve">ug </w:t>
      </w:r>
      <w:r w:rsidRPr="00CE3A27">
        <w:rPr>
          <w:rFonts w:asciiTheme="minorHAnsi" w:eastAsia="Arial" w:hAnsiTheme="minorHAnsi" w:cstheme="minorHAnsi"/>
          <w:b/>
          <w:spacing w:val="1"/>
          <w:sz w:val="22"/>
          <w:szCs w:val="22"/>
        </w:rPr>
        <w:t>201</w:t>
      </w:r>
      <w:r w:rsidRPr="00CE3A27">
        <w:rPr>
          <w:rFonts w:asciiTheme="minorHAnsi" w:eastAsia="Arial" w:hAnsiTheme="minorHAnsi" w:cstheme="minorHAnsi"/>
          <w:b/>
          <w:sz w:val="22"/>
          <w:szCs w:val="22"/>
        </w:rPr>
        <w:t xml:space="preserve">1  </w:t>
      </w:r>
      <w:r w:rsidRPr="00CE3A27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b/>
          <w:sz w:val="22"/>
          <w:szCs w:val="22"/>
        </w:rPr>
        <w:t>P</w:t>
      </w:r>
      <w:r w:rsidRPr="00CE3A27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b/>
          <w:sz w:val="22"/>
          <w:szCs w:val="22"/>
        </w:rPr>
        <w:t>rt</w:t>
      </w:r>
      <w:r w:rsidRPr="00CE3A27">
        <w:rPr>
          <w:rFonts w:asciiTheme="minorHAnsi" w:eastAsia="Arial" w:hAnsiTheme="minorHAnsi" w:cstheme="minorHAnsi"/>
          <w:b/>
          <w:spacing w:val="-1"/>
          <w:sz w:val="22"/>
          <w:szCs w:val="22"/>
        </w:rPr>
        <w:t>-</w:t>
      </w:r>
      <w:r w:rsidRPr="00CE3A27">
        <w:rPr>
          <w:rFonts w:asciiTheme="minorHAnsi" w:eastAsia="Arial" w:hAnsiTheme="minorHAnsi" w:cstheme="minorHAnsi"/>
          <w:b/>
          <w:sz w:val="22"/>
          <w:szCs w:val="22"/>
        </w:rPr>
        <w:t>time</w:t>
      </w:r>
      <w:r w:rsidRPr="00CE3A27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a</w:t>
      </w:r>
      <w:r w:rsidRPr="00CE3A27">
        <w:rPr>
          <w:rFonts w:asciiTheme="minorHAnsi" w:eastAsia="Arial" w:hAnsiTheme="minorHAnsi" w:cstheme="minorHAnsi"/>
          <w:b/>
          <w:sz w:val="22"/>
          <w:szCs w:val="22"/>
        </w:rPr>
        <w:t>dmin</w:t>
      </w:r>
      <w:r w:rsidRPr="00CE3A27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b/>
          <w:spacing w:val="1"/>
          <w:sz w:val="22"/>
          <w:szCs w:val="22"/>
        </w:rPr>
        <w:t>ss</w:t>
      </w:r>
      <w:r w:rsidRPr="00CE3A27">
        <w:rPr>
          <w:rFonts w:asciiTheme="minorHAnsi" w:eastAsia="Arial" w:hAnsiTheme="minorHAnsi" w:cstheme="minorHAnsi"/>
          <w:b/>
          <w:spacing w:val="-2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CE3A27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b/>
          <w:spacing w:val="-2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b/>
          <w:sz w:val="22"/>
          <w:szCs w:val="22"/>
        </w:rPr>
        <w:t>nt</w:t>
      </w:r>
      <w:r w:rsidRPr="00CE3A27">
        <w:rPr>
          <w:rFonts w:asciiTheme="minorHAnsi" w:eastAsia="Arial" w:hAnsiTheme="minorHAnsi" w:cstheme="minorHAnsi"/>
          <w:b/>
          <w:spacing w:val="-39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b/>
          <w:spacing w:val="2"/>
          <w:sz w:val="22"/>
          <w:szCs w:val="22"/>
        </w:rPr>
        <w:t>R</w:t>
      </w:r>
      <w:r w:rsidRPr="00CE3A27">
        <w:rPr>
          <w:rFonts w:asciiTheme="minorHAnsi" w:eastAsia="Arial" w:hAnsiTheme="minorHAnsi" w:cstheme="minorHAnsi"/>
          <w:b/>
          <w:sz w:val="22"/>
          <w:szCs w:val="22"/>
        </w:rPr>
        <w:t>T G</w:t>
      </w:r>
      <w:r w:rsidRPr="00CE3A27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CE3A27">
        <w:rPr>
          <w:rFonts w:asciiTheme="minorHAnsi" w:eastAsia="Arial" w:hAnsiTheme="minorHAnsi" w:cstheme="minorHAnsi"/>
          <w:b/>
          <w:sz w:val="22"/>
          <w:szCs w:val="22"/>
        </w:rPr>
        <w:t xml:space="preserve">oup, </w:t>
      </w:r>
      <w:r w:rsidRPr="00CE3A27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CE3A27">
        <w:rPr>
          <w:rFonts w:asciiTheme="minorHAnsi" w:eastAsia="Arial" w:hAnsiTheme="minorHAnsi" w:cstheme="minorHAnsi"/>
          <w:b/>
          <w:sz w:val="22"/>
          <w:szCs w:val="22"/>
        </w:rPr>
        <w:t>lough</w:t>
      </w:r>
    </w:p>
    <w:p w14:paraId="51E4F97C" w14:textId="77777777" w:rsidR="004E5503" w:rsidRPr="00CE3A27" w:rsidRDefault="00CE3A27" w:rsidP="00CE3A27">
      <w:pPr>
        <w:spacing w:before="22"/>
        <w:ind w:left="2620" w:right="487" w:hanging="360"/>
        <w:rPr>
          <w:rFonts w:asciiTheme="minorHAnsi" w:eastAsia="Arial" w:hAnsiTheme="minorHAnsi" w:cstheme="minorHAnsi"/>
          <w:sz w:val="22"/>
          <w:szCs w:val="22"/>
        </w:rPr>
      </w:pPr>
      <w:r w:rsidRPr="00CE3A27">
        <w:rPr>
          <w:rFonts w:asciiTheme="minorHAnsi" w:hAnsiTheme="minorHAnsi" w:cstheme="minorHAnsi"/>
          <w:sz w:val="22"/>
          <w:szCs w:val="22"/>
        </w:rPr>
        <w:pict w14:anchorId="65E2AD74">
          <v:shape id="_x0000_i1037" type="#_x0000_t75" style="width:10.9pt;height:15.05pt">
            <v:imagedata r:id="rId5" o:title=""/>
          </v:shape>
        </w:pict>
      </w:r>
      <w:r w:rsidRPr="00CE3A27">
        <w:rPr>
          <w:rFonts w:asciiTheme="minorHAnsi" w:hAnsiTheme="minorHAnsi" w:cstheme="minorHAnsi"/>
          <w:sz w:val="22"/>
          <w:szCs w:val="22"/>
        </w:rPr>
        <w:t xml:space="preserve">   </w:t>
      </w:r>
      <w:r w:rsidRPr="00CE3A27">
        <w:rPr>
          <w:rFonts w:asciiTheme="minorHAnsi" w:eastAsia="Arial" w:hAnsiTheme="minorHAnsi" w:cstheme="minorHAnsi"/>
          <w:sz w:val="22"/>
          <w:szCs w:val="22"/>
        </w:rPr>
        <w:t>De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lt 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CE3A27">
        <w:rPr>
          <w:rFonts w:asciiTheme="minorHAnsi" w:eastAsia="Arial" w:hAnsiTheme="minorHAnsi" w:cstheme="minorHAnsi"/>
          <w:sz w:val="22"/>
          <w:szCs w:val="22"/>
        </w:rPr>
        <w:t>ith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te</w:t>
      </w:r>
      <w:r w:rsidRPr="00CE3A27">
        <w:rPr>
          <w:rFonts w:asciiTheme="minorHAnsi" w:eastAsia="Arial" w:hAnsiTheme="minorHAnsi" w:cstheme="minorHAnsi"/>
          <w:sz w:val="22"/>
          <w:szCs w:val="22"/>
        </w:rPr>
        <w:t>le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ho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q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ue</w:t>
      </w:r>
      <w:r w:rsidRPr="00CE3A27">
        <w:rPr>
          <w:rFonts w:asciiTheme="minorHAnsi" w:eastAsia="Arial" w:hAnsiTheme="minorHAnsi" w:cstheme="minorHAnsi"/>
          <w:sz w:val="22"/>
          <w:szCs w:val="22"/>
        </w:rPr>
        <w:t>r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>s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>r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CE3A27">
        <w:rPr>
          <w:rFonts w:asciiTheme="minorHAnsi" w:eastAsia="Arial" w:hAnsiTheme="minorHAnsi" w:cstheme="minorHAnsi"/>
          <w:sz w:val="22"/>
          <w:szCs w:val="22"/>
        </w:rPr>
        <w:t>is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ma</w:t>
      </w:r>
      <w:r w:rsidRPr="00CE3A27">
        <w:rPr>
          <w:rFonts w:asciiTheme="minorHAnsi" w:eastAsia="Arial" w:hAnsiTheme="minorHAnsi" w:cstheme="minorHAnsi"/>
          <w:sz w:val="22"/>
          <w:szCs w:val="22"/>
        </w:rPr>
        <w:t>il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>r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>r b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CE3A27">
        <w:rPr>
          <w:rFonts w:asciiTheme="minorHAnsi" w:eastAsia="Arial" w:hAnsiTheme="minorHAnsi" w:cstheme="minorHAnsi"/>
          <w:sz w:val="22"/>
          <w:szCs w:val="22"/>
        </w:rPr>
        <w:t>si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ss 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z w:val="22"/>
          <w:szCs w:val="22"/>
        </w:rPr>
        <w:t>s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CE3A27">
        <w:rPr>
          <w:rFonts w:asciiTheme="minorHAnsi" w:eastAsia="Arial" w:hAnsiTheme="minorHAnsi" w:cstheme="minorHAnsi"/>
          <w:sz w:val="22"/>
          <w:szCs w:val="22"/>
        </w:rPr>
        <w:t>r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z w:val="22"/>
          <w:szCs w:val="22"/>
        </w:rPr>
        <w:t>g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ha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>rd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rs </w:t>
      </w:r>
      <w:r w:rsidRPr="00CE3A27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re </w:t>
      </w:r>
      <w:r w:rsidRPr="00CE3A27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CE3A27">
        <w:rPr>
          <w:rFonts w:asciiTheme="minorHAnsi" w:eastAsia="Arial" w:hAnsiTheme="minorHAnsi" w:cstheme="minorHAnsi"/>
          <w:sz w:val="22"/>
          <w:szCs w:val="22"/>
        </w:rPr>
        <w:t>e</w:t>
      </w:r>
    </w:p>
    <w:p w14:paraId="5843FE09" w14:textId="77777777" w:rsidR="004E5503" w:rsidRPr="00CE3A27" w:rsidRDefault="00CE3A27" w:rsidP="00CE3A27">
      <w:pPr>
        <w:spacing w:before="17"/>
        <w:ind w:left="2620" w:right="782" w:hanging="360"/>
        <w:rPr>
          <w:rFonts w:asciiTheme="minorHAnsi" w:eastAsia="Arial" w:hAnsiTheme="minorHAnsi" w:cstheme="minorHAnsi"/>
          <w:sz w:val="22"/>
          <w:szCs w:val="22"/>
        </w:rPr>
      </w:pPr>
      <w:r w:rsidRPr="00CE3A27">
        <w:rPr>
          <w:rFonts w:asciiTheme="minorHAnsi" w:hAnsiTheme="minorHAnsi" w:cstheme="minorHAnsi"/>
          <w:sz w:val="22"/>
          <w:szCs w:val="22"/>
        </w:rPr>
        <w:pict w14:anchorId="44252BFC">
          <v:shape id="_x0000_i1038" type="#_x0000_t75" style="width:10.9pt;height:15.05pt">
            <v:imagedata r:id="rId5" o:title=""/>
          </v:shape>
        </w:pict>
      </w:r>
      <w:r w:rsidRPr="00CE3A27">
        <w:rPr>
          <w:rFonts w:asciiTheme="minorHAnsi" w:hAnsiTheme="minorHAnsi" w:cstheme="minorHAnsi"/>
          <w:sz w:val="22"/>
          <w:szCs w:val="22"/>
        </w:rPr>
        <w:t xml:space="preserve">   </w:t>
      </w:r>
      <w:r w:rsidRPr="00CE3A27">
        <w:rPr>
          <w:rFonts w:asciiTheme="minorHAnsi" w:eastAsia="Arial" w:hAnsiTheme="minorHAnsi" w:cstheme="minorHAnsi"/>
          <w:sz w:val="22"/>
          <w:szCs w:val="22"/>
        </w:rPr>
        <w:t>C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ea</w:t>
      </w:r>
      <w:r w:rsidRPr="00CE3A27">
        <w:rPr>
          <w:rFonts w:asciiTheme="minorHAnsi" w:eastAsia="Arial" w:hAnsiTheme="minorHAnsi" w:cstheme="minorHAnsi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pd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ne</w:t>
      </w:r>
      <w:r w:rsidRPr="00CE3A27">
        <w:rPr>
          <w:rFonts w:asciiTheme="minorHAnsi" w:eastAsia="Arial" w:hAnsiTheme="minorHAnsi" w:cstheme="minorHAnsi"/>
          <w:sz w:val="22"/>
          <w:szCs w:val="22"/>
        </w:rPr>
        <w:t>w</w:t>
      </w:r>
      <w:r w:rsidRPr="00CE3A27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c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CE3A27">
        <w:rPr>
          <w:rFonts w:asciiTheme="minorHAnsi" w:eastAsia="Arial" w:hAnsiTheme="minorHAnsi" w:cstheme="minorHAnsi"/>
          <w:sz w:val="22"/>
          <w:szCs w:val="22"/>
        </w:rPr>
        <w:t>st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me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pp</w:t>
      </w:r>
      <w:r w:rsidRPr="00CE3A27">
        <w:rPr>
          <w:rFonts w:asciiTheme="minorHAnsi" w:eastAsia="Arial" w:hAnsiTheme="minorHAnsi" w:cstheme="minorHAnsi"/>
          <w:sz w:val="22"/>
          <w:szCs w:val="22"/>
        </w:rPr>
        <w:t>l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>r d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>se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CE3A27">
        <w:rPr>
          <w:rFonts w:asciiTheme="minorHAnsi" w:eastAsia="Arial" w:hAnsiTheme="minorHAnsi" w:cstheme="minorHAnsi"/>
          <w:sz w:val="22"/>
          <w:szCs w:val="22"/>
        </w:rPr>
        <w:t>ich re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q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CE3A27">
        <w:rPr>
          <w:rFonts w:asciiTheme="minorHAnsi" w:eastAsia="Arial" w:hAnsiTheme="minorHAnsi" w:cstheme="minorHAnsi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cl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>se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z w:val="22"/>
          <w:szCs w:val="22"/>
        </w:rPr>
        <w:t>ti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CE3A27">
        <w:rPr>
          <w:rFonts w:asciiTheme="minorHAnsi" w:eastAsia="Arial" w:hAnsiTheme="minorHAnsi" w:cstheme="minorHAnsi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de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>il</w:t>
      </w:r>
    </w:p>
    <w:p w14:paraId="43758001" w14:textId="77777777" w:rsidR="004E5503" w:rsidRPr="00CE3A27" w:rsidRDefault="00CE3A27" w:rsidP="00CE3A27">
      <w:pPr>
        <w:ind w:left="2260"/>
        <w:rPr>
          <w:rFonts w:asciiTheme="minorHAnsi" w:eastAsia="Arial" w:hAnsiTheme="minorHAnsi" w:cstheme="minorHAnsi"/>
          <w:sz w:val="22"/>
          <w:szCs w:val="22"/>
        </w:rPr>
      </w:pPr>
      <w:r w:rsidRPr="00CE3A27">
        <w:rPr>
          <w:rFonts w:asciiTheme="minorHAnsi" w:hAnsiTheme="minorHAnsi" w:cstheme="minorHAnsi"/>
          <w:sz w:val="22"/>
          <w:szCs w:val="22"/>
        </w:rPr>
        <w:pict w14:anchorId="61152B27">
          <v:shape id="_x0000_i1039" type="#_x0000_t75" style="width:10.9pt;height:15.05pt">
            <v:imagedata r:id="rId5" o:title=""/>
          </v:shape>
        </w:pict>
      </w:r>
      <w:r w:rsidRPr="00CE3A27">
        <w:rPr>
          <w:rFonts w:asciiTheme="minorHAnsi" w:hAnsiTheme="minorHAnsi" w:cstheme="minorHAnsi"/>
          <w:sz w:val="22"/>
          <w:szCs w:val="22"/>
        </w:rPr>
        <w:t xml:space="preserve">   </w:t>
      </w:r>
      <w:r w:rsidRPr="00CE3A27">
        <w:rPr>
          <w:rFonts w:asciiTheme="minorHAnsi" w:eastAsia="Arial" w:hAnsiTheme="minorHAnsi" w:cstheme="minorHAnsi"/>
          <w:sz w:val="22"/>
          <w:szCs w:val="22"/>
        </w:rPr>
        <w:t>De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>lo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pe</w:t>
      </w:r>
      <w:r w:rsidRPr="00CE3A27">
        <w:rPr>
          <w:rFonts w:asciiTheme="minorHAnsi" w:eastAsia="Arial" w:hAnsiTheme="minorHAnsi" w:cstheme="minorHAnsi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e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CE3A27">
        <w:rPr>
          <w:rFonts w:asciiTheme="minorHAnsi" w:eastAsia="Arial" w:hAnsiTheme="minorHAnsi" w:cstheme="minorHAnsi"/>
          <w:sz w:val="22"/>
          <w:szCs w:val="22"/>
        </w:rPr>
        <w:t>c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>l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CE3A27">
        <w:rPr>
          <w:rFonts w:asciiTheme="minorHAnsi" w:eastAsia="Arial" w:hAnsiTheme="minorHAnsi" w:cstheme="minorHAnsi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>l c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mm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un</w:t>
      </w:r>
      <w:r w:rsidRPr="00CE3A27">
        <w:rPr>
          <w:rFonts w:asciiTheme="minorHAnsi" w:eastAsia="Arial" w:hAnsiTheme="minorHAnsi" w:cstheme="minorHAnsi"/>
          <w:sz w:val="22"/>
          <w:szCs w:val="22"/>
        </w:rPr>
        <w:t>ica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skil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CE3A27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CE3A27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>m</w:t>
      </w:r>
      <w:r w:rsidRPr="00CE3A2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>l</w:t>
      </w:r>
      <w:r w:rsidRPr="00CE3A27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CE3A27">
        <w:rPr>
          <w:rFonts w:asciiTheme="minorHAnsi" w:eastAsia="Arial" w:hAnsiTheme="minorHAnsi" w:cstheme="minorHAnsi"/>
          <w:sz w:val="22"/>
          <w:szCs w:val="22"/>
        </w:rPr>
        <w:t>ing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c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CE3A27">
        <w:rPr>
          <w:rFonts w:asciiTheme="minorHAnsi" w:eastAsia="Arial" w:hAnsiTheme="minorHAnsi" w:cstheme="minorHAnsi"/>
          <w:sz w:val="22"/>
          <w:szCs w:val="22"/>
        </w:rPr>
        <w:t>st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ome</w:t>
      </w:r>
      <w:r w:rsidRPr="00CE3A27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CE3A27">
        <w:rPr>
          <w:rFonts w:asciiTheme="minorHAnsi" w:eastAsia="Arial" w:hAnsiTheme="minorHAnsi" w:cstheme="minorHAnsi"/>
          <w:sz w:val="22"/>
          <w:szCs w:val="22"/>
        </w:rPr>
        <w:t>s’</w:t>
      </w:r>
    </w:p>
    <w:p w14:paraId="0DBC6CF3" w14:textId="77777777" w:rsidR="004E5503" w:rsidRPr="00CE3A27" w:rsidRDefault="00CE3A27" w:rsidP="00CE3A27">
      <w:pPr>
        <w:ind w:left="2620"/>
        <w:rPr>
          <w:rFonts w:asciiTheme="minorHAnsi" w:eastAsia="Arial" w:hAnsiTheme="minorHAnsi" w:cstheme="minorHAnsi"/>
          <w:sz w:val="22"/>
          <w:szCs w:val="22"/>
        </w:rPr>
      </w:pP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CE3A27">
        <w:rPr>
          <w:rFonts w:asciiTheme="minorHAnsi" w:eastAsia="Arial" w:hAnsiTheme="minorHAnsi" w:cstheme="minorHAnsi"/>
          <w:sz w:val="22"/>
          <w:szCs w:val="22"/>
        </w:rPr>
        <w:t>ro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CE3A27">
        <w:rPr>
          <w:rFonts w:asciiTheme="minorHAnsi" w:eastAsia="Arial" w:hAnsiTheme="minorHAnsi" w:cstheme="minorHAnsi"/>
          <w:sz w:val="22"/>
          <w:szCs w:val="22"/>
        </w:rPr>
        <w:t>l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ne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>ti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z w:val="22"/>
          <w:szCs w:val="22"/>
        </w:rPr>
        <w:t>g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CE3A27">
        <w:rPr>
          <w:rFonts w:asciiTheme="minorHAnsi" w:eastAsia="Arial" w:hAnsiTheme="minorHAnsi" w:cstheme="minorHAnsi"/>
          <w:sz w:val="22"/>
          <w:szCs w:val="22"/>
        </w:rPr>
        <w:t>ith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s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upp</w:t>
      </w:r>
      <w:r w:rsidRPr="00CE3A27">
        <w:rPr>
          <w:rFonts w:asciiTheme="minorHAnsi" w:eastAsia="Arial" w:hAnsiTheme="minorHAnsi" w:cstheme="minorHAnsi"/>
          <w:sz w:val="22"/>
          <w:szCs w:val="22"/>
        </w:rPr>
        <w:t>l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>rs</w:t>
      </w:r>
    </w:p>
    <w:p w14:paraId="10AC5DCD" w14:textId="77777777" w:rsidR="004E5503" w:rsidRPr="00CE3A27" w:rsidRDefault="004E5503" w:rsidP="00CE3A27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2AC2A628" w14:textId="77777777" w:rsidR="00CE3A27" w:rsidRDefault="00CE3A27" w:rsidP="00CE3A27">
      <w:pPr>
        <w:ind w:left="2260" w:right="65" w:hanging="2160"/>
        <w:rPr>
          <w:rFonts w:asciiTheme="minorHAnsi" w:eastAsia="Arial" w:hAnsiTheme="minorHAnsi" w:cstheme="minorHAnsi"/>
          <w:spacing w:val="1"/>
          <w:sz w:val="22"/>
          <w:szCs w:val="22"/>
        </w:rPr>
      </w:pPr>
      <w:r w:rsidRPr="00CE3A27">
        <w:rPr>
          <w:rFonts w:asciiTheme="minorHAnsi" w:eastAsia="Arial" w:hAnsiTheme="minorHAnsi" w:cstheme="minorHAnsi"/>
          <w:b/>
          <w:sz w:val="22"/>
          <w:szCs w:val="22"/>
        </w:rPr>
        <w:t>Pre</w:t>
      </w:r>
      <w:r w:rsidRPr="00CE3A27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b/>
          <w:spacing w:val="-1"/>
          <w:sz w:val="22"/>
          <w:szCs w:val="22"/>
        </w:rPr>
        <w:t>2</w:t>
      </w:r>
      <w:r w:rsidRPr="00CE3A27">
        <w:rPr>
          <w:rFonts w:asciiTheme="minorHAnsi" w:eastAsia="Arial" w:hAnsiTheme="minorHAnsi" w:cstheme="minorHAnsi"/>
          <w:b/>
          <w:spacing w:val="1"/>
          <w:sz w:val="22"/>
          <w:szCs w:val="22"/>
        </w:rPr>
        <w:t>01</w:t>
      </w:r>
      <w:r w:rsidRPr="00CE3A27">
        <w:rPr>
          <w:rFonts w:asciiTheme="minorHAnsi" w:eastAsia="Arial" w:hAnsiTheme="minorHAnsi" w:cstheme="minorHAnsi"/>
          <w:b/>
          <w:sz w:val="22"/>
          <w:szCs w:val="22"/>
        </w:rPr>
        <w:t xml:space="preserve">1                </w:t>
      </w:r>
      <w:r w:rsidRPr="00CE3A27">
        <w:rPr>
          <w:rFonts w:asciiTheme="minorHAnsi" w:eastAsia="Arial" w:hAnsiTheme="minorHAnsi" w:cstheme="minorHAnsi"/>
          <w:b/>
          <w:spacing w:val="40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Re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ta</w:t>
      </w:r>
      <w:r w:rsidRPr="00CE3A27">
        <w:rPr>
          <w:rFonts w:asciiTheme="minorHAnsi" w:eastAsia="Arial" w:hAnsiTheme="minorHAnsi" w:cstheme="minorHAnsi"/>
          <w:sz w:val="22"/>
          <w:szCs w:val="22"/>
        </w:rPr>
        <w:t>il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pe</w:t>
      </w:r>
      <w:r w:rsidRPr="00CE3A27">
        <w:rPr>
          <w:rFonts w:asciiTheme="minorHAnsi" w:eastAsia="Arial" w:hAnsiTheme="minorHAnsi" w:cstheme="minorHAnsi"/>
          <w:sz w:val="22"/>
          <w:szCs w:val="22"/>
        </w:rPr>
        <w:t>r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CE3A27">
        <w:rPr>
          <w:rFonts w:asciiTheme="minorHAnsi" w:eastAsia="Arial" w:hAnsiTheme="minorHAnsi" w:cstheme="minorHAnsi"/>
          <w:sz w:val="22"/>
          <w:szCs w:val="22"/>
        </w:rPr>
        <w:t>ce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>lu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>ry</w:t>
      </w:r>
      <w:r w:rsidRPr="00CE3A27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c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re 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>rk</w:t>
      </w:r>
      <w:r w:rsidRPr="00CE3A2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CE3A27">
        <w:rPr>
          <w:rFonts w:asciiTheme="minorHAnsi" w:eastAsia="Arial" w:hAnsiTheme="minorHAnsi" w:cstheme="minorHAnsi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z w:val="22"/>
          <w:szCs w:val="22"/>
        </w:rPr>
        <w:t>h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lts 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CE3A27">
        <w:rPr>
          <w:rFonts w:asciiTheme="minorHAnsi" w:eastAsia="Arial" w:hAnsiTheme="minorHAnsi" w:cstheme="minorHAnsi"/>
          <w:sz w:val="22"/>
          <w:szCs w:val="22"/>
        </w:rPr>
        <w:t>ith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l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ea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rning 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z w:val="22"/>
          <w:szCs w:val="22"/>
        </w:rPr>
        <w:t>if</w:t>
      </w:r>
      <w:r w:rsidRPr="00CE3A27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CE3A27">
        <w:rPr>
          <w:rFonts w:asciiTheme="minorHAnsi" w:eastAsia="Arial" w:hAnsiTheme="minorHAnsi" w:cstheme="minorHAnsi"/>
          <w:sz w:val="22"/>
          <w:szCs w:val="22"/>
        </w:rPr>
        <w:t>icult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he</w:t>
      </w:r>
      <w:r w:rsidRPr="00CE3A27">
        <w:rPr>
          <w:rFonts w:asciiTheme="minorHAnsi" w:eastAsia="Arial" w:hAnsiTheme="minorHAnsi" w:cstheme="minorHAnsi"/>
          <w:sz w:val="22"/>
          <w:szCs w:val="22"/>
        </w:rPr>
        <w:t>lp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CE3A27">
        <w:rPr>
          <w:rFonts w:asciiTheme="minorHAnsi" w:eastAsia="Arial" w:hAnsiTheme="minorHAnsi" w:cstheme="minorHAnsi"/>
          <w:sz w:val="22"/>
          <w:szCs w:val="22"/>
        </w:rPr>
        <w:t>e</w:t>
      </w:r>
    </w:p>
    <w:p w14:paraId="3F974BCD" w14:textId="26D93365" w:rsidR="004E5503" w:rsidRPr="00CE3A27" w:rsidRDefault="00CE3A27" w:rsidP="00CE3A27">
      <w:pPr>
        <w:ind w:left="2260" w:right="65" w:hanging="820"/>
        <w:rPr>
          <w:rFonts w:asciiTheme="minorHAnsi" w:eastAsia="Arial" w:hAnsiTheme="minorHAnsi" w:cstheme="minorHAnsi"/>
          <w:sz w:val="22"/>
          <w:szCs w:val="22"/>
        </w:rPr>
      </w:pPr>
      <w:r>
        <w:rPr>
          <w:rFonts w:asciiTheme="minorHAnsi" w:eastAsia="Arial" w:hAnsiTheme="minorHAnsi" w:cstheme="minorHAnsi"/>
          <w:b/>
          <w:sz w:val="22"/>
          <w:szCs w:val="22"/>
        </w:rPr>
        <w:t xml:space="preserve">       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z w:val="22"/>
          <w:szCs w:val="22"/>
        </w:rPr>
        <w:t>ic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>te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CE3A27">
        <w:rPr>
          <w:rFonts w:asciiTheme="minorHAnsi" w:eastAsia="Arial" w:hAnsiTheme="minorHAnsi" w:cstheme="minorHAnsi"/>
          <w:sz w:val="22"/>
          <w:szCs w:val="22"/>
        </w:rPr>
        <w:t>ith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pe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CE3A27">
        <w:rPr>
          <w:rFonts w:asciiTheme="minorHAnsi" w:eastAsia="Arial" w:hAnsiTheme="minorHAnsi" w:cstheme="minorHAnsi"/>
          <w:sz w:val="22"/>
          <w:szCs w:val="22"/>
        </w:rPr>
        <w:t>le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CE3A27">
        <w:rPr>
          <w:rFonts w:asciiTheme="minorHAnsi" w:eastAsia="Arial" w:hAnsiTheme="minorHAnsi" w:cstheme="minorHAnsi"/>
          <w:sz w:val="22"/>
          <w:szCs w:val="22"/>
        </w:rPr>
        <w:t>r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m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>ll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lks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>f</w:t>
      </w:r>
      <w:r w:rsidRPr="00CE3A27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l</w:t>
      </w:r>
      <w:r w:rsidRPr="00CE3A27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CE3A27">
        <w:rPr>
          <w:rFonts w:asciiTheme="minorHAnsi" w:eastAsia="Arial" w:hAnsiTheme="minorHAnsi" w:cstheme="minorHAnsi"/>
          <w:sz w:val="22"/>
          <w:szCs w:val="22"/>
        </w:rPr>
        <w:t>e</w:t>
      </w:r>
    </w:p>
    <w:p w14:paraId="2A43D882" w14:textId="77777777" w:rsidR="004E5503" w:rsidRPr="00CE3A27" w:rsidRDefault="004E5503" w:rsidP="00CE3A27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07D5AF53" w14:textId="77777777" w:rsidR="004E5503" w:rsidRPr="00CE3A27" w:rsidRDefault="004E5503" w:rsidP="00CE3A27">
      <w:pPr>
        <w:rPr>
          <w:rFonts w:asciiTheme="minorHAnsi" w:hAnsiTheme="minorHAnsi" w:cstheme="minorHAnsi"/>
          <w:sz w:val="22"/>
          <w:szCs w:val="22"/>
        </w:rPr>
        <w:sectPr w:rsidR="004E5503" w:rsidRPr="00CE3A27">
          <w:pgSz w:w="11920" w:h="16840"/>
          <w:pgMar w:top="660" w:right="720" w:bottom="280" w:left="620" w:header="720" w:footer="720" w:gutter="0"/>
          <w:cols w:space="720"/>
        </w:sectPr>
      </w:pPr>
    </w:p>
    <w:p w14:paraId="2BB3AA31" w14:textId="1B42D2DB" w:rsidR="004E5503" w:rsidRPr="00CE3A27" w:rsidRDefault="00CE3A27" w:rsidP="00CE3A27">
      <w:pPr>
        <w:spacing w:before="25"/>
        <w:ind w:left="100" w:right="-62"/>
        <w:rPr>
          <w:rFonts w:asciiTheme="minorHAnsi" w:eastAsia="Arial" w:hAnsiTheme="minorHAnsi" w:cstheme="minorHAnsi"/>
          <w:sz w:val="22"/>
          <w:szCs w:val="22"/>
        </w:rPr>
      </w:pPr>
      <w:r w:rsidRPr="00CE3A27">
        <w:rPr>
          <w:rFonts w:asciiTheme="minorHAnsi" w:hAnsiTheme="minorHAnsi" w:cstheme="minorHAnsi"/>
          <w:sz w:val="22"/>
          <w:szCs w:val="22"/>
        </w:rPr>
        <w:pict w14:anchorId="04255163">
          <v:group id="_x0000_s1033" style="position:absolute;left:0;text-align:left;margin-left:34.55pt;margin-top:619.85pt;width:526.3pt;height:0;z-index:-251657728;mso-position-horizontal-relative:page;mso-position-vertical-relative:page" coordorigin="691,12397" coordsize="10526,0">
            <v:shape id="_x0000_s1034" style="position:absolute;left:691;top:12397;width:10526;height:0" coordorigin="691,12397" coordsize="10526,0" path="m691,12397r10526,e" filled="f" strokeweight=".58pt">
              <v:path arrowok="t"/>
            </v:shape>
            <w10:wrap anchorx="page" anchory="page"/>
          </v:group>
        </w:pict>
      </w:r>
      <w:r w:rsidRPr="00CE3A27">
        <w:rPr>
          <w:rFonts w:asciiTheme="minorHAnsi" w:eastAsia="Arial" w:hAnsiTheme="minorHAnsi" w:cstheme="minorHAnsi"/>
          <w:b/>
          <w:sz w:val="22"/>
          <w:szCs w:val="22"/>
        </w:rPr>
        <w:t>Sk</w:t>
      </w:r>
      <w:r w:rsidRPr="00CE3A27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b/>
          <w:spacing w:val="-1"/>
          <w:sz w:val="22"/>
          <w:szCs w:val="22"/>
        </w:rPr>
        <w:t>l</w:t>
      </w:r>
      <w:r w:rsidRPr="00CE3A27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CE3A27">
        <w:rPr>
          <w:rFonts w:asciiTheme="minorHAnsi" w:eastAsia="Arial" w:hAnsiTheme="minorHAnsi" w:cstheme="minorHAnsi"/>
          <w:b/>
          <w:sz w:val="22"/>
          <w:szCs w:val="22"/>
        </w:rPr>
        <w:t>s</w:t>
      </w:r>
    </w:p>
    <w:p w14:paraId="2694E5A1" w14:textId="77777777" w:rsidR="004E5503" w:rsidRPr="00CE3A27" w:rsidRDefault="00CE3A27" w:rsidP="00CE3A27">
      <w:pPr>
        <w:spacing w:before="2"/>
        <w:rPr>
          <w:rFonts w:asciiTheme="minorHAnsi" w:hAnsiTheme="minorHAnsi" w:cstheme="minorHAnsi"/>
          <w:sz w:val="22"/>
          <w:szCs w:val="22"/>
        </w:rPr>
      </w:pPr>
      <w:r w:rsidRPr="00CE3A27">
        <w:rPr>
          <w:rFonts w:asciiTheme="minorHAnsi" w:hAnsiTheme="minorHAnsi" w:cstheme="minorHAnsi"/>
          <w:sz w:val="22"/>
          <w:szCs w:val="22"/>
        </w:rPr>
        <w:br w:type="column"/>
      </w:r>
    </w:p>
    <w:p w14:paraId="393A246F" w14:textId="77777777" w:rsidR="004E5503" w:rsidRPr="00CE3A27" w:rsidRDefault="004E5503" w:rsidP="00CE3A27">
      <w:pPr>
        <w:rPr>
          <w:rFonts w:asciiTheme="minorHAnsi" w:hAnsiTheme="minorHAnsi" w:cstheme="minorHAnsi"/>
          <w:sz w:val="22"/>
          <w:szCs w:val="22"/>
        </w:rPr>
      </w:pPr>
    </w:p>
    <w:p w14:paraId="06949317" w14:textId="77777777" w:rsidR="004E5503" w:rsidRPr="00CE3A27" w:rsidRDefault="00CE3A27" w:rsidP="00CE3A27">
      <w:pPr>
        <w:ind w:left="360"/>
        <w:rPr>
          <w:rFonts w:asciiTheme="minorHAnsi" w:eastAsia="Arial" w:hAnsiTheme="minorHAnsi" w:cstheme="minorHAnsi"/>
          <w:sz w:val="22"/>
          <w:szCs w:val="22"/>
        </w:rPr>
      </w:pPr>
      <w:r w:rsidRPr="00CE3A27">
        <w:rPr>
          <w:rFonts w:asciiTheme="minorHAnsi" w:eastAsia="Arial" w:hAnsiTheme="minorHAnsi" w:cstheme="minorHAnsi"/>
          <w:sz w:val="22"/>
          <w:szCs w:val="22"/>
        </w:rPr>
        <w:t>Co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CE3A27">
        <w:rPr>
          <w:rFonts w:asciiTheme="minorHAnsi" w:eastAsia="Arial" w:hAnsiTheme="minorHAnsi" w:cstheme="minorHAnsi"/>
          <w:sz w:val="22"/>
          <w:szCs w:val="22"/>
        </w:rPr>
        <w:t>id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u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>f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CE3A27">
        <w:rPr>
          <w:rFonts w:asciiTheme="minorHAnsi" w:eastAsia="Arial" w:hAnsiTheme="minorHAnsi" w:cstheme="minorHAnsi"/>
          <w:sz w:val="22"/>
          <w:szCs w:val="22"/>
        </w:rPr>
        <w:t>S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CE3A27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CE3A27">
        <w:rPr>
          <w:rFonts w:asciiTheme="minorHAnsi" w:eastAsia="Arial" w:hAnsiTheme="minorHAnsi" w:cstheme="minorHAnsi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CE3A27">
        <w:rPr>
          <w:rFonts w:asciiTheme="minorHAnsi" w:eastAsia="Arial" w:hAnsiTheme="minorHAnsi" w:cstheme="minorHAnsi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z w:val="22"/>
          <w:szCs w:val="22"/>
        </w:rPr>
        <w:t>cl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z w:val="22"/>
          <w:szCs w:val="22"/>
        </w:rPr>
        <w:t>ing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CE3A27">
        <w:rPr>
          <w:rFonts w:asciiTheme="minorHAnsi" w:eastAsia="Arial" w:hAnsiTheme="minorHAnsi" w:cstheme="minorHAnsi"/>
          <w:sz w:val="22"/>
          <w:szCs w:val="22"/>
        </w:rPr>
        <w:t>c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CE3A27">
        <w:rPr>
          <w:rFonts w:asciiTheme="minorHAnsi" w:eastAsia="Arial" w:hAnsiTheme="minorHAnsi" w:cstheme="minorHAnsi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Acc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>ss</w:t>
      </w:r>
    </w:p>
    <w:p w14:paraId="0CDB87E4" w14:textId="77777777" w:rsidR="004E5503" w:rsidRPr="00CE3A27" w:rsidRDefault="00CE3A27" w:rsidP="00CE3A27">
      <w:pPr>
        <w:spacing w:before="17"/>
        <w:ind w:left="360"/>
        <w:rPr>
          <w:rFonts w:asciiTheme="minorHAnsi" w:eastAsia="Arial" w:hAnsiTheme="minorHAnsi" w:cstheme="minorHAnsi"/>
          <w:sz w:val="22"/>
          <w:szCs w:val="22"/>
        </w:rPr>
      </w:pPr>
      <w:r w:rsidRPr="00CE3A27">
        <w:rPr>
          <w:rFonts w:asciiTheme="minorHAnsi" w:eastAsia="Arial" w:hAnsiTheme="minorHAnsi" w:cstheme="minorHAnsi"/>
          <w:sz w:val="22"/>
          <w:szCs w:val="22"/>
        </w:rPr>
        <w:t>Flu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CE3A27">
        <w:rPr>
          <w:rFonts w:asciiTheme="minorHAnsi" w:eastAsia="Arial" w:hAnsiTheme="minorHAnsi" w:cstheme="minorHAnsi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in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Urdu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P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z w:val="22"/>
          <w:szCs w:val="22"/>
        </w:rPr>
        <w:t>ja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i; 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>king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CE3A27">
        <w:rPr>
          <w:rFonts w:asciiTheme="minorHAnsi" w:eastAsia="Arial" w:hAnsiTheme="minorHAnsi" w:cstheme="minorHAnsi"/>
          <w:sz w:val="22"/>
          <w:szCs w:val="22"/>
        </w:rPr>
        <w:t>ish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>ss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CE3A27">
        <w:rPr>
          <w:rFonts w:asciiTheme="minorHAnsi" w:eastAsia="Arial" w:hAnsiTheme="minorHAnsi" w:cstheme="minorHAnsi"/>
          <w:sz w:val="22"/>
          <w:szCs w:val="22"/>
        </w:rPr>
        <w:t>s</w:t>
      </w:r>
    </w:p>
    <w:p w14:paraId="5CF8E196" w14:textId="77777777" w:rsidR="004E5503" w:rsidRPr="00CE3A27" w:rsidRDefault="00CE3A27" w:rsidP="00CE3A27">
      <w:pPr>
        <w:spacing w:before="17"/>
        <w:ind w:left="360"/>
        <w:rPr>
          <w:rFonts w:asciiTheme="minorHAnsi" w:eastAsia="Arial" w:hAnsiTheme="minorHAnsi" w:cstheme="minorHAnsi"/>
          <w:sz w:val="22"/>
          <w:szCs w:val="22"/>
        </w:rPr>
        <w:sectPr w:rsidR="004E5503" w:rsidRPr="00CE3A27">
          <w:type w:val="continuous"/>
          <w:pgSz w:w="11920" w:h="16840"/>
          <w:pgMar w:top="100" w:right="720" w:bottom="280" w:left="620" w:header="720" w:footer="720" w:gutter="0"/>
          <w:cols w:num="2" w:space="720" w:equalWidth="0">
            <w:col w:w="835" w:space="1426"/>
            <w:col w:w="8319"/>
          </w:cols>
        </w:sectPr>
      </w:pPr>
      <w:r w:rsidRPr="00CE3A27">
        <w:rPr>
          <w:rFonts w:asciiTheme="minorHAnsi" w:hAnsiTheme="minorHAnsi" w:cstheme="minorHAnsi"/>
          <w:sz w:val="22"/>
          <w:szCs w:val="22"/>
        </w:rPr>
        <w:pict w14:anchorId="78C7742C">
          <v:shape id="_x0000_s1026" type="#_x0000_t75" style="position:absolute;left:0;text-align:left;margin-left:2in;margin-top:-29.2pt;width:11.05pt;height:44.05pt;z-index:-251656704;mso-position-horizontal-relative:page">
            <v:imagedata r:id="rId11" o:title=""/>
            <w10:wrap anchorx="page"/>
          </v:shape>
        </w:pict>
      </w:r>
      <w:r w:rsidRPr="00CE3A27">
        <w:rPr>
          <w:rFonts w:asciiTheme="minorHAnsi" w:eastAsia="Arial" w:hAnsiTheme="minorHAnsi" w:cstheme="minorHAnsi"/>
          <w:sz w:val="22"/>
          <w:szCs w:val="22"/>
        </w:rPr>
        <w:t>Full cle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UK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z w:val="22"/>
          <w:szCs w:val="22"/>
        </w:rPr>
        <w:t>r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CE3A27">
        <w:rPr>
          <w:rFonts w:asciiTheme="minorHAnsi" w:eastAsia="Arial" w:hAnsiTheme="minorHAnsi" w:cstheme="minorHAnsi"/>
          <w:sz w:val="22"/>
          <w:szCs w:val="22"/>
        </w:rPr>
        <w:t>ing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l</w:t>
      </w:r>
      <w:r w:rsidRPr="00CE3A27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z w:val="22"/>
          <w:szCs w:val="22"/>
        </w:rPr>
        <w:t>c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CE3A27">
        <w:rPr>
          <w:rFonts w:asciiTheme="minorHAnsi" w:eastAsia="Arial" w:hAnsiTheme="minorHAnsi" w:cstheme="minorHAnsi"/>
          <w:sz w:val="22"/>
          <w:szCs w:val="22"/>
        </w:rPr>
        <w:t>ce</w:t>
      </w:r>
    </w:p>
    <w:p w14:paraId="52F31454" w14:textId="77777777" w:rsidR="004E5503" w:rsidRPr="00CE3A27" w:rsidRDefault="00CE3A27" w:rsidP="00CE3A27">
      <w:pPr>
        <w:spacing w:before="56"/>
        <w:ind w:left="3899" w:right="3821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CE3A27">
        <w:rPr>
          <w:rFonts w:asciiTheme="minorHAnsi" w:eastAsia="Arial" w:hAnsiTheme="minorHAnsi" w:cstheme="minorHAnsi"/>
          <w:b/>
          <w:position w:val="-1"/>
          <w:sz w:val="22"/>
          <w:szCs w:val="22"/>
        </w:rPr>
        <w:lastRenderedPageBreak/>
        <w:t>(Miss)</w:t>
      </w:r>
      <w:r w:rsidRPr="00CE3A27">
        <w:rPr>
          <w:rFonts w:asciiTheme="minorHAnsi" w:eastAsia="Arial" w:hAnsiTheme="minorHAnsi" w:cstheme="minorHAnsi"/>
          <w:b/>
          <w:spacing w:val="-7"/>
          <w:position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b/>
          <w:position w:val="-1"/>
          <w:sz w:val="22"/>
          <w:szCs w:val="22"/>
        </w:rPr>
        <w:t>Daljit</w:t>
      </w:r>
      <w:r w:rsidRPr="00CE3A27">
        <w:rPr>
          <w:rFonts w:asciiTheme="minorHAnsi" w:eastAsia="Arial" w:hAnsiTheme="minorHAnsi" w:cstheme="minorHAnsi"/>
          <w:b/>
          <w:spacing w:val="-8"/>
          <w:position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b/>
          <w:w w:val="99"/>
          <w:position w:val="-1"/>
          <w:sz w:val="22"/>
          <w:szCs w:val="22"/>
        </w:rPr>
        <w:t>S</w:t>
      </w:r>
      <w:r w:rsidRPr="00CE3A27">
        <w:rPr>
          <w:rFonts w:asciiTheme="minorHAnsi" w:eastAsia="Arial" w:hAnsiTheme="minorHAnsi" w:cstheme="minorHAnsi"/>
          <w:b/>
          <w:spacing w:val="3"/>
          <w:w w:val="99"/>
          <w:position w:val="-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b/>
          <w:w w:val="99"/>
          <w:position w:val="-1"/>
          <w:sz w:val="22"/>
          <w:szCs w:val="22"/>
        </w:rPr>
        <w:t>g</w:t>
      </w:r>
      <w:r w:rsidRPr="00CE3A27">
        <w:rPr>
          <w:rFonts w:asciiTheme="minorHAnsi" w:eastAsia="Arial" w:hAnsiTheme="minorHAnsi" w:cstheme="minorHAnsi"/>
          <w:b/>
          <w:spacing w:val="-1"/>
          <w:w w:val="99"/>
          <w:position w:val="-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b/>
          <w:w w:val="99"/>
          <w:position w:val="-1"/>
          <w:sz w:val="22"/>
          <w:szCs w:val="22"/>
        </w:rPr>
        <w:t>o</w:t>
      </w:r>
    </w:p>
    <w:p w14:paraId="525FB660" w14:textId="77777777" w:rsidR="004E5503" w:rsidRPr="00CE3A27" w:rsidRDefault="004E5503" w:rsidP="00CE3A27">
      <w:pPr>
        <w:spacing w:before="14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35"/>
        <w:gridCol w:w="2943"/>
        <w:gridCol w:w="1331"/>
        <w:gridCol w:w="1869"/>
      </w:tblGrid>
      <w:tr w:rsidR="004E5503" w:rsidRPr="00CE3A27" w14:paraId="3C0BCFE0" w14:textId="77777777">
        <w:trPr>
          <w:trHeight w:hRule="exact" w:val="358"/>
        </w:trPr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</w:tcPr>
          <w:p w14:paraId="3CE4753D" w14:textId="77777777" w:rsidR="004E5503" w:rsidRPr="00CE3A27" w:rsidRDefault="00CE3A27" w:rsidP="00CE3A27">
            <w:pPr>
              <w:spacing w:before="69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E3A27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CE3A27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CE3A27">
              <w:rPr>
                <w:rFonts w:asciiTheme="minorHAnsi" w:eastAsia="Arial" w:hAnsiTheme="minorHAnsi" w:cstheme="minorHAnsi"/>
                <w:sz w:val="22"/>
                <w:szCs w:val="22"/>
              </w:rPr>
              <w:t>l:</w:t>
            </w: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14:paraId="2372825F" w14:textId="77777777" w:rsidR="004E5503" w:rsidRPr="00CE3A27" w:rsidRDefault="00CE3A27" w:rsidP="00CE3A27">
            <w:pPr>
              <w:spacing w:before="69"/>
              <w:ind w:left="24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E3A27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02</w:t>
            </w:r>
            <w:r w:rsidRPr="00CE3A2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0</w:t>
            </w:r>
            <w:r w:rsidRPr="00CE3A27">
              <w:rPr>
                <w:rFonts w:asciiTheme="minorHAnsi" w:eastAsia="Arial" w:hAnsiTheme="minorHAnsi" w:cstheme="minorHAnsi"/>
                <w:sz w:val="22"/>
                <w:szCs w:val="22"/>
              </w:rPr>
              <w:t>8</w:t>
            </w:r>
            <w:r w:rsidRPr="00CE3A27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0</w:t>
            </w:r>
            <w:r w:rsidRPr="00CE3A2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0</w:t>
            </w:r>
            <w:r w:rsidRPr="00CE3A27">
              <w:rPr>
                <w:rFonts w:asciiTheme="minorHAnsi" w:eastAsia="Arial" w:hAnsiTheme="minorHAnsi" w:cstheme="minorHAnsi"/>
                <w:sz w:val="22"/>
                <w:szCs w:val="22"/>
              </w:rPr>
              <w:t>0</w:t>
            </w:r>
            <w:r w:rsidRPr="00CE3A27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E3A2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0</w:t>
            </w:r>
            <w:r w:rsidRPr="00CE3A27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0</w:t>
            </w:r>
            <w:r w:rsidRPr="00CE3A2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0</w:t>
            </w:r>
            <w:r w:rsidRPr="00CE3A27">
              <w:rPr>
                <w:rFonts w:asciiTheme="minorHAnsi" w:eastAsia="Arial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</w:tcPr>
          <w:p w14:paraId="7B004ED9" w14:textId="77777777" w:rsidR="004E5503" w:rsidRPr="00CE3A27" w:rsidRDefault="00CE3A27" w:rsidP="00CE3A27">
            <w:pPr>
              <w:spacing w:before="69"/>
              <w:ind w:left="1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E3A2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M</w:t>
            </w:r>
            <w:r w:rsidRPr="00CE3A27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ob</w:t>
            </w:r>
            <w:r w:rsidRPr="00CE3A27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CE3A2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CE3A27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CE3A27">
              <w:rPr>
                <w:rFonts w:asciiTheme="minorHAnsi" w:eastAsia="Arial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1869" w:type="dxa"/>
            <w:tcBorders>
              <w:top w:val="nil"/>
              <w:left w:val="nil"/>
              <w:bottom w:val="nil"/>
              <w:right w:val="nil"/>
            </w:tcBorders>
          </w:tcPr>
          <w:p w14:paraId="55DDE0F4" w14:textId="77777777" w:rsidR="004E5503" w:rsidRPr="00CE3A27" w:rsidRDefault="00CE3A27" w:rsidP="00CE3A27">
            <w:pPr>
              <w:spacing w:before="69"/>
              <w:ind w:left="29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E3A27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07</w:t>
            </w:r>
            <w:r w:rsidRPr="00CE3A2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9</w:t>
            </w:r>
            <w:r w:rsidRPr="00CE3A27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0</w:t>
            </w:r>
            <w:r w:rsidRPr="00CE3A27">
              <w:rPr>
                <w:rFonts w:asciiTheme="minorHAnsi" w:eastAsia="Arial" w:hAnsiTheme="minorHAnsi" w:cstheme="minorHAnsi"/>
                <w:sz w:val="22"/>
                <w:szCs w:val="22"/>
              </w:rPr>
              <w:t>1</w:t>
            </w:r>
            <w:r w:rsidRPr="00CE3A27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E3A2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0</w:t>
            </w:r>
            <w:r w:rsidRPr="00CE3A27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0</w:t>
            </w:r>
            <w:r w:rsidRPr="00CE3A2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0</w:t>
            </w:r>
            <w:r w:rsidRPr="00CE3A27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00</w:t>
            </w:r>
            <w:r w:rsidRPr="00CE3A27">
              <w:rPr>
                <w:rFonts w:asciiTheme="minorHAnsi" w:eastAsia="Arial" w:hAnsiTheme="minorHAnsi" w:cstheme="minorHAnsi"/>
                <w:sz w:val="22"/>
                <w:szCs w:val="22"/>
              </w:rPr>
              <w:t>0</w:t>
            </w:r>
          </w:p>
        </w:tc>
      </w:tr>
      <w:tr w:rsidR="004E5503" w:rsidRPr="00CE3A27" w14:paraId="54558E23" w14:textId="77777777">
        <w:trPr>
          <w:trHeight w:hRule="exact" w:val="276"/>
        </w:trPr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</w:tcPr>
          <w:p w14:paraId="2C32990C" w14:textId="77777777" w:rsidR="004E5503" w:rsidRPr="00CE3A27" w:rsidRDefault="00CE3A27" w:rsidP="00CE3A27">
            <w:pPr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E3A27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CE3A27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ma</w:t>
            </w:r>
            <w:r w:rsidRPr="00CE3A27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CE3A2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CE3A27">
              <w:rPr>
                <w:rFonts w:asciiTheme="minorHAnsi" w:eastAsia="Arial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14:paraId="2C261E94" w14:textId="77777777" w:rsidR="004E5503" w:rsidRPr="00CE3A27" w:rsidRDefault="00CE3A27" w:rsidP="00CE3A27">
            <w:pPr>
              <w:ind w:left="26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hyperlink r:id="rId12">
              <w:r w:rsidRPr="00CE3A27">
                <w:rPr>
                  <w:rFonts w:asciiTheme="minorHAnsi" w:eastAsia="Arial" w:hAnsiTheme="minorHAnsi" w:cstheme="minorHAnsi"/>
                  <w:spacing w:val="1"/>
                  <w:sz w:val="22"/>
                  <w:szCs w:val="22"/>
                </w:rPr>
                <w:t>d</w:t>
              </w:r>
              <w:r w:rsidRPr="00CE3A27">
                <w:rPr>
                  <w:rFonts w:asciiTheme="minorHAnsi" w:eastAsia="Arial" w:hAnsiTheme="minorHAnsi" w:cstheme="minorHAnsi"/>
                  <w:sz w:val="22"/>
                  <w:szCs w:val="22"/>
                </w:rPr>
                <w:t>s</w:t>
              </w:r>
              <w:r w:rsidRPr="00CE3A27">
                <w:rPr>
                  <w:rFonts w:asciiTheme="minorHAnsi" w:eastAsia="Arial" w:hAnsiTheme="minorHAnsi" w:cstheme="minorHAnsi"/>
                  <w:spacing w:val="-1"/>
                  <w:sz w:val="22"/>
                  <w:szCs w:val="22"/>
                </w:rPr>
                <w:t>9</w:t>
              </w:r>
              <w:r w:rsidRPr="00CE3A27">
                <w:rPr>
                  <w:rFonts w:asciiTheme="minorHAnsi" w:eastAsia="Arial" w:hAnsiTheme="minorHAnsi" w:cstheme="minorHAnsi"/>
                  <w:spacing w:val="1"/>
                  <w:sz w:val="22"/>
                  <w:szCs w:val="22"/>
                </w:rPr>
                <w:t>@b</w:t>
              </w:r>
              <w:r w:rsidRPr="00CE3A27">
                <w:rPr>
                  <w:rFonts w:asciiTheme="minorHAnsi" w:eastAsia="Arial" w:hAnsiTheme="minorHAnsi" w:cstheme="minorHAnsi"/>
                  <w:sz w:val="22"/>
                  <w:szCs w:val="22"/>
                </w:rPr>
                <w:t>r</w:t>
              </w:r>
              <w:r w:rsidRPr="00CE3A27">
                <w:rPr>
                  <w:rFonts w:asciiTheme="minorHAnsi" w:eastAsia="Arial" w:hAnsiTheme="minorHAnsi" w:cstheme="minorHAnsi"/>
                  <w:spacing w:val="-2"/>
                  <w:sz w:val="22"/>
                  <w:szCs w:val="22"/>
                </w:rPr>
                <w:t>u</w:t>
              </w:r>
              <w:r w:rsidRPr="00CE3A27">
                <w:rPr>
                  <w:rFonts w:asciiTheme="minorHAnsi" w:eastAsia="Arial" w:hAnsiTheme="minorHAnsi" w:cstheme="minorHAnsi"/>
                  <w:spacing w:val="1"/>
                  <w:sz w:val="22"/>
                  <w:szCs w:val="22"/>
                </w:rPr>
                <w:t>ma</w:t>
              </w:r>
              <w:r w:rsidRPr="00CE3A27">
                <w:rPr>
                  <w:rFonts w:asciiTheme="minorHAnsi" w:eastAsia="Arial" w:hAnsiTheme="minorHAnsi" w:cstheme="minorHAnsi"/>
                  <w:sz w:val="22"/>
                  <w:szCs w:val="22"/>
                </w:rPr>
                <w:t>i</w:t>
              </w:r>
              <w:r w:rsidRPr="00CE3A27">
                <w:rPr>
                  <w:rFonts w:asciiTheme="minorHAnsi" w:eastAsia="Arial" w:hAnsiTheme="minorHAnsi" w:cstheme="minorHAnsi"/>
                  <w:spacing w:val="-1"/>
                  <w:sz w:val="22"/>
                  <w:szCs w:val="22"/>
                </w:rPr>
                <w:t>l</w:t>
              </w:r>
              <w:r w:rsidRPr="00CE3A27">
                <w:rPr>
                  <w:rFonts w:asciiTheme="minorHAnsi" w:eastAsia="Arial" w:hAnsiTheme="minorHAnsi" w:cstheme="minorHAnsi"/>
                  <w:sz w:val="22"/>
                  <w:szCs w:val="22"/>
                </w:rPr>
                <w:t>.</w:t>
              </w:r>
              <w:r w:rsidRPr="00CE3A27">
                <w:rPr>
                  <w:rFonts w:asciiTheme="minorHAnsi" w:eastAsia="Arial" w:hAnsiTheme="minorHAnsi" w:cstheme="minorHAnsi"/>
                  <w:spacing w:val="-2"/>
                  <w:sz w:val="22"/>
                  <w:szCs w:val="22"/>
                </w:rPr>
                <w:t>c</w:t>
              </w:r>
              <w:r w:rsidRPr="00CE3A27">
                <w:rPr>
                  <w:rFonts w:asciiTheme="minorHAnsi" w:eastAsia="Arial" w:hAnsiTheme="minorHAnsi" w:cstheme="minorHAnsi"/>
                  <w:spacing w:val="1"/>
                  <w:sz w:val="22"/>
                  <w:szCs w:val="22"/>
                </w:rPr>
                <w:t>o</w:t>
              </w:r>
              <w:r w:rsidRPr="00CE3A27">
                <w:rPr>
                  <w:rFonts w:asciiTheme="minorHAnsi" w:eastAsia="Arial" w:hAnsiTheme="minorHAnsi" w:cstheme="minorHAnsi"/>
                  <w:sz w:val="22"/>
                  <w:szCs w:val="22"/>
                </w:rPr>
                <w:t>.</w:t>
              </w:r>
              <w:r w:rsidRPr="00CE3A27">
                <w:rPr>
                  <w:rFonts w:asciiTheme="minorHAnsi" w:eastAsia="Arial" w:hAnsiTheme="minorHAnsi" w:cstheme="minorHAnsi"/>
                  <w:spacing w:val="3"/>
                  <w:sz w:val="22"/>
                  <w:szCs w:val="22"/>
                </w:rPr>
                <w:t>u</w:t>
              </w:r>
              <w:r w:rsidRPr="00CE3A27">
                <w:rPr>
                  <w:rFonts w:asciiTheme="minorHAnsi" w:eastAsia="Arial" w:hAnsiTheme="minorHAnsi" w:cstheme="minorHAnsi"/>
                  <w:sz w:val="22"/>
                  <w:szCs w:val="22"/>
                </w:rPr>
                <w:t>k</w:t>
              </w:r>
            </w:hyperlink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</w:tcPr>
          <w:p w14:paraId="4D6FD69A" w14:textId="77777777" w:rsidR="004E5503" w:rsidRPr="00CE3A27" w:rsidRDefault="004E5503" w:rsidP="00CE3A2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69" w:type="dxa"/>
            <w:tcBorders>
              <w:top w:val="nil"/>
              <w:left w:val="nil"/>
              <w:bottom w:val="nil"/>
              <w:right w:val="nil"/>
            </w:tcBorders>
          </w:tcPr>
          <w:p w14:paraId="5688ACAF" w14:textId="77777777" w:rsidR="004E5503" w:rsidRPr="00CE3A27" w:rsidRDefault="004E5503" w:rsidP="00CE3A2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E5503" w:rsidRPr="00CE3A27" w14:paraId="5B280099" w14:textId="77777777">
        <w:trPr>
          <w:trHeight w:hRule="exact" w:val="358"/>
        </w:trPr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</w:tcPr>
          <w:p w14:paraId="713AC960" w14:textId="77777777" w:rsidR="004E5503" w:rsidRPr="00CE3A27" w:rsidRDefault="00CE3A27" w:rsidP="00CE3A27">
            <w:pPr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E3A27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CE3A27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dd</w:t>
            </w:r>
            <w:r w:rsidRPr="00CE3A27">
              <w:rPr>
                <w:rFonts w:asciiTheme="minorHAnsi" w:eastAsia="Arial" w:hAnsiTheme="minorHAnsi" w:cstheme="minorHAnsi"/>
                <w:sz w:val="22"/>
                <w:szCs w:val="22"/>
              </w:rPr>
              <w:t>ress:</w:t>
            </w: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14:paraId="774C60F5" w14:textId="77777777" w:rsidR="004E5503" w:rsidRPr="00CE3A27" w:rsidRDefault="00CE3A27" w:rsidP="00CE3A27">
            <w:pPr>
              <w:ind w:left="246" w:right="-2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E3A27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</w:t>
            </w:r>
            <w:r w:rsidRPr="00CE3A27">
              <w:rPr>
                <w:rFonts w:asciiTheme="minorHAnsi" w:eastAsia="Arial" w:hAnsiTheme="minorHAnsi" w:cstheme="minorHAnsi"/>
                <w:sz w:val="22"/>
                <w:szCs w:val="22"/>
              </w:rPr>
              <w:t>0</w:t>
            </w:r>
            <w:r w:rsidRPr="00CE3A27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B</w:t>
            </w:r>
            <w:r w:rsidRPr="00CE3A27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CE3A27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u</w:t>
            </w:r>
            <w:r w:rsidRPr="00CE3A27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ne</w:t>
            </w:r>
            <w:r w:rsidRPr="00CE3A27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CE3A27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CE3A27">
              <w:rPr>
                <w:rFonts w:asciiTheme="minorHAnsi" w:eastAsia="Arial" w:hAnsiTheme="minorHAnsi" w:cstheme="minorHAnsi"/>
                <w:spacing w:val="8"/>
                <w:sz w:val="22"/>
                <w:szCs w:val="22"/>
              </w:rPr>
              <w:t>W</w:t>
            </w:r>
            <w:r w:rsidRPr="00CE3A27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CE3A27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y</w:t>
            </w:r>
            <w:r w:rsidRPr="00CE3A27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CE3A27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CE3A27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CE3A27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x</w:t>
            </w:r>
            <w:r w:rsidRPr="00CE3A27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b</w:t>
            </w:r>
            <w:r w:rsidRPr="00CE3A27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CE3A2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CE3A27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</w:t>
            </w:r>
            <w:r w:rsidRPr="00CE3A27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g</w:t>
            </w:r>
            <w:r w:rsidRPr="00CE3A27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</w:tcPr>
          <w:p w14:paraId="48308539" w14:textId="77777777" w:rsidR="004E5503" w:rsidRPr="00CE3A27" w:rsidRDefault="00CE3A27" w:rsidP="00CE3A27">
            <w:pPr>
              <w:ind w:left="3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E3A27">
              <w:rPr>
                <w:rFonts w:asciiTheme="minorHAnsi" w:eastAsia="Arial" w:hAnsiTheme="minorHAnsi" w:cstheme="minorHAnsi"/>
                <w:sz w:val="22"/>
                <w:szCs w:val="22"/>
              </w:rPr>
              <w:t>UB8</w:t>
            </w:r>
            <w:r w:rsidRPr="00CE3A27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CE3A27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3</w:t>
            </w:r>
            <w:r w:rsidRPr="00CE3A27">
              <w:rPr>
                <w:rFonts w:asciiTheme="minorHAnsi" w:eastAsia="Arial" w:hAnsiTheme="minorHAnsi" w:cstheme="minorHAnsi"/>
                <w:sz w:val="22"/>
                <w:szCs w:val="22"/>
              </w:rPr>
              <w:t>PH</w:t>
            </w:r>
          </w:p>
        </w:tc>
        <w:tc>
          <w:tcPr>
            <w:tcW w:w="1869" w:type="dxa"/>
            <w:tcBorders>
              <w:top w:val="nil"/>
              <w:left w:val="nil"/>
              <w:bottom w:val="nil"/>
              <w:right w:val="nil"/>
            </w:tcBorders>
          </w:tcPr>
          <w:p w14:paraId="0873BD0B" w14:textId="77777777" w:rsidR="004E5503" w:rsidRPr="00CE3A27" w:rsidRDefault="004E5503" w:rsidP="00CE3A2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8ABD0DD" w14:textId="77777777" w:rsidR="004E5503" w:rsidRPr="00CE3A27" w:rsidRDefault="004E5503" w:rsidP="00CE3A27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62787B9C" w14:textId="77777777" w:rsidR="004E5503" w:rsidRPr="00CE3A27" w:rsidRDefault="00CE3A27" w:rsidP="00CE3A27">
      <w:pPr>
        <w:spacing w:before="29"/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CE3A27">
        <w:rPr>
          <w:rFonts w:asciiTheme="minorHAnsi" w:eastAsia="Arial" w:hAnsiTheme="minorHAnsi" w:cstheme="minorHAnsi"/>
          <w:sz w:val="22"/>
          <w:szCs w:val="22"/>
        </w:rPr>
        <w:t>ED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CE3A27">
        <w:rPr>
          <w:rFonts w:asciiTheme="minorHAnsi" w:eastAsia="Arial" w:hAnsiTheme="minorHAnsi" w:cstheme="minorHAnsi"/>
          <w:sz w:val="22"/>
          <w:szCs w:val="22"/>
        </w:rPr>
        <w:t>CA</w:t>
      </w:r>
      <w:r w:rsidRPr="00CE3A27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&amp;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6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pacing w:val="8"/>
          <w:sz w:val="22"/>
          <w:szCs w:val="22"/>
        </w:rPr>
        <w:t>W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CE3A27">
        <w:rPr>
          <w:rFonts w:asciiTheme="minorHAnsi" w:eastAsia="Arial" w:hAnsiTheme="minorHAnsi" w:cstheme="minorHAnsi"/>
          <w:sz w:val="22"/>
          <w:szCs w:val="22"/>
        </w:rPr>
        <w:t>DS</w:t>
      </w:r>
    </w:p>
    <w:p w14:paraId="432AFAE5" w14:textId="77777777" w:rsidR="004E5503" w:rsidRPr="00CE3A27" w:rsidRDefault="004E5503" w:rsidP="00CE3A27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62E7FA42" w14:textId="77777777" w:rsidR="004E5503" w:rsidRPr="00CE3A27" w:rsidRDefault="00CE3A27" w:rsidP="00CE3A27">
      <w:pPr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8</w:t>
      </w:r>
      <w:r w:rsidRPr="00CE3A27">
        <w:rPr>
          <w:rFonts w:asciiTheme="minorHAnsi" w:eastAsia="Arial" w:hAnsiTheme="minorHAnsi" w:cstheme="minorHAnsi"/>
          <w:sz w:val="22"/>
          <w:szCs w:val="22"/>
        </w:rPr>
        <w:t>-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2   </w:t>
      </w:r>
      <w:r w:rsidRPr="00CE3A27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b/>
          <w:sz w:val="22"/>
          <w:szCs w:val="22"/>
        </w:rPr>
        <w:t>Bru</w:t>
      </w:r>
      <w:r w:rsidRPr="00CE3A27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CE3A27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b/>
          <w:sz w:val="22"/>
          <w:szCs w:val="22"/>
        </w:rPr>
        <w:t>Uni</w:t>
      </w:r>
      <w:r w:rsidRPr="00CE3A27">
        <w:rPr>
          <w:rFonts w:asciiTheme="minorHAnsi" w:eastAsia="Arial" w:hAnsiTheme="minorHAnsi" w:cstheme="minorHAnsi"/>
          <w:b/>
          <w:spacing w:val="-4"/>
          <w:sz w:val="22"/>
          <w:szCs w:val="22"/>
        </w:rPr>
        <w:t>v</w:t>
      </w:r>
      <w:r w:rsidRPr="00CE3A27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CE3A27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CE3A27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b/>
          <w:spacing w:val="2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b/>
          <w:spacing w:val="-4"/>
          <w:sz w:val="22"/>
          <w:szCs w:val="22"/>
        </w:rPr>
        <w:t>y</w:t>
      </w:r>
      <w:r w:rsidRPr="00CE3A27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CE3A27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b/>
          <w:sz w:val="22"/>
          <w:szCs w:val="22"/>
        </w:rPr>
        <w:t>U</w:t>
      </w:r>
      <w:r w:rsidRPr="00CE3A27">
        <w:rPr>
          <w:rFonts w:asciiTheme="minorHAnsi" w:eastAsia="Arial" w:hAnsiTheme="minorHAnsi" w:cstheme="minorHAnsi"/>
          <w:b/>
          <w:spacing w:val="3"/>
          <w:sz w:val="22"/>
          <w:szCs w:val="22"/>
        </w:rPr>
        <w:t>x</w:t>
      </w:r>
      <w:r w:rsidRPr="00CE3A27">
        <w:rPr>
          <w:rFonts w:asciiTheme="minorHAnsi" w:eastAsia="Arial" w:hAnsiTheme="minorHAnsi" w:cstheme="minorHAnsi"/>
          <w:b/>
          <w:sz w:val="22"/>
          <w:szCs w:val="22"/>
        </w:rPr>
        <w:t>bridge</w:t>
      </w:r>
    </w:p>
    <w:p w14:paraId="7878925C" w14:textId="77777777" w:rsidR="004E5503" w:rsidRPr="00CE3A27" w:rsidRDefault="00CE3A27" w:rsidP="00CE3A27">
      <w:pPr>
        <w:ind w:left="1580"/>
        <w:rPr>
          <w:rFonts w:asciiTheme="minorHAnsi" w:eastAsia="Arial" w:hAnsiTheme="minorHAnsi" w:cstheme="minorHAnsi"/>
          <w:sz w:val="22"/>
          <w:szCs w:val="22"/>
        </w:rPr>
      </w:pP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CE3A27">
        <w:rPr>
          <w:rFonts w:asciiTheme="minorHAnsi" w:eastAsia="Arial" w:hAnsiTheme="minorHAnsi" w:cstheme="minorHAnsi"/>
          <w:sz w:val="22"/>
          <w:szCs w:val="22"/>
        </w:rPr>
        <w:t>B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(H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s)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La</w:t>
      </w:r>
      <w:r w:rsidRPr="00CE3A27">
        <w:rPr>
          <w:rFonts w:asciiTheme="minorHAnsi" w:eastAsia="Arial" w:hAnsiTheme="minorHAnsi" w:cstheme="minorHAnsi"/>
          <w:sz w:val="22"/>
          <w:szCs w:val="22"/>
        </w:rPr>
        <w:t>w –</w:t>
      </w:r>
      <w:r w:rsidRPr="00CE3A2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CE3A27">
        <w:rPr>
          <w:rFonts w:asciiTheme="minorHAnsi" w:eastAsia="Arial" w:hAnsiTheme="minorHAnsi" w:cstheme="minorHAnsi"/>
          <w:sz w:val="22"/>
          <w:szCs w:val="22"/>
        </w:rPr>
        <w:t>ie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b/>
          <w:sz w:val="22"/>
          <w:szCs w:val="22"/>
        </w:rPr>
        <w:t xml:space="preserve">high </w:t>
      </w:r>
      <w:r w:rsidRPr="00CE3A27">
        <w:rPr>
          <w:rFonts w:asciiTheme="minorHAnsi" w:eastAsia="Arial" w:hAnsiTheme="minorHAnsi" w:cstheme="minorHAnsi"/>
          <w:b/>
          <w:spacing w:val="-1"/>
          <w:sz w:val="22"/>
          <w:szCs w:val="22"/>
        </w:rPr>
        <w:t>2</w:t>
      </w:r>
      <w:r w:rsidRPr="00CE3A27">
        <w:rPr>
          <w:rFonts w:asciiTheme="minorHAnsi" w:eastAsia="Arial" w:hAnsiTheme="minorHAnsi" w:cstheme="minorHAnsi"/>
          <w:b/>
          <w:spacing w:val="1"/>
          <w:sz w:val="22"/>
          <w:szCs w:val="22"/>
        </w:rPr>
        <w:t>:</w:t>
      </w:r>
      <w:r w:rsidRPr="00CE3A27">
        <w:rPr>
          <w:rFonts w:asciiTheme="minorHAnsi" w:eastAsia="Arial" w:hAnsiTheme="minorHAnsi" w:cstheme="minorHAnsi"/>
          <w:b/>
          <w:sz w:val="22"/>
          <w:szCs w:val="22"/>
        </w:rPr>
        <w:t>1</w:t>
      </w:r>
      <w:r w:rsidRPr="00CE3A27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in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l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>l 2</w:t>
      </w:r>
    </w:p>
    <w:p w14:paraId="4493D233" w14:textId="77777777" w:rsidR="004E5503" w:rsidRPr="00CE3A27" w:rsidRDefault="00CE3A27" w:rsidP="00CE3A27">
      <w:pPr>
        <w:ind w:left="1580" w:right="2684" w:hanging="1440"/>
        <w:rPr>
          <w:rFonts w:asciiTheme="minorHAnsi" w:eastAsia="Arial" w:hAnsiTheme="minorHAnsi" w:cstheme="minorHAnsi"/>
          <w:sz w:val="22"/>
          <w:szCs w:val="22"/>
        </w:rPr>
      </w:pP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9            </w:t>
      </w:r>
      <w:r w:rsidRPr="00CE3A27">
        <w:rPr>
          <w:rFonts w:asciiTheme="minorHAnsi" w:eastAsia="Arial" w:hAnsiTheme="minorHAnsi" w:cstheme="minorHAnsi"/>
          <w:spacing w:val="42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Co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z w:val="22"/>
          <w:szCs w:val="22"/>
        </w:rPr>
        <w:t>tract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La</w:t>
      </w:r>
      <w:r w:rsidRPr="00CE3A27">
        <w:rPr>
          <w:rFonts w:asciiTheme="minorHAnsi" w:eastAsia="Arial" w:hAnsiTheme="minorHAnsi" w:cstheme="minorHAnsi"/>
          <w:sz w:val="22"/>
          <w:szCs w:val="22"/>
        </w:rPr>
        <w:t>w</w:t>
      </w:r>
      <w:r w:rsidRPr="00CE3A27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(B)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CE3A27">
        <w:rPr>
          <w:rFonts w:asciiTheme="minorHAnsi" w:eastAsia="Arial" w:hAnsiTheme="minorHAnsi" w:cstheme="minorHAnsi"/>
          <w:sz w:val="22"/>
          <w:szCs w:val="22"/>
        </w:rPr>
        <w:t>l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z w:val="22"/>
          <w:szCs w:val="22"/>
        </w:rPr>
        <w:t>sh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Le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z w:val="22"/>
          <w:szCs w:val="22"/>
        </w:rPr>
        <w:t>stit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CE3A27">
        <w:rPr>
          <w:rFonts w:asciiTheme="minorHAnsi" w:eastAsia="Arial" w:hAnsiTheme="minorHAnsi" w:cstheme="minorHAnsi"/>
          <w:sz w:val="22"/>
          <w:szCs w:val="22"/>
        </w:rPr>
        <w:t>ti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CE3A27">
        <w:rPr>
          <w:rFonts w:asciiTheme="minorHAnsi" w:eastAsia="Arial" w:hAnsiTheme="minorHAnsi" w:cstheme="minorHAnsi"/>
          <w:sz w:val="22"/>
          <w:szCs w:val="22"/>
        </w:rPr>
        <w:t>s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Me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od</w:t>
      </w:r>
      <w:r w:rsidRPr="00CE3A27">
        <w:rPr>
          <w:rFonts w:asciiTheme="minorHAnsi" w:eastAsia="Arial" w:hAnsiTheme="minorHAnsi" w:cstheme="minorHAnsi"/>
          <w:sz w:val="22"/>
          <w:szCs w:val="22"/>
        </w:rPr>
        <w:t>s (B) C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CE3A27">
        <w:rPr>
          <w:rFonts w:asciiTheme="minorHAnsi" w:eastAsia="Arial" w:hAnsiTheme="minorHAnsi" w:cstheme="minorHAnsi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CE3A27">
        <w:rPr>
          <w:rFonts w:asciiTheme="minorHAnsi" w:eastAsia="Arial" w:hAnsiTheme="minorHAnsi" w:cstheme="minorHAnsi"/>
          <w:sz w:val="22"/>
          <w:szCs w:val="22"/>
        </w:rPr>
        <w:t>in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La</w:t>
      </w:r>
      <w:r w:rsidRPr="00CE3A27">
        <w:rPr>
          <w:rFonts w:asciiTheme="minorHAnsi" w:eastAsia="Arial" w:hAnsiTheme="minorHAnsi" w:cstheme="minorHAnsi"/>
          <w:sz w:val="22"/>
          <w:szCs w:val="22"/>
        </w:rPr>
        <w:t>w</w:t>
      </w:r>
      <w:r w:rsidRPr="00CE3A27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(B)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CE3A27">
        <w:rPr>
          <w:rFonts w:asciiTheme="minorHAnsi" w:eastAsia="Arial" w:hAnsiTheme="minorHAnsi" w:cstheme="minorHAnsi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P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ub</w:t>
      </w:r>
      <w:r w:rsidRPr="00CE3A27">
        <w:rPr>
          <w:rFonts w:asciiTheme="minorHAnsi" w:eastAsia="Arial" w:hAnsiTheme="minorHAnsi" w:cstheme="minorHAnsi"/>
          <w:sz w:val="22"/>
          <w:szCs w:val="22"/>
        </w:rPr>
        <w:t>l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c 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>w</w:t>
      </w:r>
      <w:r w:rsidRPr="00CE3A27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(A)</w:t>
      </w:r>
    </w:p>
    <w:p w14:paraId="75F3D540" w14:textId="77777777" w:rsidR="004E5503" w:rsidRPr="00CE3A27" w:rsidRDefault="00CE3A27" w:rsidP="00CE3A27">
      <w:pPr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9            </w:t>
      </w:r>
      <w:r w:rsidRPr="00CE3A27">
        <w:rPr>
          <w:rFonts w:asciiTheme="minorHAnsi" w:eastAsia="Arial" w:hAnsiTheme="minorHAnsi" w:cstheme="minorHAnsi"/>
          <w:spacing w:val="42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Co</w:t>
      </w:r>
      <w:r w:rsidRPr="00CE3A27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CE3A27">
        <w:rPr>
          <w:rFonts w:asciiTheme="minorHAnsi" w:eastAsia="Arial" w:hAnsiTheme="minorHAnsi" w:cstheme="minorHAnsi"/>
          <w:sz w:val="22"/>
          <w:szCs w:val="22"/>
        </w:rPr>
        <w:t>y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La</w:t>
      </w:r>
      <w:r w:rsidRPr="00CE3A27">
        <w:rPr>
          <w:rFonts w:asciiTheme="minorHAnsi" w:eastAsia="Arial" w:hAnsiTheme="minorHAnsi" w:cstheme="minorHAnsi"/>
          <w:sz w:val="22"/>
          <w:szCs w:val="22"/>
        </w:rPr>
        <w:t>w</w:t>
      </w:r>
      <w:r w:rsidRPr="00CE3A27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(A),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Co</w:t>
      </w:r>
      <w:r w:rsidRPr="00CE3A27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>titi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La</w:t>
      </w:r>
      <w:r w:rsidRPr="00CE3A27">
        <w:rPr>
          <w:rFonts w:asciiTheme="minorHAnsi" w:eastAsia="Arial" w:hAnsiTheme="minorHAnsi" w:cstheme="minorHAnsi"/>
          <w:sz w:val="22"/>
          <w:szCs w:val="22"/>
        </w:rPr>
        <w:t>w</w:t>
      </w:r>
      <w:r w:rsidRPr="00CE3A27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(A)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La</w:t>
      </w:r>
      <w:r w:rsidRPr="00CE3A27">
        <w:rPr>
          <w:rFonts w:asciiTheme="minorHAnsi" w:eastAsia="Arial" w:hAnsiTheme="minorHAnsi" w:cstheme="minorHAnsi"/>
          <w:sz w:val="22"/>
          <w:szCs w:val="22"/>
        </w:rPr>
        <w:t>w</w:t>
      </w:r>
      <w:r w:rsidRPr="00CE3A27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>f</w:t>
      </w:r>
      <w:r w:rsidRPr="00CE3A27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CE3A27">
        <w:rPr>
          <w:rFonts w:asciiTheme="minorHAnsi" w:eastAsia="Arial" w:hAnsiTheme="minorHAnsi" w:cstheme="minorHAnsi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CE3A27">
        <w:rPr>
          <w:rFonts w:asciiTheme="minorHAnsi" w:eastAsia="Arial" w:hAnsiTheme="minorHAnsi" w:cstheme="minorHAnsi"/>
          <w:sz w:val="22"/>
          <w:szCs w:val="22"/>
        </w:rPr>
        <w:t>ro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ea</w:t>
      </w:r>
      <w:r w:rsidRPr="00CE3A27">
        <w:rPr>
          <w:rFonts w:asciiTheme="minorHAnsi" w:eastAsia="Arial" w:hAnsiTheme="minorHAnsi" w:cstheme="minorHAnsi"/>
          <w:sz w:val="22"/>
          <w:szCs w:val="22"/>
        </w:rPr>
        <w:t>n</w:t>
      </w:r>
    </w:p>
    <w:p w14:paraId="2648F994" w14:textId="77777777" w:rsidR="004E5503" w:rsidRPr="00CE3A27" w:rsidRDefault="00CE3A27" w:rsidP="00CE3A27">
      <w:pPr>
        <w:ind w:left="1580"/>
        <w:rPr>
          <w:rFonts w:asciiTheme="minorHAnsi" w:eastAsia="Arial" w:hAnsiTheme="minorHAnsi" w:cstheme="minorHAnsi"/>
          <w:sz w:val="22"/>
          <w:szCs w:val="22"/>
        </w:rPr>
      </w:pPr>
      <w:r w:rsidRPr="00CE3A27">
        <w:rPr>
          <w:rFonts w:asciiTheme="minorHAnsi" w:eastAsia="Arial" w:hAnsiTheme="minorHAnsi" w:cstheme="minorHAnsi"/>
          <w:sz w:val="22"/>
          <w:szCs w:val="22"/>
        </w:rPr>
        <w:t>Uni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(B)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>rt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La</w:t>
      </w:r>
      <w:r w:rsidRPr="00CE3A27">
        <w:rPr>
          <w:rFonts w:asciiTheme="minorHAnsi" w:eastAsia="Arial" w:hAnsiTheme="minorHAnsi" w:cstheme="minorHAnsi"/>
          <w:sz w:val="22"/>
          <w:szCs w:val="22"/>
        </w:rPr>
        <w:t>w</w:t>
      </w:r>
      <w:r w:rsidRPr="00CE3A27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(B)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CE3A27">
        <w:rPr>
          <w:rFonts w:asciiTheme="minorHAnsi" w:eastAsia="Arial" w:hAnsiTheme="minorHAnsi" w:cstheme="minorHAnsi"/>
          <w:sz w:val="22"/>
          <w:szCs w:val="22"/>
        </w:rPr>
        <w:t>lo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men</w:t>
      </w:r>
      <w:r w:rsidRPr="00CE3A27">
        <w:rPr>
          <w:rFonts w:asciiTheme="minorHAnsi" w:eastAsia="Arial" w:hAnsiTheme="minorHAnsi" w:cstheme="minorHAnsi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La</w:t>
      </w:r>
      <w:r w:rsidRPr="00CE3A27">
        <w:rPr>
          <w:rFonts w:asciiTheme="minorHAnsi" w:eastAsia="Arial" w:hAnsiTheme="minorHAnsi" w:cstheme="minorHAnsi"/>
          <w:sz w:val="22"/>
          <w:szCs w:val="22"/>
        </w:rPr>
        <w:t>w</w:t>
      </w:r>
      <w:r w:rsidRPr="00CE3A27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(A)</w:t>
      </w:r>
    </w:p>
    <w:p w14:paraId="589B6A05" w14:textId="77777777" w:rsidR="004E5503" w:rsidRPr="00CE3A27" w:rsidRDefault="004E5503" w:rsidP="00CE3A27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5D3F380D" w14:textId="77777777" w:rsidR="004E5503" w:rsidRPr="00CE3A27" w:rsidRDefault="004E5503" w:rsidP="00CE3A27">
      <w:pPr>
        <w:rPr>
          <w:rFonts w:asciiTheme="minorHAnsi" w:hAnsiTheme="minorHAnsi" w:cstheme="minorHAnsi"/>
          <w:sz w:val="22"/>
          <w:szCs w:val="22"/>
        </w:rPr>
      </w:pPr>
    </w:p>
    <w:p w14:paraId="5D563CB0" w14:textId="77777777" w:rsidR="004E5503" w:rsidRPr="00CE3A27" w:rsidRDefault="004E5503" w:rsidP="00CE3A27">
      <w:pPr>
        <w:rPr>
          <w:rFonts w:asciiTheme="minorHAnsi" w:hAnsiTheme="minorHAnsi" w:cstheme="minorHAnsi"/>
          <w:sz w:val="22"/>
          <w:szCs w:val="22"/>
        </w:rPr>
      </w:pPr>
    </w:p>
    <w:p w14:paraId="50631057" w14:textId="77777777" w:rsidR="004E5503" w:rsidRPr="00CE3A27" w:rsidRDefault="00CE3A27" w:rsidP="00CE3A27">
      <w:pPr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1</w:t>
      </w:r>
      <w:r w:rsidRPr="00CE3A27">
        <w:rPr>
          <w:rFonts w:asciiTheme="minorHAnsi" w:eastAsia="Arial" w:hAnsiTheme="minorHAnsi" w:cstheme="minorHAnsi"/>
          <w:sz w:val="22"/>
          <w:szCs w:val="22"/>
        </w:rPr>
        <w:t>-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8   </w:t>
      </w:r>
      <w:r w:rsidRPr="00CE3A27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b/>
          <w:sz w:val="22"/>
          <w:szCs w:val="22"/>
        </w:rPr>
        <w:t>Sou</w:t>
      </w:r>
      <w:r w:rsidRPr="00CE3A27">
        <w:rPr>
          <w:rFonts w:asciiTheme="minorHAnsi" w:eastAsia="Arial" w:hAnsiTheme="minorHAnsi" w:cstheme="minorHAnsi"/>
          <w:b/>
          <w:spacing w:val="-1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b/>
          <w:sz w:val="22"/>
          <w:szCs w:val="22"/>
        </w:rPr>
        <w:t>hl</w:t>
      </w:r>
      <w:r w:rsidRPr="00CE3A27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b/>
          <w:sz w:val="22"/>
          <w:szCs w:val="22"/>
        </w:rPr>
        <w:t>nds</w:t>
      </w:r>
      <w:r w:rsidRPr="00CE3A27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b/>
          <w:sz w:val="22"/>
          <w:szCs w:val="22"/>
        </w:rPr>
        <w:t>High S</w:t>
      </w:r>
      <w:r w:rsidRPr="00CE3A27">
        <w:rPr>
          <w:rFonts w:asciiTheme="minorHAnsi" w:eastAsia="Arial" w:hAnsiTheme="minorHAnsi" w:cstheme="minorHAnsi"/>
          <w:b/>
          <w:spacing w:val="1"/>
          <w:sz w:val="22"/>
          <w:szCs w:val="22"/>
        </w:rPr>
        <w:t>c</w:t>
      </w:r>
      <w:r w:rsidRPr="00CE3A27">
        <w:rPr>
          <w:rFonts w:asciiTheme="minorHAnsi" w:eastAsia="Arial" w:hAnsiTheme="minorHAnsi" w:cstheme="minorHAnsi"/>
          <w:b/>
          <w:spacing w:val="-3"/>
          <w:sz w:val="22"/>
          <w:szCs w:val="22"/>
        </w:rPr>
        <w:t>h</w:t>
      </w:r>
      <w:r w:rsidRPr="00CE3A27">
        <w:rPr>
          <w:rFonts w:asciiTheme="minorHAnsi" w:eastAsia="Arial" w:hAnsiTheme="minorHAnsi" w:cstheme="minorHAnsi"/>
          <w:b/>
          <w:sz w:val="22"/>
          <w:szCs w:val="22"/>
        </w:rPr>
        <w:t>ool,</w:t>
      </w:r>
      <w:r w:rsidRPr="00CE3A27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Wa</w:t>
      </w:r>
      <w:r w:rsidRPr="00CE3A27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b/>
          <w:spacing w:val="-3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CE3A27">
        <w:rPr>
          <w:rFonts w:asciiTheme="minorHAnsi" w:eastAsia="Arial" w:hAnsiTheme="minorHAnsi" w:cstheme="minorHAnsi"/>
          <w:b/>
          <w:spacing w:val="3"/>
          <w:sz w:val="22"/>
          <w:szCs w:val="22"/>
        </w:rPr>
        <w:t>w</w:t>
      </w:r>
      <w:r w:rsidRPr="00CE3A27">
        <w:rPr>
          <w:rFonts w:asciiTheme="minorHAnsi" w:eastAsia="Arial" w:hAnsiTheme="minorHAnsi" w:cstheme="minorHAnsi"/>
          <w:b/>
          <w:sz w:val="22"/>
          <w:szCs w:val="22"/>
        </w:rPr>
        <w:t>orth</w:t>
      </w:r>
    </w:p>
    <w:p w14:paraId="0376C2BC" w14:textId="77777777" w:rsidR="004E5503" w:rsidRPr="00CE3A27" w:rsidRDefault="00CE3A27" w:rsidP="00CE3A27">
      <w:pPr>
        <w:ind w:left="1580" w:right="1842" w:hanging="1440"/>
        <w:rPr>
          <w:rFonts w:asciiTheme="minorHAnsi" w:eastAsia="Arial" w:hAnsiTheme="minorHAnsi" w:cstheme="minorHAnsi"/>
          <w:sz w:val="22"/>
          <w:szCs w:val="22"/>
        </w:rPr>
      </w:pP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CE3A27">
        <w:rPr>
          <w:rFonts w:asciiTheme="minorHAnsi" w:eastAsia="Arial" w:hAnsiTheme="minorHAnsi" w:cstheme="minorHAnsi"/>
          <w:sz w:val="22"/>
          <w:szCs w:val="22"/>
        </w:rPr>
        <w:t>8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            </w:t>
      </w:r>
      <w:r w:rsidRPr="00CE3A27">
        <w:rPr>
          <w:rFonts w:asciiTheme="minorHAnsi" w:eastAsia="Arial" w:hAnsiTheme="minorHAnsi" w:cstheme="minorHAnsi"/>
          <w:spacing w:val="42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l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ls: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B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CE3A27">
        <w:rPr>
          <w:rFonts w:asciiTheme="minorHAnsi" w:eastAsia="Arial" w:hAnsiTheme="minorHAnsi" w:cstheme="minorHAnsi"/>
          <w:sz w:val="22"/>
          <w:szCs w:val="22"/>
        </w:rPr>
        <w:t>si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ss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z w:val="22"/>
          <w:szCs w:val="22"/>
        </w:rPr>
        <w:t>ies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(A) 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CE3A27">
        <w:rPr>
          <w:rFonts w:asciiTheme="minorHAnsi" w:eastAsia="Arial" w:hAnsiTheme="minorHAnsi" w:cstheme="minorHAnsi"/>
          <w:sz w:val="22"/>
          <w:szCs w:val="22"/>
        </w:rPr>
        <w:t>l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z w:val="22"/>
          <w:szCs w:val="22"/>
        </w:rPr>
        <w:t>sh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L</w:t>
      </w:r>
      <w:r w:rsidRPr="00CE3A27">
        <w:rPr>
          <w:rFonts w:asciiTheme="minorHAnsi" w:eastAsia="Arial" w:hAnsiTheme="minorHAnsi" w:cstheme="minorHAnsi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>r</w:t>
      </w:r>
      <w:r w:rsidRPr="00CE3A27">
        <w:rPr>
          <w:rFonts w:asciiTheme="minorHAnsi" w:eastAsia="Arial" w:hAnsiTheme="minorHAnsi" w:cstheme="minorHAnsi"/>
          <w:spacing w:val="5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CE3A27">
        <w:rPr>
          <w:rFonts w:asciiTheme="minorHAnsi" w:eastAsia="Arial" w:hAnsiTheme="minorHAnsi" w:cstheme="minorHAnsi"/>
          <w:sz w:val="22"/>
          <w:szCs w:val="22"/>
        </w:rPr>
        <w:t>re (B) Comp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CE3A27">
        <w:rPr>
          <w:rFonts w:asciiTheme="minorHAnsi" w:eastAsia="Arial" w:hAnsiTheme="minorHAnsi" w:cstheme="minorHAnsi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z w:val="22"/>
          <w:szCs w:val="22"/>
        </w:rPr>
        <w:t>g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(B) A</w:t>
      </w:r>
      <w:r w:rsidRPr="00CE3A27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>rd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G</w:t>
      </w:r>
      <w:r w:rsidRPr="00CE3A27">
        <w:rPr>
          <w:rFonts w:asciiTheme="minorHAnsi" w:eastAsia="Arial" w:hAnsiTheme="minorHAnsi" w:cstheme="minorHAnsi"/>
          <w:sz w:val="22"/>
          <w:szCs w:val="22"/>
        </w:rPr>
        <w:t>re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nho</w:t>
      </w:r>
      <w:r w:rsidRPr="00CE3A27">
        <w:rPr>
          <w:rFonts w:asciiTheme="minorHAnsi" w:eastAsia="Arial" w:hAnsiTheme="minorHAnsi" w:cstheme="minorHAnsi"/>
          <w:sz w:val="22"/>
          <w:szCs w:val="22"/>
        </w:rPr>
        <w:t>w</w:t>
      </w:r>
      <w:r w:rsidRPr="00CE3A27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CE3A27">
        <w:rPr>
          <w:rFonts w:asciiTheme="minorHAnsi" w:eastAsia="Arial" w:hAnsiTheme="minorHAnsi" w:cstheme="minorHAnsi"/>
          <w:sz w:val="22"/>
          <w:szCs w:val="22"/>
        </w:rPr>
        <w:t>r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z</w:t>
      </w:r>
      <w:r w:rsidRPr="00CE3A27">
        <w:rPr>
          <w:rFonts w:asciiTheme="minorHAnsi" w:eastAsia="Arial" w:hAnsiTheme="minorHAnsi" w:cstheme="minorHAnsi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B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CE3A27">
        <w:rPr>
          <w:rFonts w:asciiTheme="minorHAnsi" w:eastAsia="Arial" w:hAnsiTheme="minorHAnsi" w:cstheme="minorHAnsi"/>
          <w:sz w:val="22"/>
          <w:szCs w:val="22"/>
        </w:rPr>
        <w:t>sin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>ss</w:t>
      </w:r>
    </w:p>
    <w:p w14:paraId="7E1953B3" w14:textId="77777777" w:rsidR="004E5503" w:rsidRPr="00CE3A27" w:rsidRDefault="00CE3A27" w:rsidP="00CE3A27">
      <w:pPr>
        <w:ind w:left="140" w:right="1631"/>
        <w:rPr>
          <w:rFonts w:asciiTheme="minorHAnsi" w:eastAsia="Arial" w:hAnsiTheme="minorHAnsi" w:cstheme="minorHAnsi"/>
          <w:sz w:val="22"/>
          <w:szCs w:val="22"/>
        </w:rPr>
      </w:pP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6            </w:t>
      </w:r>
      <w:r w:rsidRPr="00CE3A27">
        <w:rPr>
          <w:rFonts w:asciiTheme="minorHAnsi" w:eastAsia="Arial" w:hAnsiTheme="minorHAnsi" w:cstheme="minorHAnsi"/>
          <w:spacing w:val="42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GCSEs: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7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CE3A27">
        <w:rPr>
          <w:rFonts w:asciiTheme="minorHAnsi" w:eastAsia="Arial" w:hAnsiTheme="minorHAnsi" w:cstheme="minorHAnsi"/>
          <w:sz w:val="22"/>
          <w:szCs w:val="22"/>
        </w:rPr>
        <w:t>ra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/</w:t>
      </w:r>
      <w:r w:rsidRPr="00CE3A27">
        <w:rPr>
          <w:rFonts w:asciiTheme="minorHAnsi" w:eastAsia="Arial" w:hAnsiTheme="minorHAnsi" w:cstheme="minorHAnsi"/>
          <w:sz w:val="22"/>
          <w:szCs w:val="22"/>
        </w:rPr>
        <w:t>A* i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cl. 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CE3A27">
        <w:rPr>
          <w:rFonts w:asciiTheme="minorHAnsi" w:eastAsia="Arial" w:hAnsiTheme="minorHAnsi" w:cstheme="minorHAnsi"/>
          <w:sz w:val="22"/>
          <w:szCs w:val="22"/>
        </w:rPr>
        <w:t>l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z w:val="22"/>
          <w:szCs w:val="22"/>
        </w:rPr>
        <w:t>s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CE3A27">
        <w:rPr>
          <w:rFonts w:asciiTheme="minorHAnsi" w:eastAsia="Arial" w:hAnsiTheme="minorHAnsi" w:cstheme="minorHAnsi"/>
          <w:sz w:val="22"/>
          <w:szCs w:val="22"/>
        </w:rPr>
        <w:t>,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CE3A27">
        <w:rPr>
          <w:rFonts w:asciiTheme="minorHAnsi" w:eastAsia="Arial" w:hAnsiTheme="minorHAnsi" w:cstheme="minorHAnsi"/>
          <w:sz w:val="22"/>
          <w:szCs w:val="22"/>
        </w:rPr>
        <w:t>s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CE3A27">
        <w:rPr>
          <w:rFonts w:asciiTheme="minorHAnsi" w:eastAsia="Arial" w:hAnsiTheme="minorHAnsi" w:cstheme="minorHAnsi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Fr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z w:val="22"/>
          <w:szCs w:val="22"/>
        </w:rPr>
        <w:t>c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CE3A27">
        <w:rPr>
          <w:rFonts w:asciiTheme="minorHAnsi" w:eastAsia="Arial" w:hAnsiTheme="minorHAnsi" w:cstheme="minorHAnsi"/>
          <w:sz w:val="22"/>
          <w:szCs w:val="22"/>
        </w:rPr>
        <w:t>,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3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CE3A27">
        <w:rPr>
          <w:rFonts w:asciiTheme="minorHAnsi" w:eastAsia="Arial" w:hAnsiTheme="minorHAnsi" w:cstheme="minorHAnsi"/>
          <w:sz w:val="22"/>
          <w:szCs w:val="22"/>
        </w:rPr>
        <w:t>ra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B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CE3A27">
        <w:rPr>
          <w:rFonts w:asciiTheme="minorHAnsi" w:eastAsia="Arial" w:hAnsiTheme="minorHAnsi" w:cstheme="minorHAnsi"/>
          <w:sz w:val="22"/>
          <w:szCs w:val="22"/>
        </w:rPr>
        <w:t>EG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>L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E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CE3A27">
        <w:rPr>
          <w:rFonts w:asciiTheme="minorHAnsi" w:eastAsia="Arial" w:hAnsiTheme="minorHAnsi" w:cstheme="minorHAnsi"/>
          <w:sz w:val="22"/>
          <w:szCs w:val="22"/>
        </w:rPr>
        <w:t>PERIENCE</w:t>
      </w:r>
    </w:p>
    <w:p w14:paraId="2CACFD14" w14:textId="77777777" w:rsidR="004E5503" w:rsidRPr="00CE3A27" w:rsidRDefault="00CE3A27" w:rsidP="00CE3A27">
      <w:pPr>
        <w:spacing w:before="8"/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CE3A27">
        <w:rPr>
          <w:rFonts w:asciiTheme="minorHAnsi" w:eastAsia="Arial" w:hAnsiTheme="minorHAnsi" w:cstheme="minorHAnsi"/>
          <w:sz w:val="22"/>
          <w:szCs w:val="22"/>
        </w:rPr>
        <w:t>J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1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1        </w:t>
      </w:r>
      <w:r w:rsidRPr="00CE3A27">
        <w:rPr>
          <w:rFonts w:asciiTheme="minorHAnsi" w:eastAsia="Arial" w:hAnsiTheme="minorHAnsi" w:cstheme="minorHAnsi"/>
          <w:spacing w:val="66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At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op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da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b/>
          <w:sz w:val="22"/>
          <w:szCs w:val="22"/>
        </w:rPr>
        <w:t>Herb</w:t>
      </w:r>
      <w:r w:rsidRPr="00CE3A27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b/>
          <w:sz w:val="22"/>
          <w:szCs w:val="22"/>
        </w:rPr>
        <w:t>rt</w:t>
      </w:r>
      <w:r w:rsidRPr="00CE3A27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b/>
          <w:sz w:val="22"/>
          <w:szCs w:val="22"/>
        </w:rPr>
        <w:t xml:space="preserve">Smith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b/>
          <w:sz w:val="22"/>
          <w:szCs w:val="22"/>
        </w:rPr>
        <w:t>Fr</w:t>
      </w:r>
      <w:r w:rsidRPr="00CE3A27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CE3A27">
        <w:rPr>
          <w:rFonts w:asciiTheme="minorHAnsi" w:eastAsia="Arial" w:hAnsiTheme="minorHAnsi" w:cstheme="minorHAnsi"/>
          <w:b/>
          <w:sz w:val="22"/>
          <w:szCs w:val="22"/>
        </w:rPr>
        <w:t>h</w:t>
      </w:r>
      <w:r w:rsidRPr="00CE3A27">
        <w:rPr>
          <w:rFonts w:asciiTheme="minorHAnsi" w:eastAsia="Arial" w:hAnsiTheme="minorHAnsi" w:cstheme="minorHAnsi"/>
          <w:b/>
          <w:spacing w:val="-1"/>
          <w:sz w:val="22"/>
          <w:szCs w:val="22"/>
        </w:rPr>
        <w:t>f</w:t>
      </w:r>
      <w:r w:rsidRPr="00CE3A27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CE3A27">
        <w:rPr>
          <w:rFonts w:asciiTheme="minorHAnsi" w:eastAsia="Arial" w:hAnsiTheme="minorHAnsi" w:cstheme="minorHAnsi"/>
          <w:b/>
          <w:spacing w:val="-2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CE3A27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b/>
          <w:sz w:val="22"/>
          <w:szCs w:val="22"/>
        </w:rPr>
        <w:t>Bru</w:t>
      </w:r>
      <w:r w:rsidRPr="00CE3A27">
        <w:rPr>
          <w:rFonts w:asciiTheme="minorHAnsi" w:eastAsia="Arial" w:hAnsiTheme="minorHAnsi" w:cstheme="minorHAnsi"/>
          <w:b/>
          <w:spacing w:val="1"/>
          <w:sz w:val="22"/>
          <w:szCs w:val="22"/>
        </w:rPr>
        <w:t>ck</w:t>
      </w:r>
      <w:r w:rsidRPr="00CE3A27">
        <w:rPr>
          <w:rFonts w:asciiTheme="minorHAnsi" w:eastAsia="Arial" w:hAnsiTheme="minorHAnsi" w:cstheme="minorHAnsi"/>
          <w:b/>
          <w:sz w:val="22"/>
          <w:szCs w:val="22"/>
        </w:rPr>
        <w:t>ha</w:t>
      </w:r>
      <w:r w:rsidRPr="00CE3A27">
        <w:rPr>
          <w:rFonts w:asciiTheme="minorHAnsi" w:eastAsia="Arial" w:hAnsiTheme="minorHAnsi" w:cstheme="minorHAnsi"/>
          <w:b/>
          <w:spacing w:val="-2"/>
          <w:sz w:val="22"/>
          <w:szCs w:val="22"/>
        </w:rPr>
        <w:t>u</w:t>
      </w:r>
      <w:r w:rsidRPr="00CE3A27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CE3A27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b/>
          <w:sz w:val="22"/>
          <w:szCs w:val="22"/>
        </w:rPr>
        <w:t>rin</w:t>
      </w:r>
      <w:r w:rsidRPr="00CE3A27">
        <w:rPr>
          <w:rFonts w:asciiTheme="minorHAnsi" w:eastAsia="Arial" w:hAnsiTheme="minorHAnsi" w:cstheme="minorHAnsi"/>
          <w:b/>
          <w:spacing w:val="-2"/>
          <w:sz w:val="22"/>
          <w:szCs w:val="22"/>
        </w:rPr>
        <w:t>g</w:t>
      </w:r>
      <w:r w:rsidRPr="00CE3A27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b/>
          <w:sz w:val="22"/>
          <w:szCs w:val="22"/>
        </w:rPr>
        <w:t>r</w:t>
      </w:r>
    </w:p>
    <w:p w14:paraId="0375B645" w14:textId="77777777" w:rsidR="004E5503" w:rsidRPr="00CE3A27" w:rsidRDefault="00CE3A27" w:rsidP="00CE3A27">
      <w:pPr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CE3A27">
        <w:rPr>
          <w:rFonts w:asciiTheme="minorHAnsi" w:eastAsia="Arial" w:hAnsiTheme="minorHAnsi" w:cstheme="minorHAnsi"/>
          <w:sz w:val="22"/>
          <w:szCs w:val="22"/>
        </w:rPr>
        <w:t>J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CE3A27">
        <w:rPr>
          <w:rFonts w:asciiTheme="minorHAnsi" w:eastAsia="Arial" w:hAnsiTheme="minorHAnsi" w:cstheme="minorHAnsi"/>
          <w:sz w:val="22"/>
          <w:szCs w:val="22"/>
        </w:rPr>
        <w:t>J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1  </w:t>
      </w:r>
      <w:r w:rsidRPr="00CE3A27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b/>
          <w:spacing w:val="-8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b/>
          <w:sz w:val="22"/>
          <w:szCs w:val="22"/>
        </w:rPr>
        <w:t>BC</w:t>
      </w:r>
      <w:r w:rsidRPr="00CE3A27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CE3A27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b/>
          <w:spacing w:val="5"/>
          <w:sz w:val="22"/>
          <w:szCs w:val="22"/>
        </w:rPr>
        <w:t>w</w:t>
      </w:r>
      <w:r w:rsidRPr="00CE3A27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CE3A27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b/>
          <w:sz w:val="22"/>
          <w:szCs w:val="22"/>
        </w:rPr>
        <w:t>H</w:t>
      </w:r>
      <w:r w:rsidRPr="00CE3A27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b/>
          <w:sz w:val="22"/>
          <w:szCs w:val="22"/>
        </w:rPr>
        <w:t>rr</w:t>
      </w:r>
      <w:r w:rsidRPr="00CE3A27">
        <w:rPr>
          <w:rFonts w:asciiTheme="minorHAnsi" w:eastAsia="Arial" w:hAnsiTheme="minorHAnsi" w:cstheme="minorHAnsi"/>
          <w:b/>
          <w:spacing w:val="-2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b/>
          <w:sz w:val="22"/>
          <w:szCs w:val="22"/>
        </w:rPr>
        <w:t>w</w:t>
      </w:r>
      <w:r w:rsidRPr="00CE3A27">
        <w:rPr>
          <w:rFonts w:asciiTheme="minorHAnsi" w:eastAsia="Arial" w:hAnsiTheme="minorHAnsi" w:cstheme="minorHAnsi"/>
          <w:b/>
          <w:spacing w:val="5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Six</w:t>
      </w:r>
      <w:r w:rsidRPr="00CE3A27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th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CE3A27">
        <w:rPr>
          <w:rFonts w:asciiTheme="minorHAnsi" w:eastAsia="Arial" w:hAnsiTheme="minorHAnsi" w:cstheme="minorHAnsi"/>
          <w:sz w:val="22"/>
          <w:szCs w:val="22"/>
        </w:rPr>
        <w:t>l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>c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em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in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a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CE3A27">
        <w:rPr>
          <w:rFonts w:asciiTheme="minorHAnsi" w:eastAsia="Arial" w:hAnsiTheme="minorHAnsi" w:cstheme="minorHAnsi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p</w:t>
      </w:r>
      <w:r w:rsidRPr="00CE3A27">
        <w:rPr>
          <w:rFonts w:asciiTheme="minorHAnsi" w:eastAsia="Arial" w:hAnsiTheme="minorHAnsi" w:cstheme="minorHAnsi"/>
          <w:sz w:val="22"/>
          <w:szCs w:val="22"/>
        </w:rPr>
        <w:t>r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>ctice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CE3A27">
        <w:rPr>
          <w:rFonts w:asciiTheme="minorHAnsi" w:eastAsia="Arial" w:hAnsiTheme="minorHAnsi" w:cstheme="minorHAnsi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m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ma</w:t>
      </w:r>
      <w:r w:rsidRPr="00CE3A27">
        <w:rPr>
          <w:rFonts w:asciiTheme="minorHAnsi" w:eastAsia="Arial" w:hAnsiTheme="minorHAnsi" w:cstheme="minorHAnsi"/>
          <w:sz w:val="22"/>
          <w:szCs w:val="22"/>
        </w:rPr>
        <w:t>inly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in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CE3A27">
        <w:rPr>
          <w:rFonts w:asciiTheme="minorHAnsi" w:eastAsia="Arial" w:hAnsiTheme="minorHAnsi" w:cstheme="minorHAnsi"/>
          <w:sz w:val="22"/>
          <w:szCs w:val="22"/>
        </w:rPr>
        <w:t>e</w:t>
      </w:r>
    </w:p>
    <w:p w14:paraId="55DE2BEA" w14:textId="77777777" w:rsidR="004E5503" w:rsidRPr="00CE3A27" w:rsidRDefault="00CE3A27" w:rsidP="00CE3A27">
      <w:pPr>
        <w:ind w:left="1463"/>
        <w:rPr>
          <w:rFonts w:asciiTheme="minorHAnsi" w:eastAsia="Arial" w:hAnsiTheme="minorHAnsi" w:cstheme="minorHAnsi"/>
          <w:sz w:val="22"/>
          <w:szCs w:val="22"/>
        </w:rPr>
      </w:pP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>rso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na</w:t>
      </w:r>
      <w:r w:rsidRPr="00CE3A27">
        <w:rPr>
          <w:rFonts w:asciiTheme="minorHAnsi" w:eastAsia="Arial" w:hAnsiTheme="minorHAnsi" w:cstheme="minorHAnsi"/>
          <w:sz w:val="22"/>
          <w:szCs w:val="22"/>
        </w:rPr>
        <w:t>l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z w:val="22"/>
          <w:szCs w:val="22"/>
        </w:rPr>
        <w:t>jury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epa</w:t>
      </w:r>
      <w:r w:rsidRPr="00CE3A27">
        <w:rPr>
          <w:rFonts w:asciiTheme="minorHAnsi" w:eastAsia="Arial" w:hAnsiTheme="minorHAnsi" w:cstheme="minorHAnsi"/>
          <w:sz w:val="22"/>
          <w:szCs w:val="22"/>
        </w:rPr>
        <w:t>r</w:t>
      </w:r>
      <w:r w:rsidRPr="00CE3A27">
        <w:rPr>
          <w:rFonts w:asciiTheme="minorHAnsi" w:eastAsia="Arial" w:hAnsiTheme="minorHAnsi" w:cstheme="minorHAnsi"/>
          <w:spacing w:val="-3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z w:val="22"/>
          <w:szCs w:val="22"/>
        </w:rPr>
        <w:t>t</w:t>
      </w:r>
    </w:p>
    <w:p w14:paraId="47478859" w14:textId="77777777" w:rsidR="004E5503" w:rsidRPr="00CE3A27" w:rsidRDefault="00CE3A27" w:rsidP="00CE3A27">
      <w:pPr>
        <w:tabs>
          <w:tab w:val="left" w:pos="1940"/>
        </w:tabs>
        <w:ind w:left="1940" w:right="404" w:hanging="360"/>
        <w:rPr>
          <w:rFonts w:asciiTheme="minorHAnsi" w:eastAsia="Arial" w:hAnsiTheme="minorHAnsi" w:cstheme="minorHAnsi"/>
          <w:sz w:val="22"/>
          <w:szCs w:val="22"/>
        </w:rPr>
      </w:pPr>
      <w:r w:rsidRPr="00CE3A27">
        <w:rPr>
          <w:rFonts w:asciiTheme="minorHAnsi" w:hAnsiTheme="minorHAnsi" w:cstheme="minorHAnsi"/>
          <w:sz w:val="22"/>
          <w:szCs w:val="22"/>
        </w:rPr>
        <w:tab/>
      </w:r>
      <w:r w:rsidRPr="00CE3A27">
        <w:rPr>
          <w:rFonts w:asciiTheme="minorHAnsi" w:eastAsia="Arial" w:hAnsiTheme="minorHAnsi" w:cstheme="minorHAnsi"/>
          <w:sz w:val="22"/>
          <w:szCs w:val="22"/>
        </w:rPr>
        <w:t>In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CE3A27">
        <w:rPr>
          <w:rFonts w:asciiTheme="minorHAnsi" w:eastAsia="Arial" w:hAnsiTheme="minorHAnsi" w:cstheme="minorHAnsi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l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>st</w:t>
      </w:r>
      <w:r w:rsidRPr="00CE3A27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>w</w:t>
      </w:r>
      <w:r w:rsidRPr="00CE3A27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CE3A27">
        <w:rPr>
          <w:rFonts w:asciiTheme="minorHAnsi" w:eastAsia="Arial" w:hAnsiTheme="minorHAnsi" w:cstheme="minorHAnsi"/>
          <w:sz w:val="22"/>
          <w:szCs w:val="22"/>
        </w:rPr>
        <w:t>s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CE3A27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c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>se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ma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nag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emen</w:t>
      </w:r>
      <w:r w:rsidRPr="00CE3A27">
        <w:rPr>
          <w:rFonts w:asciiTheme="minorHAnsi" w:eastAsia="Arial" w:hAnsiTheme="minorHAnsi" w:cstheme="minorHAnsi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res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z w:val="22"/>
          <w:szCs w:val="22"/>
        </w:rPr>
        <w:t>sibil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z w:val="22"/>
          <w:szCs w:val="22"/>
        </w:rPr>
        <w:t>ty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fo</w:t>
      </w:r>
      <w:r w:rsidRPr="00CE3A27">
        <w:rPr>
          <w:rFonts w:asciiTheme="minorHAnsi" w:eastAsia="Arial" w:hAnsiTheme="minorHAnsi" w:cstheme="minorHAnsi"/>
          <w:sz w:val="22"/>
          <w:szCs w:val="22"/>
        </w:rPr>
        <w:t>r s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ma</w:t>
      </w:r>
      <w:r w:rsidRPr="00CE3A27">
        <w:rPr>
          <w:rFonts w:asciiTheme="minorHAnsi" w:eastAsia="Arial" w:hAnsiTheme="minorHAnsi" w:cstheme="minorHAnsi"/>
          <w:sz w:val="22"/>
          <w:szCs w:val="22"/>
        </w:rPr>
        <w:t>l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>r clai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>rked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CE3A27">
        <w:rPr>
          <w:rFonts w:asciiTheme="minorHAnsi" w:eastAsia="Arial" w:hAnsiTheme="minorHAnsi" w:cstheme="minorHAnsi"/>
          <w:sz w:val="22"/>
          <w:szCs w:val="22"/>
        </w:rPr>
        <w:t>ith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CE3A27">
        <w:rPr>
          <w:rFonts w:asciiTheme="minorHAnsi" w:eastAsia="Arial" w:hAnsiTheme="minorHAnsi" w:cstheme="minorHAnsi"/>
          <w:sz w:val="22"/>
          <w:szCs w:val="22"/>
        </w:rPr>
        <w:t>in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CE3A27">
        <w:rPr>
          <w:rFonts w:asciiTheme="minorHAnsi" w:eastAsia="Arial" w:hAnsiTheme="minorHAnsi" w:cstheme="minorHAnsi"/>
          <w:sz w:val="22"/>
          <w:szCs w:val="22"/>
        </w:rPr>
        <w:t>m</w:t>
      </w:r>
      <w:r w:rsidRPr="00CE3A2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upe</w:t>
      </w:r>
      <w:r w:rsidRPr="00CE3A27">
        <w:rPr>
          <w:rFonts w:asciiTheme="minorHAnsi" w:eastAsia="Arial" w:hAnsiTheme="minorHAnsi" w:cstheme="minorHAnsi"/>
          <w:sz w:val="22"/>
          <w:szCs w:val="22"/>
        </w:rPr>
        <w:t>r</w:t>
      </w:r>
      <w:r w:rsidRPr="00CE3A27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CE3A27">
        <w:rPr>
          <w:rFonts w:asciiTheme="minorHAnsi" w:eastAsia="Arial" w:hAnsiTheme="minorHAnsi" w:cstheme="minorHAnsi"/>
          <w:sz w:val="22"/>
          <w:szCs w:val="22"/>
        </w:rPr>
        <w:t>is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>n</w:t>
      </w:r>
    </w:p>
    <w:p w14:paraId="1E469E18" w14:textId="77777777" w:rsidR="004E5503" w:rsidRPr="00CE3A27" w:rsidRDefault="00CE3A27" w:rsidP="00CE3A27">
      <w:pPr>
        <w:tabs>
          <w:tab w:val="left" w:pos="1940"/>
        </w:tabs>
        <w:ind w:left="1940" w:right="151" w:hanging="360"/>
        <w:rPr>
          <w:rFonts w:asciiTheme="minorHAnsi" w:eastAsia="Arial" w:hAnsiTheme="minorHAnsi" w:cstheme="minorHAnsi"/>
          <w:sz w:val="22"/>
          <w:szCs w:val="22"/>
        </w:rPr>
      </w:pPr>
      <w:r w:rsidRPr="00CE3A27">
        <w:rPr>
          <w:rFonts w:asciiTheme="minorHAnsi" w:hAnsiTheme="minorHAnsi" w:cstheme="minorHAnsi"/>
          <w:sz w:val="22"/>
          <w:szCs w:val="22"/>
        </w:rPr>
        <w:tab/>
      </w:r>
      <w:r w:rsidRPr="00CE3A27">
        <w:rPr>
          <w:rFonts w:asciiTheme="minorHAnsi" w:eastAsia="Arial" w:hAnsiTheme="minorHAnsi" w:cstheme="minorHAnsi"/>
          <w:sz w:val="22"/>
          <w:szCs w:val="22"/>
        </w:rPr>
        <w:t>Daily</w:t>
      </w:r>
      <w:r w:rsidRPr="00CE3A27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CE3A27">
        <w:rPr>
          <w:rFonts w:asciiTheme="minorHAnsi" w:eastAsia="Arial" w:hAnsiTheme="minorHAnsi" w:cstheme="minorHAnsi"/>
          <w:sz w:val="22"/>
          <w:szCs w:val="22"/>
        </w:rPr>
        <w:t>iais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CE3A27">
        <w:rPr>
          <w:rFonts w:asciiTheme="minorHAnsi" w:eastAsia="Arial" w:hAnsiTheme="minorHAnsi" w:cstheme="minorHAnsi"/>
          <w:sz w:val="22"/>
          <w:szCs w:val="22"/>
        </w:rPr>
        <w:t>ith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CE3A27">
        <w:rPr>
          <w:rFonts w:asciiTheme="minorHAnsi" w:eastAsia="Arial" w:hAnsiTheme="minorHAnsi" w:cstheme="minorHAnsi"/>
          <w:sz w:val="22"/>
          <w:szCs w:val="22"/>
        </w:rPr>
        <w:t>l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z w:val="22"/>
          <w:szCs w:val="22"/>
        </w:rPr>
        <w:t>s,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m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z w:val="22"/>
          <w:szCs w:val="22"/>
        </w:rPr>
        <w:t>ical s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ta</w:t>
      </w:r>
      <w:r w:rsidRPr="00CE3A27">
        <w:rPr>
          <w:rFonts w:asciiTheme="minorHAnsi" w:eastAsia="Arial" w:hAnsiTheme="minorHAnsi" w:cstheme="minorHAnsi"/>
          <w:sz w:val="22"/>
          <w:szCs w:val="22"/>
        </w:rPr>
        <w:t>ff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an</w:t>
      </w:r>
      <w:r w:rsidRPr="00CE3A27">
        <w:rPr>
          <w:rFonts w:asciiTheme="minorHAnsi" w:eastAsia="Arial" w:hAnsiTheme="minorHAnsi" w:cstheme="minorHAnsi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rers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de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>lo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s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z w:val="22"/>
          <w:szCs w:val="22"/>
        </w:rPr>
        <w:t>r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z w:val="22"/>
          <w:szCs w:val="22"/>
        </w:rPr>
        <w:t>g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ne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>ti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>ti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>n ski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E3A27">
        <w:rPr>
          <w:rFonts w:asciiTheme="minorHAnsi" w:eastAsia="Arial" w:hAnsiTheme="minorHAnsi" w:cstheme="minorHAnsi"/>
          <w:sz w:val="22"/>
          <w:szCs w:val="22"/>
        </w:rPr>
        <w:t>ls to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de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>r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CE3A27">
        <w:rPr>
          <w:rFonts w:asciiTheme="minorHAnsi" w:eastAsia="Arial" w:hAnsiTheme="minorHAnsi" w:cstheme="minorHAnsi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lia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CE3A27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z w:val="22"/>
          <w:szCs w:val="22"/>
        </w:rPr>
        <w:t>l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z w:val="22"/>
          <w:szCs w:val="22"/>
        </w:rPr>
        <w:t>ty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CE3A27">
        <w:rPr>
          <w:rFonts w:asciiTheme="minorHAnsi" w:eastAsia="Arial" w:hAnsiTheme="minorHAnsi" w:cstheme="minorHAnsi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c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z w:val="22"/>
          <w:szCs w:val="22"/>
        </w:rPr>
        <w:t>s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>ti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>n</w:t>
      </w:r>
    </w:p>
    <w:p w14:paraId="162BB771" w14:textId="77777777" w:rsidR="004E5503" w:rsidRPr="00CE3A27" w:rsidRDefault="00CE3A27" w:rsidP="00CE3A27">
      <w:pPr>
        <w:ind w:left="1580"/>
        <w:rPr>
          <w:rFonts w:asciiTheme="minorHAnsi" w:eastAsia="Arial" w:hAnsiTheme="minorHAnsi" w:cstheme="minorHAnsi"/>
          <w:sz w:val="22"/>
          <w:szCs w:val="22"/>
        </w:rPr>
      </w:pPr>
      <w:r w:rsidRPr="00CE3A27">
        <w:rPr>
          <w:rFonts w:asciiTheme="minorHAnsi" w:hAnsiTheme="minorHAnsi" w:cstheme="minorHAnsi"/>
          <w:sz w:val="22"/>
          <w:szCs w:val="22"/>
        </w:rPr>
        <w:t xml:space="preserve">   </w:t>
      </w:r>
      <w:r w:rsidRPr="00CE3A27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Res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pon</w:t>
      </w:r>
      <w:r w:rsidRPr="00CE3A27">
        <w:rPr>
          <w:rFonts w:asciiTheme="minorHAnsi" w:eastAsia="Arial" w:hAnsiTheme="minorHAnsi" w:cstheme="minorHAnsi"/>
          <w:sz w:val="22"/>
          <w:szCs w:val="22"/>
        </w:rPr>
        <w:t>sib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CE3A27">
        <w:rPr>
          <w:rFonts w:asciiTheme="minorHAnsi" w:eastAsia="Arial" w:hAnsiTheme="minorHAnsi" w:cstheme="minorHAnsi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>r le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CE3A27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>s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ea</w:t>
      </w:r>
      <w:r w:rsidRPr="00CE3A27">
        <w:rPr>
          <w:rFonts w:asciiTheme="minorHAnsi" w:eastAsia="Arial" w:hAnsiTheme="minorHAnsi" w:cstheme="minorHAnsi"/>
          <w:sz w:val="22"/>
          <w:szCs w:val="22"/>
        </w:rPr>
        <w:t>rch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>s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>s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z w:val="22"/>
          <w:szCs w:val="22"/>
        </w:rPr>
        <w:t>r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CE3A27">
        <w:rPr>
          <w:rFonts w:asciiTheme="minorHAnsi" w:eastAsia="Arial" w:hAnsiTheme="minorHAnsi" w:cstheme="minorHAnsi"/>
          <w:sz w:val="22"/>
          <w:szCs w:val="22"/>
        </w:rPr>
        <w:t>ti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z w:val="22"/>
          <w:szCs w:val="22"/>
        </w:rPr>
        <w:t>g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>cc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CE3A27">
        <w:rPr>
          <w:rFonts w:asciiTheme="minorHAnsi" w:eastAsia="Arial" w:hAnsiTheme="minorHAnsi" w:cstheme="minorHAnsi"/>
          <w:sz w:val="22"/>
          <w:szCs w:val="22"/>
        </w:rPr>
        <w:t>r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te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do</w:t>
      </w:r>
      <w:r w:rsidRPr="00CE3A27">
        <w:rPr>
          <w:rFonts w:asciiTheme="minorHAnsi" w:eastAsia="Arial" w:hAnsiTheme="minorHAnsi" w:cstheme="minorHAnsi"/>
          <w:sz w:val="22"/>
          <w:szCs w:val="22"/>
        </w:rPr>
        <w:t>c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me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>ti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>n</w:t>
      </w:r>
    </w:p>
    <w:p w14:paraId="262930C9" w14:textId="77777777" w:rsidR="004E5503" w:rsidRPr="00CE3A27" w:rsidRDefault="00CE3A27" w:rsidP="00CE3A27">
      <w:pPr>
        <w:tabs>
          <w:tab w:val="left" w:pos="1940"/>
        </w:tabs>
        <w:ind w:left="1940" w:right="368" w:hanging="360"/>
        <w:rPr>
          <w:rFonts w:asciiTheme="minorHAnsi" w:eastAsia="Arial" w:hAnsiTheme="minorHAnsi" w:cstheme="minorHAnsi"/>
          <w:sz w:val="22"/>
          <w:szCs w:val="22"/>
        </w:rPr>
      </w:pPr>
      <w:r w:rsidRPr="00CE3A27">
        <w:rPr>
          <w:rFonts w:asciiTheme="minorHAnsi" w:hAnsiTheme="minorHAnsi" w:cstheme="minorHAnsi"/>
          <w:sz w:val="22"/>
          <w:szCs w:val="22"/>
        </w:rPr>
        <w:tab/>
      </w:r>
      <w:r w:rsidRPr="00CE3A27">
        <w:rPr>
          <w:rFonts w:asciiTheme="minorHAnsi" w:eastAsia="Arial" w:hAnsiTheme="minorHAnsi" w:cstheme="minorHAnsi"/>
          <w:sz w:val="22"/>
          <w:szCs w:val="22"/>
        </w:rPr>
        <w:t>Fast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pa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z w:val="22"/>
          <w:szCs w:val="22"/>
        </w:rPr>
        <w:t>ing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CE3A27">
        <w:rPr>
          <w:rFonts w:asciiTheme="minorHAnsi" w:eastAsia="Arial" w:hAnsiTheme="minorHAnsi" w:cstheme="minorHAnsi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onm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>lo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pe</w:t>
      </w:r>
      <w:r w:rsidRPr="00CE3A27">
        <w:rPr>
          <w:rFonts w:asciiTheme="minorHAnsi" w:eastAsia="Arial" w:hAnsiTheme="minorHAnsi" w:cstheme="minorHAnsi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CE3A27">
        <w:rPr>
          <w:rFonts w:asciiTheme="minorHAnsi" w:eastAsia="Arial" w:hAnsiTheme="minorHAnsi" w:cstheme="minorHAnsi"/>
          <w:sz w:val="22"/>
          <w:szCs w:val="22"/>
        </w:rPr>
        <w:t>y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CE3A27">
        <w:rPr>
          <w:rFonts w:asciiTheme="minorHAnsi" w:eastAsia="Arial" w:hAnsiTheme="minorHAnsi" w:cstheme="minorHAnsi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ma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eme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pacing w:val="10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z w:val="22"/>
          <w:szCs w:val="22"/>
        </w:rPr>
        <w:t>d cl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CE3A27">
        <w:rPr>
          <w:rFonts w:asciiTheme="minorHAnsi" w:eastAsia="Arial" w:hAnsiTheme="minorHAnsi" w:cstheme="minorHAnsi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c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>re ski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ls 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a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CE3A27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CE3A27">
        <w:rPr>
          <w:rFonts w:asciiTheme="minorHAnsi" w:eastAsia="Arial" w:hAnsiTheme="minorHAnsi" w:cstheme="minorHAnsi"/>
          <w:sz w:val="22"/>
          <w:szCs w:val="22"/>
        </w:rPr>
        <w:t>h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l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>l</w:t>
      </w:r>
    </w:p>
    <w:p w14:paraId="1541547B" w14:textId="77777777" w:rsidR="004E5503" w:rsidRPr="00CE3A27" w:rsidRDefault="00CE3A27" w:rsidP="00CE3A27">
      <w:pPr>
        <w:tabs>
          <w:tab w:val="left" w:pos="1940"/>
        </w:tabs>
        <w:ind w:left="1940" w:right="468" w:hanging="360"/>
        <w:rPr>
          <w:rFonts w:asciiTheme="minorHAnsi" w:eastAsia="Arial" w:hAnsiTheme="minorHAnsi" w:cstheme="minorHAnsi"/>
          <w:sz w:val="22"/>
          <w:szCs w:val="22"/>
        </w:rPr>
      </w:pPr>
      <w:r w:rsidRPr="00CE3A27">
        <w:rPr>
          <w:rFonts w:asciiTheme="minorHAnsi" w:hAnsiTheme="minorHAnsi" w:cstheme="minorHAnsi"/>
          <w:sz w:val="22"/>
          <w:szCs w:val="22"/>
        </w:rPr>
        <w:tab/>
      </w:r>
      <w:r w:rsidRPr="00CE3A27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>lk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o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he</w:t>
      </w:r>
      <w:r w:rsidRPr="00CE3A27">
        <w:rPr>
          <w:rFonts w:asciiTheme="minorHAnsi" w:eastAsia="Arial" w:hAnsiTheme="minorHAnsi" w:cstheme="minorHAnsi"/>
          <w:sz w:val="22"/>
          <w:szCs w:val="22"/>
        </w:rPr>
        <w:t>r solic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rs 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CE3A27">
        <w:rPr>
          <w:rFonts w:asciiTheme="minorHAnsi" w:eastAsia="Arial" w:hAnsiTheme="minorHAnsi" w:cstheme="minorHAnsi"/>
          <w:sz w:val="22"/>
          <w:szCs w:val="22"/>
        </w:rPr>
        <w:t>y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CE3A27">
        <w:rPr>
          <w:rFonts w:asciiTheme="minorHAnsi" w:eastAsia="Arial" w:hAnsiTheme="minorHAnsi" w:cstheme="minorHAnsi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CE3A27">
        <w:rPr>
          <w:rFonts w:asciiTheme="minorHAnsi" w:eastAsia="Arial" w:hAnsiTheme="minorHAnsi" w:cstheme="minorHAnsi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CE3A27">
        <w:rPr>
          <w:rFonts w:asciiTheme="minorHAnsi" w:eastAsia="Arial" w:hAnsiTheme="minorHAnsi" w:cstheme="minorHAnsi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>lop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k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no</w:t>
      </w:r>
      <w:r w:rsidRPr="00CE3A27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CE3A27">
        <w:rPr>
          <w:rFonts w:asciiTheme="minorHAnsi" w:eastAsia="Arial" w:hAnsiTheme="minorHAnsi" w:cstheme="minorHAnsi"/>
          <w:sz w:val="22"/>
          <w:szCs w:val="22"/>
        </w:rPr>
        <w:t>le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CE3A27">
        <w:rPr>
          <w:rFonts w:asciiTheme="minorHAnsi" w:eastAsia="Arial" w:hAnsiTheme="minorHAnsi" w:cstheme="minorHAnsi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>f</w:t>
      </w:r>
      <w:r w:rsidRPr="00CE3A27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me</w:t>
      </w:r>
      <w:r w:rsidRPr="00CE3A27">
        <w:rPr>
          <w:rFonts w:asciiTheme="minorHAnsi" w:eastAsia="Arial" w:hAnsiTheme="minorHAnsi" w:cstheme="minorHAnsi"/>
          <w:sz w:val="22"/>
          <w:szCs w:val="22"/>
        </w:rPr>
        <w:t>rc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CE3A27">
        <w:rPr>
          <w:rFonts w:asciiTheme="minorHAnsi" w:eastAsia="Arial" w:hAnsiTheme="minorHAnsi" w:cstheme="minorHAnsi"/>
          <w:sz w:val="22"/>
          <w:szCs w:val="22"/>
        </w:rPr>
        <w:t>ro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pe</w:t>
      </w:r>
      <w:r w:rsidRPr="00CE3A27">
        <w:rPr>
          <w:rFonts w:asciiTheme="minorHAnsi" w:eastAsia="Arial" w:hAnsiTheme="minorHAnsi" w:cstheme="minorHAnsi"/>
          <w:sz w:val="22"/>
          <w:szCs w:val="22"/>
        </w:rPr>
        <w:t>rt</w:t>
      </w:r>
      <w:r w:rsidRPr="00CE3A27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CE3A27">
        <w:rPr>
          <w:rFonts w:asciiTheme="minorHAnsi" w:eastAsia="Arial" w:hAnsiTheme="minorHAnsi" w:cstheme="minorHAnsi"/>
          <w:sz w:val="22"/>
          <w:szCs w:val="22"/>
        </w:rPr>
        <w:t>,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c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>rc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>l l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z w:val="22"/>
          <w:szCs w:val="22"/>
        </w:rPr>
        <w:t>ti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>ti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em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CE3A27">
        <w:rPr>
          <w:rFonts w:asciiTheme="minorHAnsi" w:eastAsia="Arial" w:hAnsiTheme="minorHAnsi" w:cstheme="minorHAnsi"/>
          <w:sz w:val="22"/>
          <w:szCs w:val="22"/>
        </w:rPr>
        <w:t>lo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law</w:t>
      </w:r>
    </w:p>
    <w:p w14:paraId="0652B4C6" w14:textId="77777777" w:rsidR="004E5503" w:rsidRPr="00CE3A27" w:rsidRDefault="00CE3A27" w:rsidP="00CE3A27">
      <w:pPr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CE3A27">
        <w:rPr>
          <w:rFonts w:asciiTheme="minorHAnsi" w:eastAsia="Arial" w:hAnsiTheme="minorHAnsi" w:cstheme="minorHAnsi"/>
          <w:sz w:val="22"/>
          <w:szCs w:val="22"/>
        </w:rPr>
        <w:t>J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0</w:t>
      </w:r>
      <w:r w:rsidRPr="00CE3A27">
        <w:rPr>
          <w:rFonts w:asciiTheme="minorHAnsi" w:eastAsia="Arial" w:hAnsiTheme="minorHAnsi" w:cstheme="minorHAnsi"/>
          <w:spacing w:val="2"/>
          <w:sz w:val="22"/>
          <w:szCs w:val="22"/>
        </w:rPr>
        <w:t>9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CE3A27">
        <w:rPr>
          <w:rFonts w:asciiTheme="minorHAnsi" w:eastAsia="Arial" w:hAnsiTheme="minorHAnsi" w:cstheme="minorHAnsi"/>
          <w:sz w:val="22"/>
          <w:szCs w:val="22"/>
        </w:rPr>
        <w:t>F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>b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1</w:t>
      </w:r>
      <w:r w:rsidRPr="00CE3A27">
        <w:rPr>
          <w:rFonts w:asciiTheme="minorHAnsi" w:eastAsia="Arial" w:hAnsiTheme="minorHAnsi" w:cstheme="minorHAnsi"/>
          <w:sz w:val="22"/>
          <w:szCs w:val="22"/>
        </w:rPr>
        <w:t>0</w:t>
      </w:r>
      <w:r w:rsidRPr="00CE3A27">
        <w:rPr>
          <w:rFonts w:asciiTheme="minorHAnsi" w:eastAsia="Arial" w:hAnsiTheme="minorHAnsi" w:cstheme="minorHAnsi"/>
          <w:spacing w:val="66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b/>
          <w:sz w:val="22"/>
          <w:szCs w:val="22"/>
        </w:rPr>
        <w:t>Unis</w:t>
      </w:r>
      <w:r w:rsidRPr="00CE3A27">
        <w:rPr>
          <w:rFonts w:asciiTheme="minorHAnsi" w:eastAsia="Arial" w:hAnsiTheme="minorHAnsi" w:cstheme="minorHAnsi"/>
          <w:b/>
          <w:spacing w:val="-6"/>
          <w:sz w:val="22"/>
          <w:szCs w:val="22"/>
        </w:rPr>
        <w:t>y</w:t>
      </w:r>
      <w:r w:rsidRPr="00CE3A27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CE3A27">
        <w:rPr>
          <w:rFonts w:asciiTheme="minorHAnsi" w:eastAsia="Arial" w:hAnsiTheme="minorHAnsi" w:cstheme="minorHAnsi"/>
          <w:b/>
          <w:spacing w:val="4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CE3A27">
        <w:rPr>
          <w:rFonts w:asciiTheme="minorHAnsi" w:eastAsia="Arial" w:hAnsiTheme="minorHAnsi" w:cstheme="minorHAnsi"/>
          <w:b/>
          <w:spacing w:val="-1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b/>
          <w:sz w:val="22"/>
          <w:szCs w:val="22"/>
        </w:rPr>
        <w:t>d, U</w:t>
      </w:r>
      <w:r w:rsidRPr="00CE3A27">
        <w:rPr>
          <w:rFonts w:asciiTheme="minorHAnsi" w:eastAsia="Arial" w:hAnsiTheme="minorHAnsi" w:cstheme="minorHAnsi"/>
          <w:b/>
          <w:spacing w:val="1"/>
          <w:sz w:val="22"/>
          <w:szCs w:val="22"/>
        </w:rPr>
        <w:t>x</w:t>
      </w:r>
      <w:r w:rsidRPr="00CE3A27">
        <w:rPr>
          <w:rFonts w:asciiTheme="minorHAnsi" w:eastAsia="Arial" w:hAnsiTheme="minorHAnsi" w:cstheme="minorHAnsi"/>
          <w:b/>
          <w:sz w:val="22"/>
          <w:szCs w:val="22"/>
        </w:rPr>
        <w:t>bridge</w:t>
      </w:r>
    </w:p>
    <w:p w14:paraId="2DEDCB59" w14:textId="77777777" w:rsidR="004E5503" w:rsidRPr="00CE3A27" w:rsidRDefault="00CE3A27" w:rsidP="00CE3A27">
      <w:pPr>
        <w:ind w:left="1580"/>
        <w:rPr>
          <w:rFonts w:asciiTheme="minorHAnsi" w:eastAsia="Arial" w:hAnsiTheme="minorHAnsi" w:cstheme="minorHAnsi"/>
          <w:sz w:val="22"/>
          <w:szCs w:val="22"/>
        </w:rPr>
      </w:pPr>
      <w:r w:rsidRPr="00CE3A27">
        <w:rPr>
          <w:rFonts w:asciiTheme="minorHAnsi" w:eastAsia="Arial" w:hAnsiTheme="minorHAnsi" w:cstheme="minorHAnsi"/>
          <w:sz w:val="22"/>
          <w:szCs w:val="22"/>
        </w:rPr>
        <w:t>Six</w:t>
      </w:r>
      <w:r w:rsidRPr="00CE3A27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CE3A27">
        <w:rPr>
          <w:rFonts w:asciiTheme="minorHAnsi" w:eastAsia="Arial" w:hAnsiTheme="minorHAnsi" w:cstheme="minorHAnsi"/>
          <w:sz w:val="22"/>
          <w:szCs w:val="22"/>
        </w:rPr>
        <w:t>th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CE3A27">
        <w:rPr>
          <w:rFonts w:asciiTheme="minorHAnsi" w:eastAsia="Arial" w:hAnsiTheme="minorHAnsi" w:cstheme="minorHAnsi"/>
          <w:sz w:val="22"/>
          <w:szCs w:val="22"/>
        </w:rPr>
        <w:t>lac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em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CE3A27">
        <w:rPr>
          <w:rFonts w:asciiTheme="minorHAnsi" w:eastAsia="Arial" w:hAnsiTheme="minorHAnsi" w:cstheme="minorHAnsi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Le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>l D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pa</w:t>
      </w:r>
      <w:r w:rsidRPr="00CE3A27">
        <w:rPr>
          <w:rFonts w:asciiTheme="minorHAnsi" w:eastAsia="Arial" w:hAnsiTheme="minorHAnsi" w:cstheme="minorHAnsi"/>
          <w:sz w:val="22"/>
          <w:szCs w:val="22"/>
        </w:rPr>
        <w:t>r</w:t>
      </w:r>
      <w:r w:rsidRPr="00CE3A27">
        <w:rPr>
          <w:rFonts w:asciiTheme="minorHAnsi" w:eastAsia="Arial" w:hAnsiTheme="minorHAnsi" w:cstheme="minorHAnsi"/>
          <w:spacing w:val="-3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me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z w:val="22"/>
          <w:szCs w:val="22"/>
        </w:rPr>
        <w:t>t</w:t>
      </w:r>
    </w:p>
    <w:p w14:paraId="169EF0BF" w14:textId="77777777" w:rsidR="004E5503" w:rsidRPr="00CE3A27" w:rsidRDefault="00CE3A27" w:rsidP="00CE3A27">
      <w:pPr>
        <w:tabs>
          <w:tab w:val="left" w:pos="1940"/>
        </w:tabs>
        <w:ind w:left="1940" w:right="437" w:hanging="360"/>
        <w:rPr>
          <w:rFonts w:asciiTheme="minorHAnsi" w:eastAsia="Arial" w:hAnsiTheme="minorHAnsi" w:cstheme="minorHAnsi"/>
          <w:sz w:val="22"/>
          <w:szCs w:val="22"/>
        </w:rPr>
      </w:pPr>
      <w:r w:rsidRPr="00CE3A27">
        <w:rPr>
          <w:rFonts w:asciiTheme="minorHAnsi" w:hAnsiTheme="minorHAnsi" w:cstheme="minorHAnsi"/>
          <w:sz w:val="22"/>
          <w:szCs w:val="22"/>
        </w:rPr>
        <w:tab/>
      </w:r>
      <w:r w:rsidRPr="00CE3A27">
        <w:rPr>
          <w:rFonts w:asciiTheme="minorHAnsi" w:eastAsia="Arial" w:hAnsiTheme="minorHAnsi" w:cstheme="minorHAnsi"/>
          <w:sz w:val="22"/>
          <w:szCs w:val="22"/>
        </w:rPr>
        <w:t>G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>in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si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g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CE3A27">
        <w:rPr>
          <w:rFonts w:asciiTheme="minorHAnsi" w:eastAsia="Arial" w:hAnsiTheme="minorHAnsi" w:cstheme="minorHAnsi"/>
          <w:sz w:val="22"/>
          <w:szCs w:val="22"/>
        </w:rPr>
        <w:t>ic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k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CE3A27">
        <w:rPr>
          <w:rFonts w:asciiTheme="minorHAnsi" w:eastAsia="Arial" w:hAnsiTheme="minorHAnsi" w:cstheme="minorHAnsi"/>
          <w:sz w:val="22"/>
          <w:szCs w:val="22"/>
        </w:rPr>
        <w:t>le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CE3A27">
        <w:rPr>
          <w:rFonts w:asciiTheme="minorHAnsi" w:eastAsia="Arial" w:hAnsiTheme="minorHAnsi" w:cstheme="minorHAnsi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o</w:t>
      </w:r>
      <w:r w:rsidRPr="00CE3A27">
        <w:rPr>
          <w:rFonts w:asciiTheme="minorHAnsi" w:eastAsia="Arial" w:hAnsiTheme="minorHAnsi" w:cstheme="minorHAnsi"/>
          <w:sz w:val="22"/>
          <w:szCs w:val="22"/>
        </w:rPr>
        <w:t>f</w:t>
      </w:r>
      <w:r w:rsidRPr="00CE3A27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c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z w:val="22"/>
          <w:szCs w:val="22"/>
        </w:rPr>
        <w:t>tract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l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>w</w:t>
      </w:r>
      <w:r w:rsidRPr="00CE3A27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CE3A27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>rk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z w:val="22"/>
          <w:szCs w:val="22"/>
        </w:rPr>
        <w:t>g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CE3A27">
        <w:rPr>
          <w:rFonts w:asciiTheme="minorHAnsi" w:eastAsia="Arial" w:hAnsiTheme="minorHAnsi" w:cstheme="minorHAnsi"/>
          <w:sz w:val="22"/>
          <w:szCs w:val="22"/>
        </w:rPr>
        <w:t>lt</w:t>
      </w:r>
      <w:r w:rsidRPr="00CE3A27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>ti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ona</w:t>
      </w:r>
      <w:r w:rsidRPr="00CE3A27">
        <w:rPr>
          <w:rFonts w:asciiTheme="minorHAnsi" w:eastAsia="Arial" w:hAnsiTheme="minorHAnsi" w:cstheme="minorHAnsi"/>
          <w:sz w:val="22"/>
          <w:szCs w:val="22"/>
        </w:rPr>
        <w:t>l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mu</w:t>
      </w:r>
      <w:r w:rsidRPr="00CE3A27">
        <w:rPr>
          <w:rFonts w:asciiTheme="minorHAnsi" w:eastAsia="Arial" w:hAnsiTheme="minorHAnsi" w:cstheme="minorHAnsi"/>
          <w:sz w:val="22"/>
          <w:szCs w:val="22"/>
        </w:rPr>
        <w:t>lti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CE3A27">
        <w:rPr>
          <w:rFonts w:asciiTheme="minorHAnsi" w:eastAsia="Arial" w:hAnsiTheme="minorHAnsi" w:cstheme="minorHAnsi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E3A27">
        <w:rPr>
          <w:rFonts w:asciiTheme="minorHAnsi" w:eastAsia="Arial" w:hAnsiTheme="minorHAnsi" w:cstheme="minorHAnsi"/>
          <w:sz w:val="22"/>
          <w:szCs w:val="22"/>
        </w:rPr>
        <w:t>l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po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z w:val="22"/>
          <w:szCs w:val="22"/>
        </w:rPr>
        <w:t>trac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z w:val="22"/>
          <w:szCs w:val="22"/>
        </w:rPr>
        <w:t>s</w:t>
      </w:r>
    </w:p>
    <w:p w14:paraId="6A8699F0" w14:textId="77777777" w:rsidR="004E5503" w:rsidRPr="00CE3A27" w:rsidRDefault="00CE3A27" w:rsidP="00CE3A27">
      <w:pPr>
        <w:tabs>
          <w:tab w:val="left" w:pos="1940"/>
        </w:tabs>
        <w:ind w:left="1940" w:right="109" w:hanging="360"/>
        <w:rPr>
          <w:rFonts w:asciiTheme="minorHAnsi" w:eastAsia="Arial" w:hAnsiTheme="minorHAnsi" w:cstheme="minorHAnsi"/>
          <w:sz w:val="22"/>
          <w:szCs w:val="22"/>
        </w:rPr>
      </w:pPr>
      <w:r w:rsidRPr="00CE3A27">
        <w:rPr>
          <w:rFonts w:asciiTheme="minorHAnsi" w:hAnsiTheme="minorHAnsi" w:cstheme="minorHAnsi"/>
          <w:sz w:val="22"/>
          <w:szCs w:val="22"/>
        </w:rPr>
        <w:tab/>
      </w:r>
      <w:r w:rsidRPr="00CE3A27">
        <w:rPr>
          <w:rFonts w:asciiTheme="minorHAnsi" w:eastAsia="Arial" w:hAnsiTheme="minorHAnsi" w:cstheme="minorHAnsi"/>
          <w:sz w:val="22"/>
          <w:szCs w:val="22"/>
        </w:rPr>
        <w:t>Re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CE3A27">
        <w:rPr>
          <w:rFonts w:asciiTheme="minorHAnsi" w:eastAsia="Arial" w:hAnsiTheme="minorHAnsi" w:cstheme="minorHAnsi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e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CE3A27">
        <w:rPr>
          <w:rFonts w:asciiTheme="minorHAnsi" w:eastAsia="Arial" w:hAnsiTheme="minorHAnsi" w:cstheme="minorHAnsi"/>
          <w:sz w:val="22"/>
          <w:szCs w:val="22"/>
        </w:rPr>
        <w:t>isting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CE3A27">
        <w:rPr>
          <w:rFonts w:asciiTheme="minorHAnsi" w:eastAsia="Arial" w:hAnsiTheme="minorHAnsi" w:cstheme="minorHAnsi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d</w:t>
      </w:r>
      <w:r w:rsidRPr="00CE3A27">
        <w:rPr>
          <w:rFonts w:asciiTheme="minorHAnsi" w:eastAsia="Arial" w:hAnsiTheme="minorHAnsi" w:cstheme="minorHAnsi"/>
          <w:sz w:val="22"/>
          <w:szCs w:val="22"/>
        </w:rPr>
        <w:t>r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CE3A27">
        <w:rPr>
          <w:rFonts w:asciiTheme="minorHAnsi" w:eastAsia="Arial" w:hAnsiTheme="minorHAnsi" w:cstheme="minorHAnsi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>w</w:t>
      </w:r>
      <w:r w:rsidRPr="00CE3A27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c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CE3A27">
        <w:rPr>
          <w:rFonts w:asciiTheme="minorHAnsi" w:eastAsia="Arial" w:hAnsiTheme="minorHAnsi" w:cstheme="minorHAnsi"/>
          <w:sz w:val="22"/>
          <w:szCs w:val="22"/>
        </w:rPr>
        <w:t>trac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z w:val="22"/>
          <w:szCs w:val="22"/>
        </w:rPr>
        <w:t>s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de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>lo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CE3A27">
        <w:rPr>
          <w:rFonts w:asciiTheme="minorHAnsi" w:eastAsia="Arial" w:hAnsiTheme="minorHAnsi" w:cstheme="minorHAnsi"/>
          <w:sz w:val="22"/>
          <w:szCs w:val="22"/>
        </w:rPr>
        <w:t>ing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cl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>se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z w:val="22"/>
          <w:szCs w:val="22"/>
        </w:rPr>
        <w:t>ion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CE3A27">
        <w:rPr>
          <w:rFonts w:asciiTheme="minorHAnsi" w:eastAsia="Arial" w:hAnsiTheme="minorHAnsi" w:cstheme="minorHAnsi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pe</w:t>
      </w:r>
      <w:r w:rsidRPr="00CE3A27">
        <w:rPr>
          <w:rFonts w:asciiTheme="minorHAnsi" w:eastAsia="Arial" w:hAnsiTheme="minorHAnsi" w:cstheme="minorHAnsi"/>
          <w:sz w:val="22"/>
          <w:szCs w:val="22"/>
        </w:rPr>
        <w:t>rso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>s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z w:val="22"/>
          <w:szCs w:val="22"/>
        </w:rPr>
        <w:t>sibil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z w:val="22"/>
          <w:szCs w:val="22"/>
        </w:rPr>
        <w:t>ty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CE3A27">
        <w:rPr>
          <w:rFonts w:asciiTheme="minorHAnsi" w:eastAsia="Arial" w:hAnsiTheme="minorHAnsi" w:cstheme="minorHAnsi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>c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ical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>ll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a</w:t>
      </w:r>
      <w:r w:rsidRPr="00CE3A27">
        <w:rPr>
          <w:rFonts w:asciiTheme="minorHAnsi" w:eastAsia="Arial" w:hAnsiTheme="minorHAnsi" w:cstheme="minorHAnsi"/>
          <w:sz w:val="22"/>
          <w:szCs w:val="22"/>
        </w:rPr>
        <w:t>s l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>l k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no</w:t>
      </w:r>
      <w:r w:rsidRPr="00CE3A27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CE3A27">
        <w:rPr>
          <w:rFonts w:asciiTheme="minorHAnsi" w:eastAsia="Arial" w:hAnsiTheme="minorHAnsi" w:cstheme="minorHAnsi"/>
          <w:sz w:val="22"/>
          <w:szCs w:val="22"/>
        </w:rPr>
        <w:t>le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CE3A27">
        <w:rPr>
          <w:rFonts w:asciiTheme="minorHAnsi" w:eastAsia="Arial" w:hAnsiTheme="minorHAnsi" w:cstheme="minorHAnsi"/>
          <w:sz w:val="22"/>
          <w:szCs w:val="22"/>
        </w:rPr>
        <w:t>e</w:t>
      </w:r>
    </w:p>
    <w:p w14:paraId="48CC8220" w14:textId="77777777" w:rsidR="004E5503" w:rsidRPr="00CE3A27" w:rsidRDefault="00CE3A27" w:rsidP="00CE3A27">
      <w:pPr>
        <w:tabs>
          <w:tab w:val="left" w:pos="1940"/>
        </w:tabs>
        <w:ind w:left="1940" w:right="632" w:hanging="360"/>
        <w:rPr>
          <w:rFonts w:asciiTheme="minorHAnsi" w:eastAsia="Arial" w:hAnsiTheme="minorHAnsi" w:cstheme="minorHAnsi"/>
          <w:sz w:val="22"/>
          <w:szCs w:val="22"/>
        </w:rPr>
      </w:pPr>
      <w:r w:rsidRPr="00CE3A27">
        <w:rPr>
          <w:rFonts w:asciiTheme="minorHAnsi" w:hAnsiTheme="minorHAnsi" w:cstheme="minorHAnsi"/>
          <w:sz w:val="22"/>
          <w:szCs w:val="22"/>
        </w:rPr>
        <w:tab/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CE3A27">
        <w:rPr>
          <w:rFonts w:asciiTheme="minorHAnsi" w:eastAsia="Arial" w:hAnsiTheme="minorHAnsi" w:cstheme="minorHAnsi"/>
          <w:sz w:val="22"/>
          <w:szCs w:val="22"/>
        </w:rPr>
        <w:t>iais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CE3A27">
        <w:rPr>
          <w:rFonts w:asciiTheme="minorHAnsi" w:eastAsia="Arial" w:hAnsiTheme="minorHAnsi" w:cstheme="minorHAnsi"/>
          <w:sz w:val="22"/>
          <w:szCs w:val="22"/>
        </w:rPr>
        <w:t>ith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s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>les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c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me</w:t>
      </w:r>
      <w:r w:rsidRPr="00CE3A27">
        <w:rPr>
          <w:rFonts w:asciiTheme="minorHAnsi" w:eastAsia="Arial" w:hAnsiTheme="minorHAnsi" w:cstheme="minorHAnsi"/>
          <w:sz w:val="22"/>
          <w:szCs w:val="22"/>
        </w:rPr>
        <w:t>rc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>l s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>ff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an</w:t>
      </w:r>
      <w:r w:rsidRPr="00CE3A27">
        <w:rPr>
          <w:rFonts w:asciiTheme="minorHAnsi" w:eastAsia="Arial" w:hAnsiTheme="minorHAnsi" w:cstheme="minorHAnsi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CE3A27">
        <w:rPr>
          <w:rFonts w:asciiTheme="minorHAnsi" w:eastAsia="Arial" w:hAnsiTheme="minorHAnsi" w:cstheme="minorHAnsi"/>
          <w:sz w:val="22"/>
          <w:szCs w:val="22"/>
        </w:rPr>
        <w:t>trib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to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m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>ti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o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CE3A27">
        <w:rPr>
          <w:rFonts w:asciiTheme="minorHAnsi" w:eastAsia="Arial" w:hAnsiTheme="minorHAnsi" w:cstheme="minorHAnsi"/>
          <w:sz w:val="22"/>
          <w:szCs w:val="22"/>
        </w:rPr>
        <w:t>ree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s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CE3A27">
        <w:rPr>
          <w:rFonts w:asciiTheme="minorHAnsi" w:eastAsia="Arial" w:hAnsiTheme="minorHAnsi" w:cstheme="minorHAnsi"/>
          <w:sz w:val="22"/>
          <w:szCs w:val="22"/>
        </w:rPr>
        <w:t>trac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tu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>l 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>r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CE3A27">
        <w:rPr>
          <w:rFonts w:asciiTheme="minorHAnsi" w:eastAsia="Arial" w:hAnsiTheme="minorHAnsi" w:cstheme="minorHAnsi"/>
          <w:sz w:val="22"/>
          <w:szCs w:val="22"/>
        </w:rPr>
        <w:t>s</w:t>
      </w:r>
    </w:p>
    <w:p w14:paraId="68A8DBB7" w14:textId="77777777" w:rsidR="004E5503" w:rsidRPr="00CE3A27" w:rsidRDefault="00CE3A27" w:rsidP="00CE3A27">
      <w:pPr>
        <w:tabs>
          <w:tab w:val="left" w:pos="1940"/>
        </w:tabs>
        <w:ind w:left="1940" w:right="655" w:hanging="360"/>
        <w:rPr>
          <w:rFonts w:asciiTheme="minorHAnsi" w:eastAsia="Arial" w:hAnsiTheme="minorHAnsi" w:cstheme="minorHAnsi"/>
          <w:sz w:val="22"/>
          <w:szCs w:val="22"/>
        </w:rPr>
      </w:pPr>
      <w:r w:rsidRPr="00CE3A27">
        <w:rPr>
          <w:rFonts w:asciiTheme="minorHAnsi" w:hAnsiTheme="minorHAnsi" w:cstheme="minorHAnsi"/>
          <w:sz w:val="22"/>
          <w:szCs w:val="22"/>
        </w:rPr>
        <w:tab/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CE3A27">
        <w:rPr>
          <w:rFonts w:asciiTheme="minorHAnsi" w:eastAsia="Arial" w:hAnsiTheme="minorHAnsi" w:cstheme="minorHAnsi"/>
          <w:sz w:val="22"/>
          <w:szCs w:val="22"/>
        </w:rPr>
        <w:t>iais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CE3A27">
        <w:rPr>
          <w:rFonts w:asciiTheme="minorHAnsi" w:eastAsia="Arial" w:hAnsiTheme="minorHAnsi" w:cstheme="minorHAnsi"/>
          <w:sz w:val="22"/>
          <w:szCs w:val="22"/>
        </w:rPr>
        <w:t>ith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l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>l t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CE3A27">
        <w:rPr>
          <w:rFonts w:asciiTheme="minorHAnsi" w:eastAsia="Arial" w:hAnsiTheme="minorHAnsi" w:cstheme="minorHAnsi"/>
          <w:sz w:val="22"/>
          <w:szCs w:val="22"/>
        </w:rPr>
        <w:t>s in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s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CE3A27">
        <w:rPr>
          <w:rFonts w:asciiTheme="minorHAnsi" w:eastAsia="Arial" w:hAnsiTheme="minorHAnsi" w:cstheme="minorHAnsi"/>
          <w:sz w:val="22"/>
          <w:szCs w:val="22"/>
        </w:rPr>
        <w:t>l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>rs, cl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CE3A27">
        <w:rPr>
          <w:rFonts w:asciiTheme="minorHAnsi" w:eastAsia="Arial" w:hAnsiTheme="minorHAnsi" w:cstheme="minorHAnsi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c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mp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z w:val="22"/>
          <w:szCs w:val="22"/>
        </w:rPr>
        <w:t>ies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CE3A27">
        <w:rPr>
          <w:rFonts w:asciiTheme="minorHAnsi" w:eastAsia="Arial" w:hAnsiTheme="minorHAnsi" w:cstheme="minorHAnsi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l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>c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c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tral 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>rn</w:t>
      </w:r>
      <w:r w:rsidRPr="00CE3A27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CE3A27">
        <w:rPr>
          <w:rFonts w:asciiTheme="minorHAnsi" w:eastAsia="Arial" w:hAnsiTheme="minorHAnsi" w:cstheme="minorHAnsi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in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CE3A27">
        <w:rPr>
          <w:rFonts w:asciiTheme="minorHAnsi" w:eastAsia="Arial" w:hAnsiTheme="minorHAnsi" w:cstheme="minorHAnsi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UK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CE3A27">
        <w:rPr>
          <w:rFonts w:asciiTheme="minorHAnsi" w:eastAsia="Arial" w:hAnsiTheme="minorHAnsi" w:cstheme="minorHAnsi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>rse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>s</w:t>
      </w:r>
    </w:p>
    <w:p w14:paraId="3101F05F" w14:textId="77777777" w:rsidR="004E5503" w:rsidRPr="00CE3A27" w:rsidRDefault="00CE3A27" w:rsidP="00CE3A27">
      <w:pPr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CE3A27">
        <w:rPr>
          <w:rFonts w:asciiTheme="minorHAnsi" w:eastAsia="Arial" w:hAnsiTheme="minorHAnsi" w:cstheme="minorHAnsi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CE3A27">
        <w:rPr>
          <w:rFonts w:asciiTheme="minorHAnsi" w:eastAsia="Arial" w:hAnsiTheme="minorHAnsi" w:cstheme="minorHAnsi"/>
          <w:sz w:val="22"/>
          <w:szCs w:val="22"/>
        </w:rPr>
        <w:t>g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0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8         </w:t>
      </w:r>
      <w:r w:rsidRPr="00CE3A27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b/>
          <w:spacing w:val="1"/>
          <w:sz w:val="22"/>
          <w:szCs w:val="22"/>
        </w:rPr>
        <w:t>Wa</w:t>
      </w:r>
      <w:r w:rsidRPr="00CE3A27">
        <w:rPr>
          <w:rFonts w:asciiTheme="minorHAnsi" w:eastAsia="Arial" w:hAnsiTheme="minorHAnsi" w:cstheme="minorHAnsi"/>
          <w:b/>
          <w:sz w:val="22"/>
          <w:szCs w:val="22"/>
        </w:rPr>
        <w:t>nd</w:t>
      </w:r>
      <w:r w:rsidRPr="00CE3A27">
        <w:rPr>
          <w:rFonts w:asciiTheme="minorHAnsi" w:eastAsia="Arial" w:hAnsiTheme="minorHAnsi" w:cstheme="minorHAnsi"/>
          <w:b/>
          <w:spacing w:val="-2"/>
          <w:sz w:val="22"/>
          <w:szCs w:val="22"/>
        </w:rPr>
        <w:t>s</w:t>
      </w:r>
      <w:r w:rsidRPr="00CE3A27">
        <w:rPr>
          <w:rFonts w:asciiTheme="minorHAnsi" w:eastAsia="Arial" w:hAnsiTheme="minorHAnsi" w:cstheme="minorHAnsi"/>
          <w:b/>
          <w:spacing w:val="3"/>
          <w:sz w:val="22"/>
          <w:szCs w:val="22"/>
        </w:rPr>
        <w:t>w</w:t>
      </w:r>
      <w:r w:rsidRPr="00CE3A27">
        <w:rPr>
          <w:rFonts w:asciiTheme="minorHAnsi" w:eastAsia="Arial" w:hAnsiTheme="minorHAnsi" w:cstheme="minorHAnsi"/>
          <w:b/>
          <w:sz w:val="22"/>
          <w:szCs w:val="22"/>
        </w:rPr>
        <w:t>orth</w:t>
      </w:r>
      <w:r w:rsidRPr="00CE3A27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b/>
          <w:sz w:val="22"/>
          <w:szCs w:val="22"/>
        </w:rPr>
        <w:t>Cou</w:t>
      </w:r>
      <w:r w:rsidRPr="00CE3A27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b/>
          <w:spacing w:val="1"/>
          <w:sz w:val="22"/>
          <w:szCs w:val="22"/>
        </w:rPr>
        <w:t>c</w:t>
      </w:r>
      <w:r w:rsidRPr="00CE3A27">
        <w:rPr>
          <w:rFonts w:asciiTheme="minorHAnsi" w:eastAsia="Arial" w:hAnsiTheme="minorHAnsi" w:cstheme="minorHAnsi"/>
          <w:b/>
          <w:spacing w:val="-2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b/>
          <w:sz w:val="22"/>
          <w:szCs w:val="22"/>
        </w:rPr>
        <w:t>l</w:t>
      </w:r>
    </w:p>
    <w:p w14:paraId="326F2DC7" w14:textId="77777777" w:rsidR="004E5503" w:rsidRPr="00CE3A27" w:rsidRDefault="00CE3A27" w:rsidP="00CE3A27">
      <w:pPr>
        <w:ind w:left="1580" w:right="67"/>
        <w:rPr>
          <w:rFonts w:asciiTheme="minorHAnsi" w:eastAsia="Arial" w:hAnsiTheme="minorHAnsi" w:cstheme="minorHAnsi"/>
          <w:sz w:val="22"/>
          <w:szCs w:val="22"/>
        </w:rPr>
        <w:sectPr w:rsidR="004E5503" w:rsidRPr="00CE3A27">
          <w:pgSz w:w="11920" w:h="16840"/>
          <w:pgMar w:top="640" w:right="660" w:bottom="280" w:left="580" w:header="720" w:footer="720" w:gutter="0"/>
          <w:cols w:space="720"/>
        </w:sectPr>
      </w:pPr>
      <w:r w:rsidRPr="00CE3A27">
        <w:rPr>
          <w:rFonts w:asciiTheme="minorHAnsi" w:eastAsia="Arial" w:hAnsiTheme="minorHAnsi" w:cstheme="minorHAnsi"/>
          <w:sz w:val="22"/>
          <w:szCs w:val="22"/>
        </w:rPr>
        <w:t>S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pe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m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z w:val="22"/>
          <w:szCs w:val="22"/>
        </w:rPr>
        <w:t>h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CE3A27">
        <w:rPr>
          <w:rFonts w:asciiTheme="minorHAnsi" w:eastAsia="Arial" w:hAnsiTheme="minorHAnsi" w:cstheme="minorHAnsi"/>
          <w:sz w:val="22"/>
          <w:szCs w:val="22"/>
        </w:rPr>
        <w:t>ith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CE3A27">
        <w:rPr>
          <w:rFonts w:asciiTheme="minorHAnsi" w:eastAsia="Arial" w:hAnsiTheme="minorHAnsi" w:cstheme="minorHAnsi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l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>l 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>m</w:t>
      </w:r>
      <w:r w:rsidRPr="00CE3A2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6"/>
          <w:sz w:val="22"/>
          <w:szCs w:val="22"/>
        </w:rPr>
        <w:t>W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an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z w:val="22"/>
          <w:szCs w:val="22"/>
        </w:rPr>
        <w:t>sworth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C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z w:val="22"/>
          <w:szCs w:val="22"/>
        </w:rPr>
        <w:t>ci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E3A27">
        <w:rPr>
          <w:rFonts w:asciiTheme="minorHAnsi" w:eastAsia="Arial" w:hAnsiTheme="minorHAnsi" w:cstheme="minorHAnsi"/>
          <w:sz w:val="22"/>
          <w:szCs w:val="22"/>
        </w:rPr>
        <w:t>,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>ini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z w:val="22"/>
          <w:szCs w:val="22"/>
        </w:rPr>
        <w:t>g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z w:val="22"/>
          <w:szCs w:val="22"/>
        </w:rPr>
        <w:t>si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g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CE3A27">
        <w:rPr>
          <w:rFonts w:asciiTheme="minorHAnsi" w:eastAsia="Arial" w:hAnsiTheme="minorHAnsi" w:cstheme="minorHAnsi"/>
          <w:sz w:val="22"/>
          <w:szCs w:val="22"/>
        </w:rPr>
        <w:t>ts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in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l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>re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>s i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z w:val="22"/>
          <w:szCs w:val="22"/>
        </w:rPr>
        <w:t>cl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z w:val="22"/>
          <w:szCs w:val="22"/>
        </w:rPr>
        <w:t>ing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c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CE3A27">
        <w:rPr>
          <w:rFonts w:asciiTheme="minorHAnsi" w:eastAsia="Arial" w:hAnsiTheme="minorHAnsi" w:cstheme="minorHAnsi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>cts,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mp</w:t>
      </w:r>
      <w:r w:rsidRPr="00CE3A27">
        <w:rPr>
          <w:rFonts w:asciiTheme="minorHAnsi" w:eastAsia="Arial" w:hAnsiTheme="minorHAnsi" w:cstheme="minorHAnsi"/>
          <w:sz w:val="22"/>
          <w:szCs w:val="22"/>
        </w:rPr>
        <w:t>lo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CE3A27">
        <w:rPr>
          <w:rFonts w:asciiTheme="minorHAnsi" w:eastAsia="Arial" w:hAnsiTheme="minorHAnsi" w:cstheme="minorHAnsi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CE3A27">
        <w:rPr>
          <w:rFonts w:asciiTheme="minorHAnsi" w:eastAsia="Arial" w:hAnsiTheme="minorHAnsi" w:cstheme="minorHAnsi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onmen</w:t>
      </w:r>
      <w:r w:rsidRPr="00CE3A27">
        <w:rPr>
          <w:rFonts w:asciiTheme="minorHAnsi" w:eastAsia="Arial" w:hAnsiTheme="minorHAnsi" w:cstheme="minorHAnsi"/>
          <w:sz w:val="22"/>
          <w:szCs w:val="22"/>
        </w:rPr>
        <w:t>t</w:t>
      </w:r>
    </w:p>
    <w:p w14:paraId="6E3BE6C9" w14:textId="77777777" w:rsidR="004E5503" w:rsidRPr="00CE3A27" w:rsidRDefault="00CE3A27" w:rsidP="00CE3A27">
      <w:pPr>
        <w:spacing w:before="77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CE3A27">
        <w:rPr>
          <w:rFonts w:asciiTheme="minorHAnsi" w:eastAsia="Arial" w:hAnsiTheme="minorHAnsi" w:cstheme="minorHAnsi"/>
          <w:sz w:val="22"/>
          <w:szCs w:val="22"/>
        </w:rPr>
        <w:lastRenderedPageBreak/>
        <w:t>CO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MM</w:t>
      </w:r>
      <w:r w:rsidRPr="00CE3A27">
        <w:rPr>
          <w:rFonts w:asciiTheme="minorHAnsi" w:eastAsia="Arial" w:hAnsiTheme="minorHAnsi" w:cstheme="minorHAnsi"/>
          <w:sz w:val="22"/>
          <w:szCs w:val="22"/>
        </w:rPr>
        <w:t>ER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CE3A27">
        <w:rPr>
          <w:rFonts w:asciiTheme="minorHAnsi" w:eastAsia="Arial" w:hAnsiTheme="minorHAnsi" w:cstheme="minorHAnsi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>L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E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CE3A27">
        <w:rPr>
          <w:rFonts w:asciiTheme="minorHAnsi" w:eastAsia="Arial" w:hAnsiTheme="minorHAnsi" w:cstheme="minorHAnsi"/>
          <w:sz w:val="22"/>
          <w:szCs w:val="22"/>
        </w:rPr>
        <w:t>P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>RIENCE</w:t>
      </w:r>
    </w:p>
    <w:p w14:paraId="0B118F67" w14:textId="77777777" w:rsidR="004E5503" w:rsidRPr="00CE3A27" w:rsidRDefault="004E5503" w:rsidP="00CE3A27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3BB728ED" w14:textId="77777777" w:rsidR="004E5503" w:rsidRPr="00CE3A27" w:rsidRDefault="00CE3A27" w:rsidP="00CE3A27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CE3A27">
        <w:rPr>
          <w:rFonts w:asciiTheme="minorHAnsi" w:eastAsia="Arial" w:hAnsiTheme="minorHAnsi" w:cstheme="minorHAnsi"/>
          <w:sz w:val="22"/>
          <w:szCs w:val="22"/>
        </w:rPr>
        <w:t>J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CE3A27">
        <w:rPr>
          <w:rFonts w:asciiTheme="minorHAnsi" w:eastAsia="Arial" w:hAnsiTheme="minorHAnsi" w:cstheme="minorHAnsi"/>
          <w:sz w:val="22"/>
          <w:szCs w:val="22"/>
        </w:rPr>
        <w:t>ly</w:t>
      </w:r>
      <w:r w:rsidRPr="00CE3A27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201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0     </w:t>
      </w:r>
      <w:r w:rsidRPr="00CE3A27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b/>
          <w:sz w:val="22"/>
          <w:szCs w:val="22"/>
        </w:rPr>
        <w:t>Pri</w:t>
      </w:r>
      <w:r w:rsidRPr="00CE3A27">
        <w:rPr>
          <w:rFonts w:asciiTheme="minorHAnsi" w:eastAsia="Arial" w:hAnsiTheme="minorHAnsi" w:cstheme="minorHAnsi"/>
          <w:b/>
          <w:spacing w:val="1"/>
          <w:sz w:val="22"/>
          <w:szCs w:val="22"/>
        </w:rPr>
        <w:t>c</w:t>
      </w:r>
      <w:r w:rsidRPr="00CE3A27">
        <w:rPr>
          <w:rFonts w:asciiTheme="minorHAnsi" w:eastAsia="Arial" w:hAnsiTheme="minorHAnsi" w:cstheme="minorHAnsi"/>
          <w:b/>
          <w:spacing w:val="-4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b/>
          <w:spacing w:val="3"/>
          <w:sz w:val="22"/>
          <w:szCs w:val="22"/>
        </w:rPr>
        <w:t>w</w:t>
      </w:r>
      <w:r w:rsidRPr="00CE3A27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b/>
          <w:sz w:val="22"/>
          <w:szCs w:val="22"/>
        </w:rPr>
        <w:t>terhou</w:t>
      </w:r>
      <w:r w:rsidRPr="00CE3A27">
        <w:rPr>
          <w:rFonts w:asciiTheme="minorHAnsi" w:eastAsia="Arial" w:hAnsiTheme="minorHAnsi" w:cstheme="minorHAnsi"/>
          <w:b/>
          <w:spacing w:val="-2"/>
          <w:sz w:val="22"/>
          <w:szCs w:val="22"/>
        </w:rPr>
        <w:t>s</w:t>
      </w:r>
      <w:r w:rsidRPr="00CE3A27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b/>
          <w:sz w:val="22"/>
          <w:szCs w:val="22"/>
        </w:rPr>
        <w:t>Co</w:t>
      </w:r>
      <w:r w:rsidRPr="00CE3A27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b/>
          <w:sz w:val="22"/>
          <w:szCs w:val="22"/>
        </w:rPr>
        <w:t>pe</w:t>
      </w:r>
      <w:r w:rsidRPr="00CE3A27">
        <w:rPr>
          <w:rFonts w:asciiTheme="minorHAnsi" w:eastAsia="Arial" w:hAnsiTheme="minorHAnsi" w:cstheme="minorHAnsi"/>
          <w:b/>
          <w:spacing w:val="1"/>
          <w:sz w:val="22"/>
          <w:szCs w:val="22"/>
        </w:rPr>
        <w:t>rs</w:t>
      </w:r>
      <w:r w:rsidRPr="00CE3A27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CE3A27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b/>
          <w:sz w:val="22"/>
          <w:szCs w:val="22"/>
        </w:rPr>
        <w:t>Uxb</w:t>
      </w:r>
      <w:r w:rsidRPr="00CE3A27">
        <w:rPr>
          <w:rFonts w:asciiTheme="minorHAnsi" w:eastAsia="Arial" w:hAnsiTheme="minorHAnsi" w:cstheme="minorHAnsi"/>
          <w:b/>
          <w:spacing w:val="-2"/>
          <w:sz w:val="22"/>
          <w:szCs w:val="22"/>
        </w:rPr>
        <w:t>r</w:t>
      </w:r>
      <w:r w:rsidRPr="00CE3A27">
        <w:rPr>
          <w:rFonts w:asciiTheme="minorHAnsi" w:eastAsia="Arial" w:hAnsiTheme="minorHAnsi" w:cstheme="minorHAnsi"/>
          <w:b/>
          <w:sz w:val="22"/>
          <w:szCs w:val="22"/>
        </w:rPr>
        <w:t>idge</w:t>
      </w:r>
    </w:p>
    <w:p w14:paraId="7CA9E303" w14:textId="77777777" w:rsidR="004E5503" w:rsidRPr="00CE3A27" w:rsidRDefault="00CE3A27" w:rsidP="00CE3A27">
      <w:pPr>
        <w:ind w:left="1569"/>
        <w:rPr>
          <w:rFonts w:asciiTheme="minorHAnsi" w:eastAsia="Arial" w:hAnsiTheme="minorHAnsi" w:cstheme="minorHAnsi"/>
          <w:sz w:val="22"/>
          <w:szCs w:val="22"/>
        </w:rPr>
      </w:pPr>
      <w:r w:rsidRPr="00CE3A27">
        <w:rPr>
          <w:rFonts w:asciiTheme="minorHAnsi" w:eastAsia="Arial" w:hAnsiTheme="minorHAnsi" w:cstheme="minorHAnsi"/>
          <w:sz w:val="22"/>
          <w:szCs w:val="22"/>
        </w:rPr>
        <w:t>3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ee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k 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>c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>ti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sc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em</w:t>
      </w:r>
      <w:r w:rsidRPr="00CE3A27">
        <w:rPr>
          <w:rFonts w:asciiTheme="minorHAnsi" w:eastAsia="Arial" w:hAnsiTheme="minorHAnsi" w:cstheme="minorHAnsi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in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>s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CE3A27">
        <w:rPr>
          <w:rFonts w:asciiTheme="minorHAnsi" w:eastAsia="Arial" w:hAnsiTheme="minorHAnsi" w:cstheme="minorHAnsi"/>
          <w:sz w:val="22"/>
          <w:szCs w:val="22"/>
        </w:rPr>
        <w:t>ra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z w:val="22"/>
          <w:szCs w:val="22"/>
        </w:rPr>
        <w:t>ce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ta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>ti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pa</w:t>
      </w:r>
      <w:r w:rsidRPr="00CE3A27">
        <w:rPr>
          <w:rFonts w:asciiTheme="minorHAnsi" w:eastAsia="Arial" w:hAnsiTheme="minorHAnsi" w:cstheme="minorHAnsi"/>
          <w:sz w:val="22"/>
          <w:szCs w:val="22"/>
        </w:rPr>
        <w:t>rt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CE3A27">
        <w:rPr>
          <w:rFonts w:asciiTheme="minorHAnsi" w:eastAsia="Arial" w:hAnsiTheme="minorHAnsi" w:cstheme="minorHAnsi"/>
          <w:sz w:val="22"/>
          <w:szCs w:val="22"/>
        </w:rPr>
        <w:t>ts</w:t>
      </w:r>
    </w:p>
    <w:p w14:paraId="1C76DEE8" w14:textId="77777777" w:rsidR="004E5503" w:rsidRPr="00CE3A27" w:rsidRDefault="00CE3A27" w:rsidP="00CE3A27">
      <w:pPr>
        <w:ind w:left="1540"/>
        <w:rPr>
          <w:rFonts w:asciiTheme="minorHAnsi" w:eastAsia="Arial" w:hAnsiTheme="minorHAnsi" w:cstheme="minorHAnsi"/>
          <w:sz w:val="22"/>
          <w:szCs w:val="22"/>
        </w:rPr>
      </w:pPr>
      <w:r w:rsidRPr="00CE3A27">
        <w:rPr>
          <w:rFonts w:asciiTheme="minorHAnsi" w:hAnsiTheme="minorHAnsi" w:cstheme="minorHAnsi"/>
          <w:sz w:val="22"/>
          <w:szCs w:val="22"/>
        </w:rPr>
        <w:t xml:space="preserve">   </w:t>
      </w:r>
      <w:r w:rsidRPr="00CE3A27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G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>in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u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de</w:t>
      </w:r>
      <w:r w:rsidRPr="00CE3A27">
        <w:rPr>
          <w:rFonts w:asciiTheme="minorHAnsi" w:eastAsia="Arial" w:hAnsiTheme="minorHAnsi" w:cstheme="minorHAnsi"/>
          <w:sz w:val="22"/>
          <w:szCs w:val="22"/>
        </w:rPr>
        <w:t>rs</w:t>
      </w:r>
      <w:r w:rsidRPr="00CE3A27">
        <w:rPr>
          <w:rFonts w:asciiTheme="minorHAnsi" w:eastAsia="Arial" w:hAnsiTheme="minorHAnsi" w:cstheme="minorHAnsi"/>
          <w:spacing w:val="-3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and</w:t>
      </w:r>
      <w:r w:rsidRPr="00CE3A27">
        <w:rPr>
          <w:rFonts w:asciiTheme="minorHAnsi" w:eastAsia="Arial" w:hAnsiTheme="minorHAnsi" w:cstheme="minorHAnsi"/>
          <w:sz w:val="22"/>
          <w:szCs w:val="22"/>
        </w:rPr>
        <w:t>ing</w:t>
      </w:r>
      <w:r w:rsidRPr="00CE3A27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>f</w:t>
      </w:r>
      <w:r w:rsidRPr="00CE3A27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>la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z w:val="22"/>
          <w:szCs w:val="22"/>
        </w:rPr>
        <w:t>ce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s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>ts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CE3A27">
        <w:rPr>
          <w:rFonts w:asciiTheme="minorHAnsi" w:eastAsia="Arial" w:hAnsiTheme="minorHAnsi" w:cstheme="minorHAnsi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ba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sic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>c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oun</w:t>
      </w:r>
      <w:r w:rsidRPr="00CE3A27">
        <w:rPr>
          <w:rFonts w:asciiTheme="minorHAnsi" w:eastAsia="Arial" w:hAnsiTheme="minorHAnsi" w:cstheme="minorHAnsi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z w:val="22"/>
          <w:szCs w:val="22"/>
        </w:rPr>
        <w:t>g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CE3A27">
        <w:rPr>
          <w:rFonts w:asciiTheme="minorHAnsi" w:eastAsia="Arial" w:hAnsiTheme="minorHAnsi" w:cstheme="minorHAnsi"/>
          <w:sz w:val="22"/>
          <w:szCs w:val="22"/>
        </w:rPr>
        <w:t>roc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du</w:t>
      </w:r>
      <w:r w:rsidRPr="00CE3A27">
        <w:rPr>
          <w:rFonts w:asciiTheme="minorHAnsi" w:eastAsia="Arial" w:hAnsiTheme="minorHAnsi" w:cstheme="minorHAnsi"/>
          <w:sz w:val="22"/>
          <w:szCs w:val="22"/>
        </w:rPr>
        <w:t>res</w:t>
      </w:r>
    </w:p>
    <w:p w14:paraId="175224A7" w14:textId="77777777" w:rsidR="004E5503" w:rsidRPr="00CE3A27" w:rsidRDefault="00CE3A27" w:rsidP="00CE3A27">
      <w:pPr>
        <w:tabs>
          <w:tab w:val="left" w:pos="1900"/>
        </w:tabs>
        <w:ind w:left="1900" w:right="103" w:hanging="360"/>
        <w:rPr>
          <w:rFonts w:asciiTheme="minorHAnsi" w:eastAsia="Arial" w:hAnsiTheme="minorHAnsi" w:cstheme="minorHAnsi"/>
          <w:sz w:val="22"/>
          <w:szCs w:val="22"/>
        </w:rPr>
      </w:pPr>
      <w:r w:rsidRPr="00CE3A27">
        <w:rPr>
          <w:rFonts w:asciiTheme="minorHAnsi" w:hAnsiTheme="minorHAnsi" w:cstheme="minorHAnsi"/>
          <w:sz w:val="22"/>
          <w:szCs w:val="22"/>
        </w:rPr>
        <w:tab/>
      </w:r>
      <w:r w:rsidRPr="00CE3A27">
        <w:rPr>
          <w:rFonts w:asciiTheme="minorHAnsi" w:eastAsia="Arial" w:hAnsiTheme="minorHAnsi" w:cstheme="minorHAnsi"/>
          <w:sz w:val="22"/>
          <w:szCs w:val="22"/>
        </w:rPr>
        <w:t>Un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de</w:t>
      </w:r>
      <w:r w:rsidRPr="00CE3A27">
        <w:rPr>
          <w:rFonts w:asciiTheme="minorHAnsi" w:eastAsia="Arial" w:hAnsiTheme="minorHAnsi" w:cstheme="minorHAnsi"/>
          <w:sz w:val="22"/>
          <w:szCs w:val="22"/>
        </w:rPr>
        <w:t>rt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>k res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>rch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in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CE3A27">
        <w:rPr>
          <w:rFonts w:asciiTheme="minorHAnsi" w:eastAsia="Arial" w:hAnsiTheme="minorHAnsi" w:cstheme="minorHAnsi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CE3A27">
        <w:rPr>
          <w:rFonts w:asciiTheme="minorHAnsi" w:eastAsia="Arial" w:hAnsiTheme="minorHAnsi" w:cstheme="minorHAnsi"/>
          <w:sz w:val="22"/>
          <w:szCs w:val="22"/>
        </w:rPr>
        <w:t>s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>ts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CE3A27">
        <w:rPr>
          <w:rFonts w:asciiTheme="minorHAnsi" w:eastAsia="Arial" w:hAnsiTheme="minorHAnsi" w:cstheme="minorHAnsi"/>
          <w:sz w:val="22"/>
          <w:szCs w:val="22"/>
        </w:rPr>
        <w:t>r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CE3A27">
        <w:rPr>
          <w:rFonts w:asciiTheme="minorHAnsi" w:eastAsia="Arial" w:hAnsiTheme="minorHAnsi" w:cstheme="minorHAnsi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ab</w:t>
      </w:r>
      <w:r w:rsidRPr="00CE3A27">
        <w:rPr>
          <w:rFonts w:asciiTheme="minorHAnsi" w:eastAsia="Arial" w:hAnsiTheme="minorHAnsi" w:cstheme="minorHAnsi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E3A27">
        <w:rPr>
          <w:rFonts w:asciiTheme="minorHAnsi" w:eastAsia="Arial" w:hAnsiTheme="minorHAnsi" w:cstheme="minorHAnsi"/>
          <w:sz w:val="22"/>
          <w:szCs w:val="22"/>
        </w:rPr>
        <w:t>ity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>f</w:t>
      </w:r>
      <w:r w:rsidRPr="00CE3A27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cli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c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om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pa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z w:val="22"/>
          <w:szCs w:val="22"/>
        </w:rPr>
        <w:t>ies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>ir s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upp</w:t>
      </w:r>
      <w:r w:rsidRPr="00CE3A27">
        <w:rPr>
          <w:rFonts w:asciiTheme="minorHAnsi" w:eastAsia="Arial" w:hAnsiTheme="minorHAnsi" w:cstheme="minorHAnsi"/>
          <w:sz w:val="22"/>
          <w:szCs w:val="22"/>
        </w:rPr>
        <w:t>l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>rs, inc</w:t>
      </w:r>
      <w:r w:rsidRPr="00CE3A27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ud</w:t>
      </w:r>
      <w:r w:rsidRPr="00CE3A27">
        <w:rPr>
          <w:rFonts w:asciiTheme="minorHAnsi" w:eastAsia="Arial" w:hAnsiTheme="minorHAnsi" w:cstheme="minorHAnsi"/>
          <w:sz w:val="22"/>
          <w:szCs w:val="22"/>
        </w:rPr>
        <w:t>ing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CE3A27">
        <w:rPr>
          <w:rFonts w:asciiTheme="minorHAnsi" w:eastAsia="Arial" w:hAnsiTheme="minorHAnsi" w:cstheme="minorHAnsi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d</w:t>
      </w:r>
      <w:r w:rsidRPr="00CE3A27">
        <w:rPr>
          <w:rFonts w:asciiTheme="minorHAnsi" w:eastAsia="Arial" w:hAnsiTheme="minorHAnsi" w:cstheme="minorHAnsi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E3A27">
        <w:rPr>
          <w:rFonts w:asciiTheme="minorHAnsi" w:eastAsia="Arial" w:hAnsiTheme="minorHAnsi" w:cstheme="minorHAnsi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g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CE3A27">
        <w:rPr>
          <w:rFonts w:asciiTheme="minorHAnsi" w:eastAsia="Arial" w:hAnsiTheme="minorHAnsi" w:cstheme="minorHAnsi"/>
          <w:sz w:val="22"/>
          <w:szCs w:val="22"/>
        </w:rPr>
        <w:t>ce</w:t>
      </w:r>
    </w:p>
    <w:p w14:paraId="4554E140" w14:textId="77777777" w:rsidR="004E5503" w:rsidRPr="00CE3A27" w:rsidRDefault="00CE3A27" w:rsidP="00CE3A27">
      <w:pPr>
        <w:tabs>
          <w:tab w:val="left" w:pos="1900"/>
        </w:tabs>
        <w:ind w:left="1900" w:right="112" w:hanging="360"/>
        <w:rPr>
          <w:rFonts w:asciiTheme="minorHAnsi" w:eastAsia="Arial" w:hAnsiTheme="minorHAnsi" w:cstheme="minorHAnsi"/>
          <w:sz w:val="22"/>
          <w:szCs w:val="22"/>
        </w:rPr>
      </w:pPr>
      <w:r w:rsidRPr="00CE3A27">
        <w:rPr>
          <w:rFonts w:asciiTheme="minorHAnsi" w:hAnsiTheme="minorHAnsi" w:cstheme="minorHAnsi"/>
          <w:sz w:val="22"/>
          <w:szCs w:val="22"/>
        </w:rPr>
        <w:tab/>
      </w:r>
      <w:r w:rsidRPr="00CE3A27">
        <w:rPr>
          <w:rFonts w:asciiTheme="minorHAnsi" w:eastAsia="Arial" w:hAnsiTheme="minorHAnsi" w:cstheme="minorHAnsi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pe</w:t>
      </w:r>
      <w:r w:rsidRPr="00CE3A27">
        <w:rPr>
          <w:rFonts w:asciiTheme="minorHAnsi" w:eastAsia="Arial" w:hAnsiTheme="minorHAnsi" w:cstheme="minorHAnsi"/>
          <w:sz w:val="22"/>
          <w:szCs w:val="22"/>
        </w:rPr>
        <w:t>r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CE3A27">
        <w:rPr>
          <w:rFonts w:asciiTheme="minorHAnsi" w:eastAsia="Arial" w:hAnsiTheme="minorHAnsi" w:cstheme="minorHAnsi"/>
          <w:sz w:val="22"/>
          <w:szCs w:val="22"/>
        </w:rPr>
        <w:t>c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ta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k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eo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>r bid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>r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UK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CE3A27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CE3A27">
        <w:rPr>
          <w:rFonts w:asciiTheme="minorHAnsi" w:eastAsia="Arial" w:hAnsiTheme="minorHAnsi" w:cstheme="minorHAnsi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CE3A27">
        <w:rPr>
          <w:rFonts w:asciiTheme="minorHAnsi" w:eastAsia="Arial" w:hAnsiTheme="minorHAnsi" w:cstheme="minorHAnsi"/>
          <w:sz w:val="22"/>
          <w:szCs w:val="22"/>
        </w:rPr>
        <w:t>r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z w:val="22"/>
          <w:szCs w:val="22"/>
        </w:rPr>
        <w:t>g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c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pacing w:val="8"/>
          <w:sz w:val="22"/>
          <w:szCs w:val="22"/>
        </w:rPr>
        <w:t>m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CE3A27">
        <w:rPr>
          <w:rFonts w:asciiTheme="minorHAnsi" w:eastAsia="Arial" w:hAnsiTheme="minorHAnsi" w:cstheme="minorHAnsi"/>
          <w:sz w:val="22"/>
          <w:szCs w:val="22"/>
        </w:rPr>
        <w:t>y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CE3A27">
        <w:rPr>
          <w:rFonts w:asciiTheme="minorHAnsi" w:eastAsia="Arial" w:hAnsiTheme="minorHAnsi" w:cstheme="minorHAnsi"/>
          <w:sz w:val="22"/>
          <w:szCs w:val="22"/>
        </w:rPr>
        <w:t>y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>rn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>ti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>l r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CE3A27">
        <w:rPr>
          <w:rFonts w:asciiTheme="minorHAnsi" w:eastAsia="Arial" w:hAnsiTheme="minorHAnsi" w:cstheme="minorHAnsi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CE3A27">
        <w:rPr>
          <w:rFonts w:asciiTheme="minorHAnsi" w:eastAsia="Arial" w:hAnsiTheme="minorHAnsi" w:cstheme="minorHAnsi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>x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s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CE3A27">
        <w:rPr>
          <w:rFonts w:asciiTheme="minorHAnsi" w:eastAsia="Arial" w:hAnsiTheme="minorHAnsi" w:cstheme="minorHAnsi"/>
          <w:sz w:val="22"/>
          <w:szCs w:val="22"/>
        </w:rPr>
        <w:t>in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>c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CE3A27">
        <w:rPr>
          <w:rFonts w:asciiTheme="minorHAnsi" w:eastAsia="Arial" w:hAnsiTheme="minorHAnsi" w:cstheme="minorHAnsi"/>
          <w:sz w:val="22"/>
          <w:szCs w:val="22"/>
        </w:rPr>
        <w:t>ie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ab</w:t>
      </w:r>
      <w:r w:rsidRPr="00CE3A27">
        <w:rPr>
          <w:rFonts w:asciiTheme="minorHAnsi" w:eastAsia="Arial" w:hAnsiTheme="minorHAnsi" w:cstheme="minorHAnsi"/>
          <w:sz w:val="22"/>
          <w:szCs w:val="22"/>
        </w:rPr>
        <w:t>le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CE3A27">
        <w:rPr>
          <w:rFonts w:asciiTheme="minorHAnsi" w:eastAsia="Arial" w:hAnsiTheme="minorHAnsi" w:cstheme="minorHAnsi"/>
          <w:sz w:val="22"/>
          <w:szCs w:val="22"/>
        </w:rPr>
        <w:t>ro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CE3A27">
        <w:rPr>
          <w:rFonts w:asciiTheme="minorHAnsi" w:eastAsia="Arial" w:hAnsiTheme="minorHAnsi" w:cstheme="minorHAnsi"/>
          <w:sz w:val="22"/>
          <w:szCs w:val="22"/>
        </w:rPr>
        <w:t>h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a</w:t>
      </w:r>
      <w:r w:rsidRPr="00CE3A27">
        <w:rPr>
          <w:rFonts w:asciiTheme="minorHAnsi" w:eastAsia="Arial" w:hAnsiTheme="minorHAnsi" w:cstheme="minorHAnsi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>f</w:t>
      </w:r>
      <w:r w:rsidRPr="00CE3A27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ho</w:t>
      </w:r>
      <w:r w:rsidRPr="00CE3A27">
        <w:rPr>
          <w:rFonts w:asciiTheme="minorHAnsi" w:eastAsia="Arial" w:hAnsiTheme="minorHAnsi" w:cstheme="minorHAnsi"/>
          <w:sz w:val="22"/>
          <w:szCs w:val="22"/>
        </w:rPr>
        <w:t>re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>rati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>n</w:t>
      </w:r>
    </w:p>
    <w:p w14:paraId="64523222" w14:textId="77777777" w:rsidR="004E5503" w:rsidRPr="00CE3A27" w:rsidRDefault="00CE3A27" w:rsidP="00CE3A27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CE3A27">
        <w:rPr>
          <w:rFonts w:asciiTheme="minorHAnsi" w:eastAsia="Arial" w:hAnsiTheme="minorHAnsi" w:cstheme="minorHAnsi"/>
          <w:sz w:val="22"/>
          <w:szCs w:val="22"/>
        </w:rPr>
        <w:t>S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ep</w:t>
      </w:r>
      <w:r w:rsidRPr="00CE3A27">
        <w:rPr>
          <w:rFonts w:asciiTheme="minorHAnsi" w:eastAsia="Arial" w:hAnsiTheme="minorHAnsi" w:cstheme="minorHAnsi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–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da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e  </w:t>
      </w:r>
      <w:r w:rsidRPr="00CE3A27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b/>
          <w:spacing w:val="-1"/>
          <w:sz w:val="22"/>
          <w:szCs w:val="22"/>
        </w:rPr>
        <w:t>M</w:t>
      </w:r>
      <w:r w:rsidRPr="00CE3A27">
        <w:rPr>
          <w:rFonts w:asciiTheme="minorHAnsi" w:eastAsia="Arial" w:hAnsiTheme="minorHAnsi" w:cstheme="minorHAnsi"/>
          <w:b/>
          <w:sz w:val="22"/>
          <w:szCs w:val="22"/>
        </w:rPr>
        <w:t>u</w:t>
      </w:r>
      <w:r w:rsidRPr="00CE3A27">
        <w:rPr>
          <w:rFonts w:asciiTheme="minorHAnsi" w:eastAsia="Arial" w:hAnsiTheme="minorHAnsi" w:cstheme="minorHAnsi"/>
          <w:b/>
          <w:spacing w:val="-2"/>
          <w:sz w:val="22"/>
          <w:szCs w:val="22"/>
        </w:rPr>
        <w:t>j</w:t>
      </w:r>
      <w:r w:rsidRPr="00CE3A27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b/>
          <w:sz w:val="22"/>
          <w:szCs w:val="22"/>
        </w:rPr>
        <w:t>ra</w:t>
      </w:r>
      <w:r w:rsidRPr="00CE3A27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b/>
          <w:sz w:val="22"/>
          <w:szCs w:val="22"/>
        </w:rPr>
        <w:t>Holdings</w:t>
      </w:r>
      <w:r w:rsidRPr="00CE3A27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b/>
          <w:sz w:val="22"/>
          <w:szCs w:val="22"/>
        </w:rPr>
        <w:t>Ltd, Lond</w:t>
      </w:r>
      <w:r w:rsidRPr="00CE3A27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b/>
          <w:sz w:val="22"/>
          <w:szCs w:val="22"/>
        </w:rPr>
        <w:t>n</w:t>
      </w:r>
    </w:p>
    <w:p w14:paraId="405A330B" w14:textId="77777777" w:rsidR="004E5503" w:rsidRPr="00CE3A27" w:rsidRDefault="00CE3A27" w:rsidP="00CE3A27">
      <w:pPr>
        <w:ind w:left="1540" w:right="195"/>
        <w:rPr>
          <w:rFonts w:asciiTheme="minorHAnsi" w:eastAsia="Arial" w:hAnsiTheme="minorHAnsi" w:cstheme="minorHAnsi"/>
          <w:sz w:val="22"/>
          <w:szCs w:val="22"/>
        </w:rPr>
      </w:pPr>
      <w:r w:rsidRPr="00CE3A27">
        <w:rPr>
          <w:rFonts w:asciiTheme="minorHAnsi" w:eastAsia="Arial" w:hAnsiTheme="minorHAnsi" w:cstheme="minorHAnsi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>ing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pe</w:t>
      </w:r>
      <w:r w:rsidRPr="00CE3A27">
        <w:rPr>
          <w:rFonts w:asciiTheme="minorHAnsi" w:eastAsia="Arial" w:hAnsiTheme="minorHAnsi" w:cstheme="minorHAnsi"/>
          <w:sz w:val="22"/>
          <w:szCs w:val="22"/>
        </w:rPr>
        <w:t>r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CE3A27">
        <w:rPr>
          <w:rFonts w:asciiTheme="minorHAnsi" w:eastAsia="Arial" w:hAnsiTheme="minorHAnsi" w:cstheme="minorHAnsi"/>
          <w:sz w:val="22"/>
          <w:szCs w:val="22"/>
        </w:rPr>
        <w:t>ce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in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CE3A27">
        <w:rPr>
          <w:rFonts w:asciiTheme="minorHAnsi" w:eastAsia="Arial" w:hAnsiTheme="minorHAnsi" w:cstheme="minorHAnsi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E3A27">
        <w:rPr>
          <w:rFonts w:asciiTheme="minorHAnsi" w:eastAsia="Arial" w:hAnsiTheme="minorHAnsi" w:cstheme="minorHAnsi"/>
          <w:sz w:val="22"/>
          <w:szCs w:val="22"/>
        </w:rPr>
        <w:t>y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bu</w:t>
      </w:r>
      <w:r w:rsidRPr="00CE3A27">
        <w:rPr>
          <w:rFonts w:asciiTheme="minorHAnsi" w:eastAsia="Arial" w:hAnsiTheme="minorHAnsi" w:cstheme="minorHAnsi"/>
          <w:sz w:val="22"/>
          <w:szCs w:val="22"/>
        </w:rPr>
        <w:t>sin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ss 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mp</w:t>
      </w:r>
      <w:r w:rsidRPr="00CE3A27">
        <w:rPr>
          <w:rFonts w:asciiTheme="minorHAnsi" w:eastAsia="Arial" w:hAnsiTheme="minorHAnsi" w:cstheme="minorHAnsi"/>
          <w:sz w:val="22"/>
          <w:szCs w:val="22"/>
        </w:rPr>
        <w:t>l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oy</w:t>
      </w:r>
      <w:r w:rsidRPr="00CE3A27">
        <w:rPr>
          <w:rFonts w:asciiTheme="minorHAnsi" w:eastAsia="Arial" w:hAnsiTheme="minorHAnsi" w:cstheme="minorHAnsi"/>
          <w:sz w:val="22"/>
          <w:szCs w:val="22"/>
        </w:rPr>
        <w:t>ing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2</w:t>
      </w:r>
      <w:r w:rsidRPr="00CE3A27">
        <w:rPr>
          <w:rFonts w:asciiTheme="minorHAnsi" w:eastAsia="Arial" w:hAnsiTheme="minorHAnsi" w:cstheme="minorHAnsi"/>
          <w:sz w:val="22"/>
          <w:szCs w:val="22"/>
        </w:rPr>
        <w:t>0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s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>ff</w:t>
      </w:r>
      <w:r w:rsidRPr="00CE3A27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CE3A27">
        <w:rPr>
          <w:rFonts w:asciiTheme="minorHAnsi" w:eastAsia="Arial" w:hAnsiTheme="minorHAnsi" w:cstheme="minorHAnsi"/>
          <w:sz w:val="22"/>
          <w:szCs w:val="22"/>
        </w:rPr>
        <w:t>ith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>r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>ti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na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ope</w:t>
      </w:r>
      <w:r w:rsidRPr="00CE3A27">
        <w:rPr>
          <w:rFonts w:asciiTheme="minorHAnsi" w:eastAsia="Arial" w:hAnsiTheme="minorHAnsi" w:cstheme="minorHAnsi"/>
          <w:sz w:val="22"/>
          <w:szCs w:val="22"/>
        </w:rPr>
        <w:t>rat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CE3A27">
        <w:rPr>
          <w:rFonts w:asciiTheme="minorHAnsi" w:eastAsia="Arial" w:hAnsiTheme="minorHAnsi" w:cstheme="minorHAnsi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c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CE3A27">
        <w:rPr>
          <w:rFonts w:asciiTheme="minorHAnsi" w:eastAsia="Arial" w:hAnsiTheme="minorHAnsi" w:cstheme="minorHAnsi"/>
          <w:sz w:val="22"/>
          <w:szCs w:val="22"/>
        </w:rPr>
        <w:t>s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me</w:t>
      </w:r>
      <w:r w:rsidRPr="00CE3A27">
        <w:rPr>
          <w:rFonts w:asciiTheme="minorHAnsi" w:eastAsia="Arial" w:hAnsiTheme="minorHAnsi" w:cstheme="minorHAnsi"/>
          <w:sz w:val="22"/>
          <w:szCs w:val="22"/>
        </w:rPr>
        <w:t>r b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>se</w:t>
      </w:r>
    </w:p>
    <w:p w14:paraId="5F650E07" w14:textId="77777777" w:rsidR="004E5503" w:rsidRPr="00CE3A27" w:rsidRDefault="00CE3A27" w:rsidP="00CE3A27">
      <w:pPr>
        <w:ind w:left="1540"/>
        <w:rPr>
          <w:rFonts w:asciiTheme="minorHAnsi" w:eastAsia="Arial" w:hAnsiTheme="minorHAnsi" w:cstheme="minorHAnsi"/>
          <w:sz w:val="22"/>
          <w:szCs w:val="22"/>
        </w:rPr>
      </w:pPr>
      <w:r w:rsidRPr="00CE3A27">
        <w:rPr>
          <w:rFonts w:asciiTheme="minorHAnsi" w:hAnsiTheme="minorHAnsi" w:cstheme="minorHAnsi"/>
          <w:sz w:val="22"/>
          <w:szCs w:val="22"/>
        </w:rPr>
        <w:t xml:space="preserve">   </w:t>
      </w:r>
      <w:r w:rsidRPr="00CE3A27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B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CE3A27">
        <w:rPr>
          <w:rFonts w:asciiTheme="minorHAnsi" w:eastAsia="Arial" w:hAnsiTheme="minorHAnsi" w:cstheme="minorHAnsi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E3A27">
        <w:rPr>
          <w:rFonts w:asciiTheme="minorHAnsi" w:eastAsia="Arial" w:hAnsiTheme="minorHAnsi" w:cstheme="minorHAnsi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k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no</w:t>
      </w:r>
      <w:r w:rsidRPr="00CE3A27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CE3A27">
        <w:rPr>
          <w:rFonts w:asciiTheme="minorHAnsi" w:eastAsia="Arial" w:hAnsiTheme="minorHAnsi" w:cstheme="minorHAnsi"/>
          <w:sz w:val="22"/>
          <w:szCs w:val="22"/>
        </w:rPr>
        <w:t>le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CE3A27">
        <w:rPr>
          <w:rFonts w:asciiTheme="minorHAnsi" w:eastAsia="Arial" w:hAnsiTheme="minorHAnsi" w:cstheme="minorHAnsi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>f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rt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e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po</w:t>
      </w:r>
      <w:r w:rsidRPr="00CE3A27">
        <w:rPr>
          <w:rFonts w:asciiTheme="minorHAnsi" w:eastAsia="Arial" w:hAnsiTheme="minorHAnsi" w:cstheme="minorHAnsi"/>
          <w:sz w:val="22"/>
          <w:szCs w:val="22"/>
        </w:rPr>
        <w:t>rt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CE3A27">
        <w:rPr>
          <w:rFonts w:asciiTheme="minorHAnsi" w:eastAsia="Arial" w:hAnsiTheme="minorHAnsi" w:cstheme="minorHAnsi"/>
          <w:sz w:val="22"/>
          <w:szCs w:val="22"/>
        </w:rPr>
        <w:t>roc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du</w:t>
      </w:r>
      <w:r w:rsidRPr="00CE3A27">
        <w:rPr>
          <w:rFonts w:asciiTheme="minorHAnsi" w:eastAsia="Arial" w:hAnsiTheme="minorHAnsi" w:cstheme="minorHAnsi"/>
          <w:sz w:val="22"/>
          <w:szCs w:val="22"/>
        </w:rPr>
        <w:t>res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an</w:t>
      </w:r>
      <w:r w:rsidRPr="00CE3A27">
        <w:rPr>
          <w:rFonts w:asciiTheme="minorHAnsi" w:eastAsia="Arial" w:hAnsiTheme="minorHAnsi" w:cstheme="minorHAnsi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ta</w:t>
      </w:r>
      <w:r w:rsidRPr="00CE3A27">
        <w:rPr>
          <w:rFonts w:asciiTheme="minorHAnsi" w:eastAsia="Arial" w:hAnsiTheme="minorHAnsi" w:cstheme="minorHAnsi"/>
          <w:sz w:val="22"/>
          <w:szCs w:val="22"/>
        </w:rPr>
        <w:t>r</w:t>
      </w:r>
      <w:r w:rsidRPr="00CE3A27">
        <w:rPr>
          <w:rFonts w:asciiTheme="minorHAnsi" w:eastAsia="Arial" w:hAnsiTheme="minorHAnsi" w:cstheme="minorHAnsi"/>
          <w:spacing w:val="-4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z w:val="22"/>
          <w:szCs w:val="22"/>
        </w:rPr>
        <w:t>f</w:t>
      </w:r>
      <w:r w:rsidRPr="00CE3A27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CE3A27">
        <w:rPr>
          <w:rFonts w:asciiTheme="minorHAnsi" w:eastAsia="Arial" w:hAnsiTheme="minorHAnsi" w:cstheme="minorHAnsi"/>
          <w:sz w:val="22"/>
          <w:szCs w:val="22"/>
        </w:rPr>
        <w:t>s</w:t>
      </w:r>
    </w:p>
    <w:p w14:paraId="42D80500" w14:textId="77777777" w:rsidR="004E5503" w:rsidRPr="00CE3A27" w:rsidRDefault="00CE3A27" w:rsidP="00CE3A27">
      <w:pPr>
        <w:tabs>
          <w:tab w:val="left" w:pos="1900"/>
        </w:tabs>
        <w:ind w:left="1900" w:right="1158" w:hanging="360"/>
        <w:rPr>
          <w:rFonts w:asciiTheme="minorHAnsi" w:eastAsia="Arial" w:hAnsiTheme="minorHAnsi" w:cstheme="minorHAnsi"/>
          <w:sz w:val="22"/>
          <w:szCs w:val="22"/>
        </w:rPr>
      </w:pPr>
      <w:r w:rsidRPr="00CE3A27">
        <w:rPr>
          <w:rFonts w:asciiTheme="minorHAnsi" w:hAnsiTheme="minorHAnsi" w:cstheme="minorHAnsi"/>
          <w:sz w:val="22"/>
          <w:szCs w:val="22"/>
        </w:rPr>
        <w:tab/>
      </w:r>
      <w:r w:rsidRPr="00CE3A27">
        <w:rPr>
          <w:rFonts w:asciiTheme="minorHAnsi" w:eastAsia="Arial" w:hAnsiTheme="minorHAnsi" w:cstheme="minorHAnsi"/>
          <w:sz w:val="22"/>
          <w:szCs w:val="22"/>
        </w:rPr>
        <w:t>De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>lo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pe</w:t>
      </w:r>
      <w:r w:rsidRPr="00CE3A27">
        <w:rPr>
          <w:rFonts w:asciiTheme="minorHAnsi" w:eastAsia="Arial" w:hAnsiTheme="minorHAnsi" w:cstheme="minorHAnsi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s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z w:val="22"/>
          <w:szCs w:val="22"/>
        </w:rPr>
        <w:t>r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z w:val="22"/>
          <w:szCs w:val="22"/>
        </w:rPr>
        <w:t>g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na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e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CE3A27">
        <w:rPr>
          <w:rFonts w:asciiTheme="minorHAnsi" w:eastAsia="Arial" w:hAnsiTheme="minorHAnsi" w:cstheme="minorHAnsi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>r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>la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z w:val="22"/>
          <w:szCs w:val="22"/>
        </w:rPr>
        <w:t>s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CE3A27">
        <w:rPr>
          <w:rFonts w:asciiTheme="minorHAnsi" w:eastAsia="Arial" w:hAnsiTheme="minorHAnsi" w:cstheme="minorHAnsi"/>
          <w:sz w:val="22"/>
          <w:szCs w:val="22"/>
        </w:rPr>
        <w:t>ips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CE3A27">
        <w:rPr>
          <w:rFonts w:asciiTheme="minorHAnsi" w:eastAsia="Arial" w:hAnsiTheme="minorHAnsi" w:cstheme="minorHAnsi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E3A27">
        <w:rPr>
          <w:rFonts w:asciiTheme="minorHAnsi" w:eastAsia="Arial" w:hAnsiTheme="minorHAnsi" w:cstheme="minorHAnsi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s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>les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z w:val="22"/>
          <w:szCs w:val="22"/>
        </w:rPr>
        <w:t>d c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CE3A27">
        <w:rPr>
          <w:rFonts w:asciiTheme="minorHAnsi" w:eastAsia="Arial" w:hAnsiTheme="minorHAnsi" w:cstheme="minorHAnsi"/>
          <w:sz w:val="22"/>
          <w:szCs w:val="22"/>
        </w:rPr>
        <w:t>trib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to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ea</w:t>
      </w:r>
      <w:r w:rsidRPr="00CE3A27">
        <w:rPr>
          <w:rFonts w:asciiTheme="minorHAnsi" w:eastAsia="Arial" w:hAnsiTheme="minorHAnsi" w:cstheme="minorHAnsi"/>
          <w:sz w:val="22"/>
          <w:szCs w:val="22"/>
        </w:rPr>
        <w:t>s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f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>r</w:t>
      </w:r>
      <w:r w:rsidRPr="00CE3A27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ne</w:t>
      </w:r>
      <w:r w:rsidRPr="00CE3A27">
        <w:rPr>
          <w:rFonts w:asciiTheme="minorHAnsi" w:eastAsia="Arial" w:hAnsiTheme="minorHAnsi" w:cstheme="minorHAnsi"/>
          <w:sz w:val="22"/>
          <w:szCs w:val="22"/>
        </w:rPr>
        <w:t>w</w:t>
      </w:r>
      <w:r w:rsidRPr="00CE3A27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CE3A27">
        <w:rPr>
          <w:rFonts w:asciiTheme="minorHAnsi" w:eastAsia="Arial" w:hAnsiTheme="minorHAnsi" w:cstheme="minorHAnsi"/>
          <w:sz w:val="22"/>
          <w:szCs w:val="22"/>
        </w:rPr>
        <w:t>ro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du</w:t>
      </w:r>
      <w:r w:rsidRPr="00CE3A27">
        <w:rPr>
          <w:rFonts w:asciiTheme="minorHAnsi" w:eastAsia="Arial" w:hAnsiTheme="minorHAnsi" w:cstheme="minorHAnsi"/>
          <w:sz w:val="22"/>
          <w:szCs w:val="22"/>
        </w:rPr>
        <w:t>ct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lin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>s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CE3A27">
        <w:rPr>
          <w:rFonts w:asciiTheme="minorHAnsi" w:eastAsia="Arial" w:hAnsiTheme="minorHAnsi" w:cstheme="minorHAnsi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>rk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>ts</w:t>
      </w:r>
    </w:p>
    <w:p w14:paraId="74449E66" w14:textId="77777777" w:rsidR="004E5503" w:rsidRPr="00CE3A27" w:rsidRDefault="00CE3A27" w:rsidP="00CE3A27">
      <w:pPr>
        <w:ind w:left="1540"/>
        <w:rPr>
          <w:rFonts w:asciiTheme="minorHAnsi" w:eastAsia="Arial" w:hAnsiTheme="minorHAnsi" w:cstheme="minorHAnsi"/>
          <w:sz w:val="22"/>
          <w:szCs w:val="22"/>
        </w:rPr>
      </w:pPr>
      <w:r w:rsidRPr="00CE3A27">
        <w:rPr>
          <w:rFonts w:asciiTheme="minorHAnsi" w:hAnsiTheme="minorHAnsi" w:cstheme="minorHAnsi"/>
          <w:sz w:val="22"/>
          <w:szCs w:val="22"/>
        </w:rPr>
        <w:t xml:space="preserve">   </w:t>
      </w:r>
      <w:r w:rsidRPr="00CE3A27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G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>in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oo</w:t>
      </w:r>
      <w:r w:rsidRPr="00CE3A27">
        <w:rPr>
          <w:rFonts w:asciiTheme="minorHAnsi" w:eastAsia="Arial" w:hAnsiTheme="minorHAnsi" w:cstheme="minorHAnsi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>rc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>l s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CE3A27">
        <w:rPr>
          <w:rFonts w:asciiTheme="minorHAnsi" w:eastAsia="Arial" w:hAnsiTheme="minorHAnsi" w:cstheme="minorHAnsi"/>
          <w:sz w:val="22"/>
          <w:szCs w:val="22"/>
        </w:rPr>
        <w:t>se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CE3A27">
        <w:rPr>
          <w:rFonts w:asciiTheme="minorHAnsi" w:eastAsia="Arial" w:hAnsiTheme="minorHAnsi" w:cstheme="minorHAnsi"/>
          <w:sz w:val="22"/>
          <w:szCs w:val="22"/>
        </w:rPr>
        <w:t>ssis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in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p</w:t>
      </w:r>
      <w:r w:rsidRPr="00CE3A27">
        <w:rPr>
          <w:rFonts w:asciiTheme="minorHAnsi" w:eastAsia="Arial" w:hAnsiTheme="minorHAnsi" w:cstheme="minorHAnsi"/>
          <w:sz w:val="22"/>
          <w:szCs w:val="22"/>
        </w:rPr>
        <w:t>re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>rati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o</w:t>
      </w:r>
      <w:r w:rsidRPr="00CE3A27">
        <w:rPr>
          <w:rFonts w:asciiTheme="minorHAnsi" w:eastAsia="Arial" w:hAnsiTheme="minorHAnsi" w:cstheme="minorHAnsi"/>
          <w:sz w:val="22"/>
          <w:szCs w:val="22"/>
        </w:rPr>
        <w:t>f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CE3A27">
        <w:rPr>
          <w:rFonts w:asciiTheme="minorHAnsi" w:eastAsia="Arial" w:hAnsiTheme="minorHAnsi" w:cstheme="minorHAnsi"/>
          <w:sz w:val="22"/>
          <w:szCs w:val="22"/>
        </w:rPr>
        <w:t>cc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ou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z w:val="22"/>
          <w:szCs w:val="22"/>
        </w:rPr>
        <w:t>ts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>r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pacing w:val="9"/>
          <w:sz w:val="22"/>
          <w:szCs w:val="22"/>
        </w:rPr>
        <w:t>u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z w:val="22"/>
          <w:szCs w:val="22"/>
        </w:rPr>
        <w:t>it</w:t>
      </w:r>
    </w:p>
    <w:p w14:paraId="077DA140" w14:textId="77777777" w:rsidR="004E5503" w:rsidRPr="00CE3A27" w:rsidRDefault="00CE3A27" w:rsidP="00CE3A27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8            </w:t>
      </w:r>
      <w:r w:rsidRPr="00CE3A27">
        <w:rPr>
          <w:rFonts w:asciiTheme="minorHAnsi" w:eastAsia="Arial" w:hAnsiTheme="minorHAnsi" w:cstheme="minorHAnsi"/>
          <w:spacing w:val="42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b/>
          <w:spacing w:val="2"/>
          <w:sz w:val="22"/>
          <w:szCs w:val="22"/>
        </w:rPr>
        <w:t>b</w:t>
      </w:r>
      <w:r w:rsidRPr="00CE3A27">
        <w:rPr>
          <w:rFonts w:asciiTheme="minorHAnsi" w:eastAsia="Arial" w:hAnsiTheme="minorHAnsi" w:cstheme="minorHAnsi"/>
          <w:b/>
          <w:spacing w:val="1"/>
          <w:sz w:val="22"/>
          <w:szCs w:val="22"/>
        </w:rPr>
        <w:t>ac</w:t>
      </w:r>
      <w:r w:rsidRPr="00CE3A27">
        <w:rPr>
          <w:rFonts w:asciiTheme="minorHAnsi" w:eastAsia="Arial" w:hAnsiTheme="minorHAnsi" w:cstheme="minorHAnsi"/>
          <w:b/>
          <w:sz w:val="22"/>
          <w:szCs w:val="22"/>
        </w:rPr>
        <w:t>us</w:t>
      </w:r>
      <w:r w:rsidRPr="00CE3A27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b/>
          <w:spacing w:val="-1"/>
          <w:sz w:val="22"/>
          <w:szCs w:val="22"/>
        </w:rPr>
        <w:t>M</w:t>
      </w:r>
      <w:r w:rsidRPr="00CE3A27">
        <w:rPr>
          <w:rFonts w:asciiTheme="minorHAnsi" w:eastAsia="Arial" w:hAnsiTheme="minorHAnsi" w:cstheme="minorHAnsi"/>
          <w:b/>
          <w:sz w:val="22"/>
          <w:szCs w:val="22"/>
        </w:rPr>
        <w:t>ort</w:t>
      </w:r>
      <w:r w:rsidRPr="00CE3A27">
        <w:rPr>
          <w:rFonts w:asciiTheme="minorHAnsi" w:eastAsia="Arial" w:hAnsiTheme="minorHAnsi" w:cstheme="minorHAnsi"/>
          <w:b/>
          <w:spacing w:val="-1"/>
          <w:sz w:val="22"/>
          <w:szCs w:val="22"/>
        </w:rPr>
        <w:t>g</w:t>
      </w:r>
      <w:r w:rsidRPr="00CE3A27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b/>
          <w:sz w:val="22"/>
          <w:szCs w:val="22"/>
        </w:rPr>
        <w:t>ge</w:t>
      </w:r>
      <w:r w:rsidRPr="00CE3A27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b/>
          <w:sz w:val="22"/>
          <w:szCs w:val="22"/>
        </w:rPr>
        <w:t>Cor</w:t>
      </w:r>
      <w:r w:rsidRPr="00CE3A27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CE3A27">
        <w:rPr>
          <w:rFonts w:asciiTheme="minorHAnsi" w:eastAsia="Arial" w:hAnsiTheme="minorHAnsi" w:cstheme="minorHAnsi"/>
          <w:b/>
          <w:sz w:val="22"/>
          <w:szCs w:val="22"/>
        </w:rPr>
        <w:t>or</w:t>
      </w:r>
      <w:r w:rsidRPr="00CE3A27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b/>
          <w:sz w:val="22"/>
          <w:szCs w:val="22"/>
        </w:rPr>
        <w:t>tion</w:t>
      </w:r>
      <w:r w:rsidRPr="00CE3A27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–</w:t>
      </w:r>
      <w:r w:rsidRPr="00CE3A2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s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um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me</w:t>
      </w:r>
      <w:r w:rsidRPr="00CE3A27">
        <w:rPr>
          <w:rFonts w:asciiTheme="minorHAnsi" w:eastAsia="Arial" w:hAnsiTheme="minorHAnsi" w:cstheme="minorHAnsi"/>
          <w:sz w:val="22"/>
          <w:szCs w:val="22"/>
        </w:rPr>
        <w:t>r j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>b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in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>les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>les</w:t>
      </w:r>
    </w:p>
    <w:p w14:paraId="799FC0D4" w14:textId="77777777" w:rsidR="004E5503" w:rsidRPr="00CE3A27" w:rsidRDefault="00CE3A27" w:rsidP="00CE3A27">
      <w:pPr>
        <w:tabs>
          <w:tab w:val="left" w:pos="1900"/>
        </w:tabs>
        <w:ind w:left="1900" w:right="451" w:hanging="360"/>
        <w:rPr>
          <w:rFonts w:asciiTheme="minorHAnsi" w:eastAsia="Arial" w:hAnsiTheme="minorHAnsi" w:cstheme="minorHAnsi"/>
          <w:sz w:val="22"/>
          <w:szCs w:val="22"/>
        </w:rPr>
      </w:pPr>
      <w:r w:rsidRPr="00CE3A27">
        <w:rPr>
          <w:rFonts w:asciiTheme="minorHAnsi" w:hAnsiTheme="minorHAnsi" w:cstheme="minorHAnsi"/>
          <w:sz w:val="22"/>
          <w:szCs w:val="22"/>
        </w:rPr>
        <w:tab/>
      </w:r>
      <w:r w:rsidRPr="00CE3A27">
        <w:rPr>
          <w:rFonts w:asciiTheme="minorHAnsi" w:eastAsia="Arial" w:hAnsiTheme="minorHAnsi" w:cstheme="minorHAnsi"/>
          <w:sz w:val="22"/>
          <w:szCs w:val="22"/>
        </w:rPr>
        <w:t>G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>in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e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CE3A27">
        <w:rPr>
          <w:rFonts w:asciiTheme="minorHAnsi" w:eastAsia="Arial" w:hAnsiTheme="minorHAnsi" w:cstheme="minorHAnsi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CE3A27">
        <w:rPr>
          <w:rFonts w:asciiTheme="minorHAnsi" w:eastAsia="Arial" w:hAnsiTheme="minorHAnsi" w:cstheme="minorHAnsi"/>
          <w:sz w:val="22"/>
          <w:szCs w:val="22"/>
        </w:rPr>
        <w:t>si</w:t>
      </w:r>
      <w:r w:rsidRPr="00CE3A27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CE3A27">
        <w:rPr>
          <w:rFonts w:asciiTheme="minorHAnsi" w:eastAsia="Arial" w:hAnsiTheme="minorHAnsi" w:cstheme="minorHAnsi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k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CE3A27">
        <w:rPr>
          <w:rFonts w:asciiTheme="minorHAnsi" w:eastAsia="Arial" w:hAnsiTheme="minorHAnsi" w:cstheme="minorHAnsi"/>
          <w:sz w:val="22"/>
          <w:szCs w:val="22"/>
        </w:rPr>
        <w:t>le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CE3A27">
        <w:rPr>
          <w:rFonts w:asciiTheme="minorHAnsi" w:eastAsia="Arial" w:hAnsiTheme="minorHAnsi" w:cstheme="minorHAnsi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o</w:t>
      </w:r>
      <w:r w:rsidRPr="00CE3A27">
        <w:rPr>
          <w:rFonts w:asciiTheme="minorHAnsi" w:eastAsia="Arial" w:hAnsiTheme="minorHAnsi" w:cstheme="minorHAnsi"/>
          <w:sz w:val="22"/>
          <w:szCs w:val="22"/>
        </w:rPr>
        <w:t>f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CE3A27">
        <w:rPr>
          <w:rFonts w:asciiTheme="minorHAnsi" w:eastAsia="Arial" w:hAnsiTheme="minorHAnsi" w:cstheme="minorHAnsi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CE3A27">
        <w:rPr>
          <w:rFonts w:asciiTheme="minorHAnsi" w:eastAsia="Arial" w:hAnsiTheme="minorHAnsi" w:cstheme="minorHAnsi"/>
          <w:sz w:val="22"/>
          <w:szCs w:val="22"/>
        </w:rPr>
        <w:t>cial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CE3A27">
        <w:rPr>
          <w:rFonts w:asciiTheme="minorHAnsi" w:eastAsia="Arial" w:hAnsiTheme="minorHAnsi" w:cstheme="minorHAnsi"/>
          <w:sz w:val="22"/>
          <w:szCs w:val="22"/>
        </w:rPr>
        <w:t>r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du</w:t>
      </w:r>
      <w:r w:rsidRPr="00CE3A27">
        <w:rPr>
          <w:rFonts w:asciiTheme="minorHAnsi" w:eastAsia="Arial" w:hAnsiTheme="minorHAnsi" w:cstheme="minorHAnsi"/>
          <w:sz w:val="22"/>
          <w:szCs w:val="22"/>
        </w:rPr>
        <w:t>cts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CE3A27">
        <w:rPr>
          <w:rFonts w:asciiTheme="minorHAnsi" w:eastAsia="Arial" w:hAnsiTheme="minorHAnsi" w:cstheme="minorHAnsi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ab</w:t>
      </w:r>
      <w:r w:rsidRPr="00CE3A27">
        <w:rPr>
          <w:rFonts w:asciiTheme="minorHAnsi" w:eastAsia="Arial" w:hAnsiTheme="minorHAnsi" w:cstheme="minorHAnsi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E3A27">
        <w:rPr>
          <w:rFonts w:asciiTheme="minorHAnsi" w:eastAsia="Arial" w:hAnsiTheme="minorHAnsi" w:cstheme="minorHAnsi"/>
          <w:sz w:val="22"/>
          <w:szCs w:val="22"/>
        </w:rPr>
        <w:t>ity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c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un</w:t>
      </w:r>
      <w:r w:rsidRPr="00CE3A27">
        <w:rPr>
          <w:rFonts w:asciiTheme="minorHAnsi" w:eastAsia="Arial" w:hAnsiTheme="minorHAnsi" w:cstheme="minorHAnsi"/>
          <w:sz w:val="22"/>
          <w:szCs w:val="22"/>
        </w:rPr>
        <w:t>ic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>te 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he</w:t>
      </w:r>
      <w:r w:rsidRPr="00CE3A27">
        <w:rPr>
          <w:rFonts w:asciiTheme="minorHAnsi" w:eastAsia="Arial" w:hAnsiTheme="minorHAnsi" w:cstheme="minorHAnsi"/>
          <w:sz w:val="22"/>
          <w:szCs w:val="22"/>
        </w:rPr>
        <w:t>ir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CE3A27">
        <w:rPr>
          <w:rFonts w:asciiTheme="minorHAnsi" w:eastAsia="Arial" w:hAnsiTheme="minorHAnsi" w:cstheme="minorHAnsi"/>
          <w:sz w:val="22"/>
          <w:szCs w:val="22"/>
        </w:rPr>
        <w:t>its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s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CE3A27">
        <w:rPr>
          <w:rFonts w:asciiTheme="minorHAnsi" w:eastAsia="Arial" w:hAnsiTheme="minorHAnsi" w:cstheme="minorHAnsi"/>
          <w:sz w:val="22"/>
          <w:szCs w:val="22"/>
        </w:rPr>
        <w:t>ccinc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CE3A27">
        <w:rPr>
          <w:rFonts w:asciiTheme="minorHAnsi" w:eastAsia="Arial" w:hAnsiTheme="minorHAnsi" w:cstheme="minorHAnsi"/>
          <w:sz w:val="22"/>
          <w:szCs w:val="22"/>
        </w:rPr>
        <w:t>y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CE3A27">
        <w:rPr>
          <w:rFonts w:asciiTheme="minorHAnsi" w:eastAsia="Arial" w:hAnsiTheme="minorHAnsi" w:cstheme="minorHAnsi"/>
          <w:sz w:val="22"/>
          <w:szCs w:val="22"/>
        </w:rPr>
        <w:t>ide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ra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CE3A27">
        <w:rPr>
          <w:rFonts w:asciiTheme="minorHAnsi" w:eastAsia="Arial" w:hAnsiTheme="minorHAnsi" w:cstheme="minorHAnsi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>f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p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CE3A27">
        <w:rPr>
          <w:rFonts w:asciiTheme="minorHAnsi" w:eastAsia="Arial" w:hAnsiTheme="minorHAnsi" w:cstheme="minorHAnsi"/>
          <w:sz w:val="22"/>
          <w:szCs w:val="22"/>
        </w:rPr>
        <w:t>ti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>l cl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ie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z w:val="22"/>
          <w:szCs w:val="22"/>
        </w:rPr>
        <w:t>ts.</w:t>
      </w:r>
    </w:p>
    <w:p w14:paraId="00B58825" w14:textId="77777777" w:rsidR="004E5503" w:rsidRPr="00CE3A27" w:rsidRDefault="00CE3A27" w:rsidP="00CE3A27">
      <w:pPr>
        <w:ind w:left="1540"/>
        <w:rPr>
          <w:rFonts w:asciiTheme="minorHAnsi" w:eastAsia="Arial" w:hAnsiTheme="minorHAnsi" w:cstheme="minorHAnsi"/>
          <w:sz w:val="22"/>
          <w:szCs w:val="22"/>
        </w:rPr>
      </w:pPr>
      <w:r w:rsidRPr="00CE3A27">
        <w:rPr>
          <w:rFonts w:asciiTheme="minorHAnsi" w:hAnsiTheme="minorHAnsi" w:cstheme="minorHAnsi"/>
          <w:sz w:val="22"/>
          <w:szCs w:val="22"/>
        </w:rPr>
        <w:t xml:space="preserve">   </w:t>
      </w:r>
      <w:r w:rsidRPr="00CE3A27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Co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z w:val="22"/>
          <w:szCs w:val="22"/>
        </w:rPr>
        <w:t>sist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z w:val="22"/>
          <w:szCs w:val="22"/>
        </w:rPr>
        <w:t>tly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o</w:t>
      </w:r>
      <w:r w:rsidRPr="00CE3A27">
        <w:rPr>
          <w:rFonts w:asciiTheme="minorHAnsi" w:eastAsia="Arial" w:hAnsiTheme="minorHAnsi" w:cstheme="minorHAnsi"/>
          <w:sz w:val="22"/>
          <w:szCs w:val="22"/>
        </w:rPr>
        <w:t>r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CE3A27">
        <w:rPr>
          <w:rFonts w:asciiTheme="minorHAnsi" w:eastAsia="Arial" w:hAnsiTheme="minorHAnsi" w:cstheme="minorHAnsi"/>
          <w:sz w:val="22"/>
          <w:szCs w:val="22"/>
        </w:rPr>
        <w:t>c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ee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>r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g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>ts.</w:t>
      </w:r>
    </w:p>
    <w:p w14:paraId="4F34A21F" w14:textId="77777777" w:rsidR="004E5503" w:rsidRPr="00CE3A27" w:rsidRDefault="00CE3A27" w:rsidP="00CE3A27">
      <w:pPr>
        <w:ind w:left="1435" w:right="1701" w:hanging="1335"/>
        <w:rPr>
          <w:rFonts w:asciiTheme="minorHAnsi" w:eastAsia="Arial" w:hAnsiTheme="minorHAnsi" w:cstheme="minorHAnsi"/>
          <w:sz w:val="22"/>
          <w:szCs w:val="22"/>
        </w:rPr>
      </w:pP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7          </w:t>
      </w:r>
      <w:r w:rsidRPr="00CE3A27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b/>
          <w:spacing w:val="-2"/>
          <w:sz w:val="22"/>
          <w:szCs w:val="22"/>
        </w:rPr>
        <w:t>Y</w:t>
      </w:r>
      <w:r w:rsidRPr="00CE3A27">
        <w:rPr>
          <w:rFonts w:asciiTheme="minorHAnsi" w:eastAsia="Arial" w:hAnsiTheme="minorHAnsi" w:cstheme="minorHAnsi"/>
          <w:b/>
          <w:sz w:val="22"/>
          <w:szCs w:val="22"/>
        </w:rPr>
        <w:t>oung</w:t>
      </w:r>
      <w:r w:rsidRPr="00CE3A27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b/>
          <w:spacing w:val="-1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b/>
          <w:sz w:val="22"/>
          <w:szCs w:val="22"/>
        </w:rPr>
        <w:t>rpri</w:t>
      </w:r>
      <w:r w:rsidRPr="00CE3A27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CE3A27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–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CE3A27">
        <w:rPr>
          <w:rFonts w:asciiTheme="minorHAnsi" w:eastAsia="Arial" w:hAnsiTheme="minorHAnsi" w:cstheme="minorHAnsi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CE3A27">
        <w:rPr>
          <w:rFonts w:asciiTheme="minorHAnsi" w:eastAsia="Arial" w:hAnsiTheme="minorHAnsi" w:cstheme="minorHAnsi"/>
          <w:sz w:val="22"/>
          <w:szCs w:val="22"/>
        </w:rPr>
        <w:t>ce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ma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>f</w:t>
      </w:r>
      <w:r w:rsidRPr="00CE3A27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a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CE3A27">
        <w:rPr>
          <w:rFonts w:asciiTheme="minorHAnsi" w:eastAsia="Arial" w:hAnsiTheme="minorHAnsi" w:cstheme="minorHAnsi"/>
          <w:sz w:val="22"/>
          <w:szCs w:val="22"/>
        </w:rPr>
        <w:t>r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CE3A27">
        <w:rPr>
          <w:rFonts w:asciiTheme="minorHAnsi" w:eastAsia="Arial" w:hAnsiTheme="minorHAnsi" w:cstheme="minorHAnsi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ab</w:t>
      </w:r>
      <w:r w:rsidRPr="00CE3A27">
        <w:rPr>
          <w:rFonts w:asciiTheme="minorHAnsi" w:eastAsia="Arial" w:hAnsiTheme="minorHAnsi" w:cstheme="minorHAnsi"/>
          <w:sz w:val="22"/>
          <w:szCs w:val="22"/>
        </w:rPr>
        <w:t>le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mp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z w:val="22"/>
          <w:szCs w:val="22"/>
        </w:rPr>
        <w:t>y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king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pe</w:t>
      </w:r>
      <w:r w:rsidRPr="00CE3A27">
        <w:rPr>
          <w:rFonts w:asciiTheme="minorHAnsi" w:eastAsia="Arial" w:hAnsiTheme="minorHAnsi" w:cstheme="minorHAnsi"/>
          <w:sz w:val="22"/>
          <w:szCs w:val="22"/>
        </w:rPr>
        <w:t>rs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na</w:t>
      </w:r>
      <w:r w:rsidRPr="00CE3A27">
        <w:rPr>
          <w:rFonts w:asciiTheme="minorHAnsi" w:eastAsia="Arial" w:hAnsiTheme="minorHAnsi" w:cstheme="minorHAnsi"/>
          <w:sz w:val="22"/>
          <w:szCs w:val="22"/>
        </w:rPr>
        <w:t>l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z w:val="22"/>
          <w:szCs w:val="22"/>
        </w:rPr>
        <w:t>s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mou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CE3A27">
        <w:rPr>
          <w:rFonts w:asciiTheme="minorHAnsi" w:eastAsia="Arial" w:hAnsiTheme="minorHAnsi" w:cstheme="minorHAnsi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ma</w:t>
      </w:r>
      <w:r w:rsidRPr="00CE3A27">
        <w:rPr>
          <w:rFonts w:asciiTheme="minorHAnsi" w:eastAsia="Arial" w:hAnsiTheme="minorHAnsi" w:cstheme="minorHAnsi"/>
          <w:sz w:val="22"/>
          <w:szCs w:val="22"/>
        </w:rPr>
        <w:t>ts</w:t>
      </w:r>
    </w:p>
    <w:p w14:paraId="313C5F52" w14:textId="77777777" w:rsidR="004E5503" w:rsidRPr="00CE3A27" w:rsidRDefault="004E5503" w:rsidP="00CE3A27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7421ACD8" w14:textId="77777777" w:rsidR="004E5503" w:rsidRPr="00CE3A27" w:rsidRDefault="00CE3A27" w:rsidP="00CE3A27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CE3A27">
        <w:rPr>
          <w:rFonts w:asciiTheme="minorHAnsi" w:eastAsia="Arial" w:hAnsiTheme="minorHAnsi" w:cstheme="minorHAnsi"/>
          <w:sz w:val="22"/>
          <w:szCs w:val="22"/>
        </w:rPr>
        <w:t>RE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CE3A27">
        <w:rPr>
          <w:rFonts w:asciiTheme="minorHAnsi" w:eastAsia="Arial" w:hAnsiTheme="minorHAnsi" w:cstheme="minorHAnsi"/>
          <w:sz w:val="22"/>
          <w:szCs w:val="22"/>
        </w:rPr>
        <w:t>EVA</w:t>
      </w:r>
      <w:r w:rsidRPr="00CE3A27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z w:val="22"/>
          <w:szCs w:val="22"/>
        </w:rPr>
        <w:t>T SKI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CE3A27">
        <w:rPr>
          <w:rFonts w:asciiTheme="minorHAnsi" w:eastAsia="Arial" w:hAnsiTheme="minorHAnsi" w:cstheme="minorHAnsi"/>
          <w:sz w:val="22"/>
          <w:szCs w:val="22"/>
        </w:rPr>
        <w:t>S</w:t>
      </w:r>
    </w:p>
    <w:p w14:paraId="4AF0D56D" w14:textId="77777777" w:rsidR="004E5503" w:rsidRPr="00CE3A27" w:rsidRDefault="004E5503" w:rsidP="00CE3A27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14389349" w14:textId="77777777" w:rsidR="004E5503" w:rsidRPr="00CE3A27" w:rsidRDefault="00CE3A27" w:rsidP="00CE3A27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CE3A27">
        <w:rPr>
          <w:rFonts w:asciiTheme="minorHAnsi" w:eastAsia="Arial" w:hAnsiTheme="minorHAnsi" w:cstheme="minorHAnsi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:                </w:t>
      </w:r>
      <w:r w:rsidRPr="00CE3A27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Fully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c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>rsa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CE3A27">
        <w:rPr>
          <w:rFonts w:asciiTheme="minorHAnsi" w:eastAsia="Arial" w:hAnsiTheme="minorHAnsi" w:cstheme="minorHAnsi"/>
          <w:sz w:val="22"/>
          <w:szCs w:val="22"/>
        </w:rPr>
        <w:t>ith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CE3A27">
        <w:rPr>
          <w:rFonts w:asciiTheme="minorHAnsi" w:eastAsia="Arial" w:hAnsiTheme="minorHAnsi" w:cstheme="minorHAnsi"/>
          <w:sz w:val="22"/>
          <w:szCs w:val="22"/>
        </w:rPr>
        <w:t>ll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>s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pe</w:t>
      </w:r>
      <w:r w:rsidRPr="00CE3A27">
        <w:rPr>
          <w:rFonts w:asciiTheme="minorHAnsi" w:eastAsia="Arial" w:hAnsiTheme="minorHAnsi" w:cstheme="minorHAnsi"/>
          <w:sz w:val="22"/>
          <w:szCs w:val="22"/>
        </w:rPr>
        <w:t>cts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o</w:t>
      </w:r>
      <w:r w:rsidRPr="00CE3A27">
        <w:rPr>
          <w:rFonts w:asciiTheme="minorHAnsi" w:eastAsia="Arial" w:hAnsiTheme="minorHAnsi" w:cstheme="minorHAnsi"/>
          <w:sz w:val="22"/>
          <w:szCs w:val="22"/>
        </w:rPr>
        <w:t>f</w:t>
      </w:r>
      <w:r w:rsidRPr="00CE3A27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M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z w:val="22"/>
          <w:szCs w:val="22"/>
        </w:rPr>
        <w:t>c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>s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CE3A27">
        <w:rPr>
          <w:rFonts w:asciiTheme="minorHAnsi" w:eastAsia="Arial" w:hAnsiTheme="minorHAnsi" w:cstheme="minorHAnsi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CE3A27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CE3A27">
        <w:rPr>
          <w:rFonts w:asciiTheme="minorHAnsi" w:eastAsia="Arial" w:hAnsiTheme="minorHAnsi" w:cstheme="minorHAnsi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CE3A27">
        <w:rPr>
          <w:rFonts w:asciiTheme="minorHAnsi" w:eastAsia="Arial" w:hAnsiTheme="minorHAnsi" w:cstheme="minorHAnsi"/>
          <w:sz w:val="22"/>
          <w:szCs w:val="22"/>
        </w:rPr>
        <w:t>e</w:t>
      </w:r>
    </w:p>
    <w:p w14:paraId="59772572" w14:textId="77777777" w:rsidR="004E5503" w:rsidRPr="00CE3A27" w:rsidRDefault="00CE3A27" w:rsidP="00CE3A27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CE3A27">
        <w:rPr>
          <w:rFonts w:asciiTheme="minorHAnsi" w:eastAsia="Arial" w:hAnsiTheme="minorHAnsi" w:cstheme="minorHAnsi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CE3A27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CE3A27">
        <w:rPr>
          <w:rFonts w:asciiTheme="minorHAnsi" w:eastAsia="Arial" w:hAnsiTheme="minorHAnsi" w:cstheme="minorHAnsi"/>
          <w:sz w:val="22"/>
          <w:szCs w:val="22"/>
        </w:rPr>
        <w:t>in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:        </w:t>
      </w:r>
      <w:r w:rsidRPr="00CE3A27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Full cle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z w:val="22"/>
          <w:szCs w:val="22"/>
        </w:rPr>
        <w:t>r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CE3A27">
        <w:rPr>
          <w:rFonts w:asciiTheme="minorHAnsi" w:eastAsia="Arial" w:hAnsiTheme="minorHAnsi" w:cstheme="minorHAnsi"/>
          <w:sz w:val="22"/>
          <w:szCs w:val="22"/>
        </w:rPr>
        <w:t>ing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CE3A27">
        <w:rPr>
          <w:rFonts w:asciiTheme="minorHAnsi" w:eastAsia="Arial" w:hAnsiTheme="minorHAnsi" w:cstheme="minorHAnsi"/>
          <w:sz w:val="22"/>
          <w:szCs w:val="22"/>
        </w:rPr>
        <w:t>ice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z w:val="22"/>
          <w:szCs w:val="22"/>
        </w:rPr>
        <w:t>ce</w:t>
      </w:r>
    </w:p>
    <w:p w14:paraId="4AE45CA8" w14:textId="77777777" w:rsidR="004E5503" w:rsidRPr="00CE3A27" w:rsidRDefault="004E5503" w:rsidP="00CE3A27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35C3757E" w14:textId="77777777" w:rsidR="004E5503" w:rsidRPr="00CE3A27" w:rsidRDefault="00CE3A27" w:rsidP="00CE3A27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CE3A27">
        <w:rPr>
          <w:rFonts w:asciiTheme="minorHAnsi" w:eastAsia="Arial" w:hAnsiTheme="minorHAnsi" w:cstheme="minorHAnsi"/>
          <w:sz w:val="22"/>
          <w:szCs w:val="22"/>
        </w:rPr>
        <w:t>AD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z w:val="22"/>
          <w:szCs w:val="22"/>
        </w:rPr>
        <w:t>ON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>L</w:t>
      </w:r>
      <w:r w:rsidRPr="00CE3A27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8"/>
          <w:sz w:val="22"/>
          <w:szCs w:val="22"/>
        </w:rPr>
        <w:t>W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>RK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CE3A27">
        <w:rPr>
          <w:rFonts w:asciiTheme="minorHAnsi" w:eastAsia="Arial" w:hAnsiTheme="minorHAnsi" w:cstheme="minorHAnsi"/>
          <w:sz w:val="22"/>
          <w:szCs w:val="22"/>
        </w:rPr>
        <w:t>PERIENCE</w:t>
      </w:r>
    </w:p>
    <w:p w14:paraId="267F4229" w14:textId="77777777" w:rsidR="004E5503" w:rsidRPr="00CE3A27" w:rsidRDefault="004E5503" w:rsidP="00CE3A27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7B19DB22" w14:textId="77777777" w:rsidR="004E5503" w:rsidRPr="00CE3A27" w:rsidRDefault="00CE3A27" w:rsidP="00CE3A27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9               </w:t>
      </w:r>
      <w:r w:rsidRPr="00CE3A27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H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>r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CE3A27">
        <w:rPr>
          <w:rFonts w:asciiTheme="minorHAnsi" w:eastAsia="Arial" w:hAnsiTheme="minorHAnsi" w:cstheme="minorHAnsi"/>
          <w:sz w:val="22"/>
          <w:szCs w:val="22"/>
        </w:rPr>
        <w:t>’s</w:t>
      </w:r>
      <w:r w:rsidRPr="00CE3A2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Plac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>,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U</w:t>
      </w:r>
      <w:r w:rsidRPr="00CE3A27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CE3A27">
        <w:rPr>
          <w:rFonts w:asciiTheme="minorHAnsi" w:eastAsia="Arial" w:hAnsiTheme="minorHAnsi" w:cstheme="minorHAnsi"/>
          <w:sz w:val="22"/>
          <w:szCs w:val="22"/>
        </w:rPr>
        <w:t>r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E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z w:val="22"/>
          <w:szCs w:val="22"/>
        </w:rPr>
        <w:t>ing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s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CE3A27">
        <w:rPr>
          <w:rFonts w:asciiTheme="minorHAnsi" w:eastAsia="Arial" w:hAnsiTheme="minorHAnsi" w:cstheme="minorHAnsi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CE3A27">
        <w:rPr>
          <w:rFonts w:asciiTheme="minorHAnsi" w:eastAsia="Arial" w:hAnsiTheme="minorHAnsi" w:cstheme="minorHAnsi"/>
          <w:sz w:val="22"/>
          <w:szCs w:val="22"/>
        </w:rPr>
        <w:t>ts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in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he</w:t>
      </w:r>
      <w:r w:rsidRPr="00CE3A27">
        <w:rPr>
          <w:rFonts w:asciiTheme="minorHAnsi" w:eastAsia="Arial" w:hAnsiTheme="minorHAnsi" w:cstheme="minorHAnsi"/>
          <w:sz w:val="22"/>
          <w:szCs w:val="22"/>
        </w:rPr>
        <w:t>ctic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CE3A27">
        <w:rPr>
          <w:rFonts w:asciiTheme="minorHAnsi" w:eastAsia="Arial" w:hAnsiTheme="minorHAnsi" w:cstheme="minorHAnsi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c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CE3A27">
        <w:rPr>
          <w:rFonts w:asciiTheme="minorHAnsi" w:eastAsia="Arial" w:hAnsiTheme="minorHAnsi" w:cstheme="minorHAnsi"/>
          <w:sz w:val="22"/>
          <w:szCs w:val="22"/>
        </w:rPr>
        <w:t>tre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ba</w:t>
      </w:r>
      <w:r w:rsidRPr="00CE3A27">
        <w:rPr>
          <w:rFonts w:asciiTheme="minorHAnsi" w:eastAsia="Arial" w:hAnsiTheme="minorHAnsi" w:cstheme="minorHAnsi"/>
          <w:sz w:val="22"/>
          <w:szCs w:val="22"/>
        </w:rPr>
        <w:t>r</w:t>
      </w:r>
      <w:r w:rsidRPr="00CE3A27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–</w:t>
      </w:r>
    </w:p>
    <w:p w14:paraId="29F8A90E" w14:textId="77777777" w:rsidR="004E5503" w:rsidRPr="00CE3A27" w:rsidRDefault="00CE3A27" w:rsidP="00CE3A27">
      <w:pPr>
        <w:ind w:left="1663" w:right="3362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de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>lo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oo</w:t>
      </w:r>
      <w:r w:rsidRPr="00CE3A27">
        <w:rPr>
          <w:rFonts w:asciiTheme="minorHAnsi" w:eastAsia="Arial" w:hAnsiTheme="minorHAnsi" w:cstheme="minorHAnsi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>r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g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CE3A27">
        <w:rPr>
          <w:rFonts w:asciiTheme="minorHAnsi" w:eastAsia="Arial" w:hAnsiTheme="minorHAnsi" w:cstheme="minorHAnsi"/>
          <w:sz w:val="22"/>
          <w:szCs w:val="22"/>
        </w:rPr>
        <w:t>isa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na</w:t>
      </w:r>
      <w:r w:rsidRPr="00CE3A27">
        <w:rPr>
          <w:rFonts w:asciiTheme="minorHAnsi" w:eastAsia="Arial" w:hAnsiTheme="minorHAnsi" w:cstheme="minorHAnsi"/>
          <w:sz w:val="22"/>
          <w:szCs w:val="22"/>
        </w:rPr>
        <w:t>l</w:t>
      </w:r>
      <w:r w:rsidRPr="00CE3A27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CE3A27">
        <w:rPr>
          <w:rFonts w:asciiTheme="minorHAnsi" w:eastAsia="Arial" w:hAnsiTheme="minorHAnsi" w:cstheme="minorHAnsi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z w:val="22"/>
          <w:szCs w:val="22"/>
        </w:rPr>
        <w:t>ipl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ma</w:t>
      </w:r>
      <w:r w:rsidRPr="00CE3A27">
        <w:rPr>
          <w:rFonts w:asciiTheme="minorHAnsi" w:eastAsia="Arial" w:hAnsiTheme="minorHAnsi" w:cstheme="minorHAnsi"/>
          <w:sz w:val="22"/>
          <w:szCs w:val="22"/>
        </w:rPr>
        <w:t>cy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skil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E3A27">
        <w:rPr>
          <w:rFonts w:asciiTheme="minorHAnsi" w:eastAsia="Arial" w:hAnsiTheme="minorHAnsi" w:cstheme="minorHAnsi"/>
          <w:sz w:val="22"/>
          <w:szCs w:val="22"/>
        </w:rPr>
        <w:t>s</w:t>
      </w:r>
    </w:p>
    <w:p w14:paraId="437A41BF" w14:textId="77777777" w:rsidR="004E5503" w:rsidRPr="00CE3A27" w:rsidRDefault="00CE3A27" w:rsidP="00CE3A27">
      <w:pPr>
        <w:ind w:left="1701" w:right="675" w:hanging="1601"/>
        <w:rPr>
          <w:rFonts w:asciiTheme="minorHAnsi" w:eastAsia="Arial" w:hAnsiTheme="minorHAnsi" w:cstheme="minorHAnsi"/>
          <w:sz w:val="22"/>
          <w:szCs w:val="22"/>
        </w:rPr>
      </w:pP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6</w:t>
      </w:r>
      <w:r w:rsidRPr="00CE3A27">
        <w:rPr>
          <w:rFonts w:asciiTheme="minorHAnsi" w:eastAsia="Arial" w:hAnsiTheme="minorHAnsi" w:cstheme="minorHAnsi"/>
          <w:sz w:val="22"/>
          <w:szCs w:val="22"/>
        </w:rPr>
        <w:t>-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8      </w:t>
      </w:r>
      <w:r w:rsidRPr="00CE3A2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CE3A27">
        <w:rPr>
          <w:rFonts w:asciiTheme="minorHAnsi" w:eastAsia="Arial" w:hAnsiTheme="minorHAnsi" w:cstheme="minorHAnsi"/>
          <w:sz w:val="22"/>
          <w:szCs w:val="22"/>
        </w:rPr>
        <w:t>cy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j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ob</w:t>
      </w:r>
      <w:r w:rsidRPr="00CE3A27">
        <w:rPr>
          <w:rFonts w:asciiTheme="minorHAnsi" w:eastAsia="Arial" w:hAnsiTheme="minorHAnsi" w:cstheme="minorHAnsi"/>
          <w:sz w:val="22"/>
          <w:szCs w:val="22"/>
        </w:rPr>
        <w:t>s in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o</w:t>
      </w:r>
      <w:r w:rsidRPr="00CE3A27">
        <w:rPr>
          <w:rFonts w:asciiTheme="minorHAnsi" w:eastAsia="Arial" w:hAnsiTheme="minorHAnsi" w:cstheme="minorHAnsi"/>
          <w:sz w:val="22"/>
          <w:szCs w:val="22"/>
        </w:rPr>
        <w:t>f</w:t>
      </w:r>
      <w:r w:rsidRPr="00CE3A27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CE3A27">
        <w:rPr>
          <w:rFonts w:asciiTheme="minorHAnsi" w:eastAsia="Arial" w:hAnsiTheme="minorHAnsi" w:cstheme="minorHAnsi"/>
          <w:sz w:val="22"/>
          <w:szCs w:val="22"/>
        </w:rPr>
        <w:t>ices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s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ho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th</w:t>
      </w:r>
      <w:r w:rsidRPr="00CE3A27">
        <w:rPr>
          <w:rFonts w:asciiTheme="minorHAnsi" w:eastAsia="Arial" w:hAnsiTheme="minorHAnsi" w:cstheme="minorHAnsi"/>
          <w:sz w:val="22"/>
          <w:szCs w:val="22"/>
        </w:rPr>
        <w:t>r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CE3A27">
        <w:rPr>
          <w:rFonts w:asciiTheme="minorHAnsi" w:eastAsia="Arial" w:hAnsiTheme="minorHAnsi" w:cstheme="minorHAnsi"/>
          <w:sz w:val="22"/>
          <w:szCs w:val="22"/>
        </w:rPr>
        <w:t>h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CE3A27">
        <w:rPr>
          <w:rFonts w:asciiTheme="minorHAnsi" w:eastAsia="Arial" w:hAnsiTheme="minorHAnsi" w:cstheme="minorHAnsi"/>
          <w:sz w:val="22"/>
          <w:szCs w:val="22"/>
        </w:rPr>
        <w:t>ich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I’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CE3A27">
        <w:rPr>
          <w:rFonts w:asciiTheme="minorHAnsi" w:eastAsia="Arial" w:hAnsiTheme="minorHAnsi" w:cstheme="minorHAnsi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le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>rn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CE3A27">
        <w:rPr>
          <w:rFonts w:asciiTheme="minorHAnsi" w:eastAsia="Arial" w:hAnsiTheme="minorHAnsi" w:cstheme="minorHAnsi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it 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q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CE3A27">
        <w:rPr>
          <w:rFonts w:asciiTheme="minorHAnsi" w:eastAsia="Arial" w:hAnsiTheme="minorHAnsi" w:cstheme="minorHAnsi"/>
          <w:sz w:val="22"/>
          <w:szCs w:val="22"/>
        </w:rPr>
        <w:t>ick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E3A27">
        <w:rPr>
          <w:rFonts w:asciiTheme="minorHAnsi" w:eastAsia="Arial" w:hAnsiTheme="minorHAnsi" w:cstheme="minorHAnsi"/>
          <w:sz w:val="22"/>
          <w:szCs w:val="22"/>
        </w:rPr>
        <w:t>y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to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ne</w:t>
      </w:r>
      <w:r w:rsidRPr="00CE3A27">
        <w:rPr>
          <w:rFonts w:asciiTheme="minorHAnsi" w:eastAsia="Arial" w:hAnsiTheme="minorHAnsi" w:cstheme="minorHAnsi"/>
          <w:sz w:val="22"/>
          <w:szCs w:val="22"/>
        </w:rPr>
        <w:t>w</w:t>
      </w:r>
      <w:r w:rsidRPr="00CE3A27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te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rk </w:t>
      </w:r>
      <w:r w:rsidRPr="00CE3A27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CE3A27">
        <w:rPr>
          <w:rFonts w:asciiTheme="minorHAnsi" w:eastAsia="Arial" w:hAnsiTheme="minorHAnsi" w:cstheme="minorHAnsi"/>
          <w:sz w:val="22"/>
          <w:szCs w:val="22"/>
        </w:rPr>
        <w:t>ith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b</w:t>
      </w:r>
      <w:r w:rsidRPr="00CE3A27">
        <w:rPr>
          <w:rFonts w:asciiTheme="minorHAnsi" w:eastAsia="Arial" w:hAnsiTheme="minorHAnsi" w:cstheme="minorHAnsi"/>
          <w:sz w:val="22"/>
          <w:szCs w:val="22"/>
        </w:rPr>
        <w:t>ro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pe</w:t>
      </w:r>
      <w:r w:rsidRPr="00CE3A27">
        <w:rPr>
          <w:rFonts w:asciiTheme="minorHAnsi" w:eastAsia="Arial" w:hAnsiTheme="minorHAnsi" w:cstheme="minorHAnsi"/>
          <w:sz w:val="22"/>
          <w:szCs w:val="22"/>
        </w:rPr>
        <w:t>ctr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m 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>f</w:t>
      </w:r>
      <w:r w:rsidRPr="00CE3A27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le. </w:t>
      </w:r>
      <w:r w:rsidRPr="00CE3A2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Ha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CE3A27">
        <w:rPr>
          <w:rFonts w:asciiTheme="minorHAnsi" w:eastAsia="Arial" w:hAnsiTheme="minorHAnsi" w:cstheme="minorHAnsi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CE3A27">
        <w:rPr>
          <w:rFonts w:asciiTheme="minorHAnsi" w:eastAsia="Arial" w:hAnsiTheme="minorHAnsi" w:cstheme="minorHAnsi"/>
          <w:sz w:val="22"/>
          <w:szCs w:val="22"/>
        </w:rPr>
        <w:t>lso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be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CE3A27">
        <w:rPr>
          <w:rFonts w:asciiTheme="minorHAnsi" w:eastAsia="Arial" w:hAnsiTheme="minorHAnsi" w:cstheme="minorHAnsi"/>
          <w:sz w:val="22"/>
          <w:szCs w:val="22"/>
        </w:rPr>
        <w:t>e f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am</w:t>
      </w:r>
      <w:r w:rsidRPr="00CE3A27">
        <w:rPr>
          <w:rFonts w:asciiTheme="minorHAnsi" w:eastAsia="Arial" w:hAnsiTheme="minorHAnsi" w:cstheme="minorHAnsi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E3A27">
        <w:rPr>
          <w:rFonts w:asciiTheme="minorHAnsi" w:eastAsia="Arial" w:hAnsiTheme="minorHAnsi" w:cstheme="minorHAnsi"/>
          <w:sz w:val="22"/>
          <w:szCs w:val="22"/>
        </w:rPr>
        <w:t>iar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CE3A27">
        <w:rPr>
          <w:rFonts w:asciiTheme="minorHAnsi" w:eastAsia="Arial" w:hAnsiTheme="minorHAnsi" w:cstheme="minorHAnsi"/>
          <w:sz w:val="22"/>
          <w:szCs w:val="22"/>
        </w:rPr>
        <w:t>ith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s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tanda</w:t>
      </w:r>
      <w:r w:rsidRPr="00CE3A27">
        <w:rPr>
          <w:rFonts w:asciiTheme="minorHAnsi" w:eastAsia="Arial" w:hAnsiTheme="minorHAnsi" w:cstheme="minorHAnsi"/>
          <w:sz w:val="22"/>
          <w:szCs w:val="22"/>
        </w:rPr>
        <w:t>rd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o</w:t>
      </w:r>
      <w:r w:rsidRPr="00CE3A27">
        <w:rPr>
          <w:rFonts w:asciiTheme="minorHAnsi" w:eastAsia="Arial" w:hAnsiTheme="minorHAnsi" w:cstheme="minorHAnsi"/>
          <w:sz w:val="22"/>
          <w:szCs w:val="22"/>
        </w:rPr>
        <w:t>f</w:t>
      </w:r>
      <w:r w:rsidRPr="00CE3A27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CE3A27">
        <w:rPr>
          <w:rFonts w:asciiTheme="minorHAnsi" w:eastAsia="Arial" w:hAnsiTheme="minorHAnsi" w:cstheme="minorHAnsi"/>
          <w:sz w:val="22"/>
          <w:szCs w:val="22"/>
        </w:rPr>
        <w:t>ice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s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CE3A27">
        <w:rPr>
          <w:rFonts w:asciiTheme="minorHAnsi" w:eastAsia="Arial" w:hAnsiTheme="minorHAnsi" w:cstheme="minorHAnsi"/>
          <w:sz w:val="22"/>
          <w:szCs w:val="22"/>
        </w:rPr>
        <w:t>st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em</w:t>
      </w:r>
      <w:r w:rsidRPr="00CE3A27">
        <w:rPr>
          <w:rFonts w:asciiTheme="minorHAnsi" w:eastAsia="Arial" w:hAnsiTheme="minorHAnsi" w:cstheme="minorHAnsi"/>
          <w:sz w:val="22"/>
          <w:szCs w:val="22"/>
        </w:rPr>
        <w:t>s</w:t>
      </w:r>
    </w:p>
    <w:p w14:paraId="4439170D" w14:textId="77777777" w:rsidR="004E5503" w:rsidRPr="00CE3A27" w:rsidRDefault="004E5503" w:rsidP="00CE3A27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5D361F51" w14:textId="77777777" w:rsidR="004E5503" w:rsidRPr="00CE3A27" w:rsidRDefault="00CE3A27" w:rsidP="00CE3A27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CE3A27">
        <w:rPr>
          <w:rFonts w:asciiTheme="minorHAnsi" w:eastAsia="Arial" w:hAnsiTheme="minorHAnsi" w:cstheme="minorHAnsi"/>
          <w:sz w:val="22"/>
          <w:szCs w:val="22"/>
        </w:rPr>
        <w:t>IN</w:t>
      </w:r>
      <w:r w:rsidRPr="00CE3A27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z w:val="22"/>
          <w:szCs w:val="22"/>
        </w:rPr>
        <w:t>ER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>STS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&amp;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AC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CE3A27">
        <w:rPr>
          <w:rFonts w:asciiTheme="minorHAnsi" w:eastAsia="Arial" w:hAnsiTheme="minorHAnsi" w:cstheme="minorHAnsi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>VE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CE3A27">
        <w:rPr>
          <w:rFonts w:asciiTheme="minorHAnsi" w:eastAsia="Arial" w:hAnsiTheme="minorHAnsi" w:cstheme="minorHAnsi"/>
          <w:sz w:val="22"/>
          <w:szCs w:val="22"/>
        </w:rPr>
        <w:t>ENTS</w:t>
      </w:r>
    </w:p>
    <w:p w14:paraId="005C5F37" w14:textId="77777777" w:rsidR="004E5503" w:rsidRPr="00CE3A27" w:rsidRDefault="004E5503" w:rsidP="00CE3A27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72BD6CF6" w14:textId="77777777" w:rsidR="004E5503" w:rsidRPr="00CE3A27" w:rsidRDefault="00CE3A27" w:rsidP="00CE3A27">
      <w:pPr>
        <w:tabs>
          <w:tab w:val="left" w:pos="1900"/>
        </w:tabs>
        <w:ind w:left="1900" w:right="126" w:hanging="360"/>
        <w:rPr>
          <w:rFonts w:asciiTheme="minorHAnsi" w:eastAsia="Arial" w:hAnsiTheme="minorHAnsi" w:cstheme="minorHAnsi"/>
          <w:sz w:val="22"/>
          <w:szCs w:val="22"/>
        </w:rPr>
      </w:pPr>
      <w:r w:rsidRPr="00CE3A27">
        <w:rPr>
          <w:rFonts w:asciiTheme="minorHAnsi" w:hAnsiTheme="minorHAnsi" w:cstheme="minorHAnsi"/>
          <w:sz w:val="22"/>
          <w:szCs w:val="22"/>
        </w:rPr>
        <w:tab/>
      </w:r>
      <w:r w:rsidRPr="00CE3A27">
        <w:rPr>
          <w:rFonts w:asciiTheme="minorHAnsi" w:eastAsia="Arial" w:hAnsiTheme="minorHAnsi" w:cstheme="minorHAnsi"/>
          <w:sz w:val="22"/>
          <w:szCs w:val="22"/>
        </w:rPr>
        <w:t>Elec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te</w:t>
      </w:r>
      <w:r w:rsidRPr="00CE3A27">
        <w:rPr>
          <w:rFonts w:asciiTheme="minorHAnsi" w:eastAsia="Arial" w:hAnsiTheme="minorHAnsi" w:cstheme="minorHAnsi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mem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be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>f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CE3A27">
        <w:rPr>
          <w:rFonts w:asciiTheme="minorHAnsi" w:eastAsia="Arial" w:hAnsiTheme="minorHAnsi" w:cstheme="minorHAnsi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de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>rt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>l</w:t>
      </w:r>
      <w:r w:rsidRPr="00CE3A27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st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>ff</w:t>
      </w:r>
      <w:r w:rsidRPr="00CE3A2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–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s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ud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c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om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CE3A27">
        <w:rPr>
          <w:rFonts w:asciiTheme="minorHAnsi" w:eastAsia="Arial" w:hAnsiTheme="minorHAnsi" w:cstheme="minorHAnsi"/>
          <w:sz w:val="22"/>
          <w:szCs w:val="22"/>
        </w:rPr>
        <w:t>itt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>.</w:t>
      </w:r>
      <w:r w:rsidRPr="00CE3A27">
        <w:rPr>
          <w:rFonts w:asciiTheme="minorHAnsi" w:eastAsia="Arial" w:hAnsiTheme="minorHAnsi" w:cstheme="minorHAnsi"/>
          <w:spacing w:val="65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>l</w:t>
      </w:r>
      <w:r w:rsidRPr="00CE3A27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>s re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CE3A27">
        <w:rPr>
          <w:rFonts w:asciiTheme="minorHAnsi" w:eastAsia="Arial" w:hAnsiTheme="minorHAnsi" w:cstheme="minorHAnsi"/>
          <w:sz w:val="22"/>
          <w:szCs w:val="22"/>
        </w:rPr>
        <w:t>res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z w:val="22"/>
          <w:szCs w:val="22"/>
        </w:rPr>
        <w:t>ti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z w:val="22"/>
          <w:szCs w:val="22"/>
        </w:rPr>
        <w:t>g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s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tu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CE3A27">
        <w:rPr>
          <w:rFonts w:asciiTheme="minorHAnsi" w:eastAsia="Arial" w:hAnsiTheme="minorHAnsi" w:cstheme="minorHAnsi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CE3A27">
        <w:rPr>
          <w:rFonts w:asciiTheme="minorHAnsi" w:eastAsia="Arial" w:hAnsiTheme="minorHAnsi" w:cstheme="minorHAnsi"/>
          <w:sz w:val="22"/>
          <w:szCs w:val="22"/>
        </w:rPr>
        <w:t>ie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CE3A27">
        <w:rPr>
          <w:rFonts w:asciiTheme="minorHAnsi" w:eastAsia="Arial" w:hAnsiTheme="minorHAnsi" w:cstheme="minorHAnsi"/>
          <w:sz w:val="22"/>
          <w:szCs w:val="22"/>
        </w:rPr>
        <w:t>c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de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CE3A27">
        <w:rPr>
          <w:rFonts w:asciiTheme="minorHAnsi" w:eastAsia="Arial" w:hAnsiTheme="minorHAnsi" w:cstheme="minorHAnsi"/>
          <w:sz w:val="22"/>
          <w:szCs w:val="22"/>
        </w:rPr>
        <w:t>ic mat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>rs a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pacing w:val="6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>ti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z w:val="22"/>
          <w:szCs w:val="22"/>
        </w:rPr>
        <w:t>g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c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CE3A27">
        <w:rPr>
          <w:rFonts w:asciiTheme="minorHAnsi" w:eastAsia="Arial" w:hAnsiTheme="minorHAnsi" w:cstheme="minorHAnsi"/>
          <w:sz w:val="22"/>
          <w:szCs w:val="22"/>
        </w:rPr>
        <w:t>e c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CE3A27">
        <w:rPr>
          <w:rFonts w:asciiTheme="minorHAnsi" w:eastAsia="Arial" w:hAnsiTheme="minorHAnsi" w:cstheme="minorHAnsi"/>
          <w:sz w:val="22"/>
          <w:szCs w:val="22"/>
        </w:rPr>
        <w:t>rse</w:t>
      </w:r>
    </w:p>
    <w:p w14:paraId="680A0B1C" w14:textId="77777777" w:rsidR="004E5503" w:rsidRPr="00CE3A27" w:rsidRDefault="00CE3A27" w:rsidP="00CE3A27">
      <w:pPr>
        <w:ind w:left="1540"/>
        <w:rPr>
          <w:rFonts w:asciiTheme="minorHAnsi" w:eastAsia="Arial" w:hAnsiTheme="minorHAnsi" w:cstheme="minorHAnsi"/>
          <w:sz w:val="22"/>
          <w:szCs w:val="22"/>
        </w:rPr>
      </w:pPr>
      <w:r w:rsidRPr="00CE3A27">
        <w:rPr>
          <w:rFonts w:asciiTheme="minorHAnsi" w:hAnsiTheme="minorHAnsi" w:cstheme="minorHAnsi"/>
          <w:sz w:val="22"/>
          <w:szCs w:val="22"/>
        </w:rPr>
        <w:t xml:space="preserve">   </w:t>
      </w:r>
      <w:r w:rsidRPr="00CE3A27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Acti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CE3A27">
        <w:rPr>
          <w:rFonts w:asciiTheme="minorHAnsi" w:eastAsia="Arial" w:hAnsiTheme="minorHAnsi" w:cstheme="minorHAnsi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mbe</w:t>
      </w:r>
      <w:r w:rsidRPr="00CE3A27">
        <w:rPr>
          <w:rFonts w:asciiTheme="minorHAnsi" w:eastAsia="Arial" w:hAnsiTheme="minorHAnsi" w:cstheme="minorHAnsi"/>
          <w:sz w:val="22"/>
          <w:szCs w:val="22"/>
        </w:rPr>
        <w:t>r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>f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La</w:t>
      </w:r>
      <w:r w:rsidRPr="00CE3A27">
        <w:rPr>
          <w:rFonts w:asciiTheme="minorHAnsi" w:eastAsia="Arial" w:hAnsiTheme="minorHAnsi" w:cstheme="minorHAnsi"/>
          <w:sz w:val="22"/>
          <w:szCs w:val="22"/>
        </w:rPr>
        <w:t>w</w:t>
      </w:r>
      <w:r w:rsidRPr="00CE3A27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So</w:t>
      </w:r>
      <w:r w:rsidRPr="00CE3A27">
        <w:rPr>
          <w:rFonts w:asciiTheme="minorHAnsi" w:eastAsia="Arial" w:hAnsiTheme="minorHAnsi" w:cstheme="minorHAnsi"/>
          <w:sz w:val="22"/>
          <w:szCs w:val="22"/>
        </w:rPr>
        <w:t>cie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z w:val="22"/>
          <w:szCs w:val="22"/>
        </w:rPr>
        <w:t>y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CE3A27">
        <w:rPr>
          <w:rFonts w:asciiTheme="minorHAnsi" w:eastAsia="Arial" w:hAnsiTheme="minorHAnsi" w:cstheme="minorHAnsi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c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mp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>te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CE3A27">
        <w:rPr>
          <w:rFonts w:asciiTheme="minorHAnsi" w:eastAsia="Arial" w:hAnsiTheme="minorHAnsi" w:cstheme="minorHAnsi"/>
          <w:sz w:val="22"/>
          <w:szCs w:val="22"/>
        </w:rPr>
        <w:t>cc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>s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CE3A27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CE3A27">
        <w:rPr>
          <w:rFonts w:asciiTheme="minorHAnsi" w:eastAsia="Arial" w:hAnsiTheme="minorHAnsi" w:cstheme="minorHAnsi"/>
          <w:sz w:val="22"/>
          <w:szCs w:val="22"/>
        </w:rPr>
        <w:t>l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E3A27">
        <w:rPr>
          <w:rFonts w:asciiTheme="minorHAnsi" w:eastAsia="Arial" w:hAnsiTheme="minorHAnsi" w:cstheme="minorHAnsi"/>
          <w:sz w:val="22"/>
          <w:szCs w:val="22"/>
        </w:rPr>
        <w:t>y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in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mo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>ts</w:t>
      </w:r>
    </w:p>
    <w:p w14:paraId="64590F0E" w14:textId="77777777" w:rsidR="004E5503" w:rsidRPr="00CE3A27" w:rsidRDefault="00CE3A27" w:rsidP="00CE3A27">
      <w:pPr>
        <w:ind w:left="1540"/>
        <w:rPr>
          <w:rFonts w:asciiTheme="minorHAnsi" w:eastAsia="Arial" w:hAnsiTheme="minorHAnsi" w:cstheme="minorHAnsi"/>
          <w:sz w:val="22"/>
          <w:szCs w:val="22"/>
        </w:rPr>
      </w:pPr>
      <w:r w:rsidRPr="00CE3A27">
        <w:rPr>
          <w:rFonts w:asciiTheme="minorHAnsi" w:hAnsiTheme="minorHAnsi" w:cstheme="minorHAnsi"/>
          <w:sz w:val="22"/>
          <w:szCs w:val="22"/>
        </w:rPr>
        <w:t xml:space="preserve">   </w:t>
      </w:r>
      <w:r w:rsidRPr="00CE3A27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en</w:t>
      </w:r>
      <w:r w:rsidRPr="00CE3A27">
        <w:rPr>
          <w:rFonts w:asciiTheme="minorHAnsi" w:eastAsia="Arial" w:hAnsiTheme="minorHAnsi" w:cstheme="minorHAnsi"/>
          <w:sz w:val="22"/>
          <w:szCs w:val="22"/>
        </w:rPr>
        <w:t>joy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c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mp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>titi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CE3A27">
        <w:rPr>
          <w:rFonts w:asciiTheme="minorHAnsi" w:eastAsia="Arial" w:hAnsiTheme="minorHAnsi" w:cstheme="minorHAnsi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s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rt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CE3A27">
        <w:rPr>
          <w:rFonts w:asciiTheme="minorHAnsi" w:eastAsia="Arial" w:hAnsiTheme="minorHAnsi" w:cstheme="minorHAnsi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CE3A27">
        <w:rPr>
          <w:rFonts w:asciiTheme="minorHAnsi" w:eastAsia="Arial" w:hAnsiTheme="minorHAnsi" w:cstheme="minorHAnsi"/>
          <w:sz w:val="22"/>
          <w:szCs w:val="22"/>
        </w:rPr>
        <w:t>lay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in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B</w:t>
      </w:r>
      <w:r w:rsidRPr="00CE3A27">
        <w:rPr>
          <w:rFonts w:asciiTheme="minorHAnsi" w:eastAsia="Arial" w:hAnsiTheme="minorHAnsi" w:cstheme="minorHAnsi"/>
          <w:sz w:val="22"/>
          <w:szCs w:val="22"/>
        </w:rPr>
        <w:t>ru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adm</w:t>
      </w:r>
      <w:r w:rsidRPr="00CE3A27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&amp;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>l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ba</w:t>
      </w:r>
      <w:r w:rsidRPr="00CE3A27">
        <w:rPr>
          <w:rFonts w:asciiTheme="minorHAnsi" w:eastAsia="Arial" w:hAnsiTheme="minorHAnsi" w:cstheme="minorHAnsi"/>
          <w:sz w:val="22"/>
          <w:szCs w:val="22"/>
        </w:rPr>
        <w:t>ll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8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eam</w:t>
      </w:r>
      <w:r w:rsidRPr="00CE3A27">
        <w:rPr>
          <w:rFonts w:asciiTheme="minorHAnsi" w:eastAsia="Arial" w:hAnsiTheme="minorHAnsi" w:cstheme="minorHAnsi"/>
          <w:sz w:val="22"/>
          <w:szCs w:val="22"/>
        </w:rPr>
        <w:t>s</w:t>
      </w:r>
    </w:p>
    <w:p w14:paraId="47A37CC7" w14:textId="77777777" w:rsidR="004E5503" w:rsidRPr="00CE3A27" w:rsidRDefault="00CE3A27" w:rsidP="00CE3A27">
      <w:pPr>
        <w:tabs>
          <w:tab w:val="left" w:pos="1900"/>
        </w:tabs>
        <w:ind w:left="1900" w:right="507" w:hanging="360"/>
        <w:rPr>
          <w:rFonts w:asciiTheme="minorHAnsi" w:eastAsia="Arial" w:hAnsiTheme="minorHAnsi" w:cstheme="minorHAnsi"/>
          <w:sz w:val="22"/>
          <w:szCs w:val="22"/>
        </w:rPr>
      </w:pPr>
      <w:r w:rsidRPr="00CE3A27">
        <w:rPr>
          <w:rFonts w:asciiTheme="minorHAnsi" w:hAnsiTheme="minorHAnsi" w:cstheme="minorHAnsi"/>
          <w:sz w:val="22"/>
          <w:szCs w:val="22"/>
        </w:rPr>
        <w:tab/>
      </w:r>
      <w:r w:rsidRPr="00CE3A27">
        <w:rPr>
          <w:rFonts w:asciiTheme="minorHAnsi" w:eastAsia="Arial" w:hAnsiTheme="minorHAnsi" w:cstheme="minorHAnsi"/>
          <w:sz w:val="22"/>
          <w:szCs w:val="22"/>
        </w:rPr>
        <w:t>Ha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CE3A27">
        <w:rPr>
          <w:rFonts w:asciiTheme="minorHAnsi" w:eastAsia="Arial" w:hAnsiTheme="minorHAnsi" w:cstheme="minorHAnsi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CE3A27">
        <w:rPr>
          <w:rFonts w:asciiTheme="minorHAnsi" w:eastAsia="Arial" w:hAnsiTheme="minorHAnsi" w:cstheme="minorHAnsi"/>
          <w:sz w:val="22"/>
          <w:szCs w:val="22"/>
        </w:rPr>
        <w:t>ra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>l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e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CE3A27">
        <w:rPr>
          <w:rFonts w:asciiTheme="minorHAnsi" w:eastAsia="Arial" w:hAnsiTheme="minorHAnsi" w:cstheme="minorHAnsi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CE3A27">
        <w:rPr>
          <w:rFonts w:asciiTheme="minorHAnsi" w:eastAsia="Arial" w:hAnsiTheme="minorHAnsi" w:cstheme="minorHAnsi"/>
          <w:sz w:val="22"/>
          <w:szCs w:val="22"/>
        </w:rPr>
        <w:t>si</w:t>
      </w:r>
      <w:r w:rsidRPr="00CE3A27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CE3A27">
        <w:rPr>
          <w:rFonts w:asciiTheme="minorHAnsi" w:eastAsia="Arial" w:hAnsiTheme="minorHAnsi" w:cstheme="minorHAnsi"/>
          <w:sz w:val="22"/>
          <w:szCs w:val="22"/>
        </w:rPr>
        <w:t>y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in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th</w:t>
      </w:r>
      <w:r w:rsidRPr="00CE3A27">
        <w:rPr>
          <w:rFonts w:asciiTheme="minorHAnsi" w:eastAsia="Arial" w:hAnsiTheme="minorHAnsi" w:cstheme="minorHAnsi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US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>,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Asia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a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M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dd</w:t>
      </w:r>
      <w:r w:rsidRPr="00CE3A27">
        <w:rPr>
          <w:rFonts w:asciiTheme="minorHAnsi" w:eastAsia="Arial" w:hAnsiTheme="minorHAnsi" w:cstheme="minorHAnsi"/>
          <w:sz w:val="22"/>
          <w:szCs w:val="22"/>
        </w:rPr>
        <w:t>le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Ea</w:t>
      </w:r>
      <w:r w:rsidRPr="00CE3A27">
        <w:rPr>
          <w:rFonts w:asciiTheme="minorHAnsi" w:eastAsia="Arial" w:hAnsiTheme="minorHAnsi" w:cstheme="minorHAnsi"/>
          <w:sz w:val="22"/>
          <w:szCs w:val="22"/>
        </w:rPr>
        <w:t>st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bu</w:t>
      </w:r>
      <w:r w:rsidRPr="00CE3A27">
        <w:rPr>
          <w:rFonts w:asciiTheme="minorHAnsi" w:eastAsia="Arial" w:hAnsiTheme="minorHAnsi" w:cstheme="minorHAnsi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z w:val="22"/>
          <w:szCs w:val="22"/>
        </w:rPr>
        <w:t>g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c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CE3A27">
        <w:rPr>
          <w:rFonts w:asciiTheme="minorHAnsi" w:eastAsia="Arial" w:hAnsiTheme="minorHAnsi" w:cstheme="minorHAnsi"/>
          <w:sz w:val="22"/>
          <w:szCs w:val="22"/>
        </w:rPr>
        <w:t>lt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ral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>re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ne</w:t>
      </w:r>
      <w:r w:rsidRPr="00CE3A27">
        <w:rPr>
          <w:rFonts w:asciiTheme="minorHAnsi" w:eastAsia="Arial" w:hAnsiTheme="minorHAnsi" w:cstheme="minorHAnsi"/>
          <w:sz w:val="22"/>
          <w:szCs w:val="22"/>
        </w:rPr>
        <w:t>ss</w:t>
      </w:r>
      <w:r w:rsidRPr="00CE3A2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z w:val="22"/>
          <w:szCs w:val="22"/>
        </w:rPr>
        <w:t>d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CE3A27">
        <w:rPr>
          <w:rFonts w:asciiTheme="minorHAnsi" w:eastAsia="Arial" w:hAnsiTheme="minorHAnsi" w:cstheme="minorHAnsi"/>
          <w:sz w:val="22"/>
          <w:szCs w:val="22"/>
        </w:rPr>
        <w:t>ide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ne</w:t>
      </w:r>
      <w:r w:rsidRPr="00CE3A27">
        <w:rPr>
          <w:rFonts w:asciiTheme="minorHAnsi" w:eastAsia="Arial" w:hAnsiTheme="minorHAnsi" w:cstheme="minorHAnsi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rk 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>f</w:t>
      </w:r>
      <w:r w:rsidRPr="00CE3A27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c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>cts</w:t>
      </w:r>
    </w:p>
    <w:p w14:paraId="65F6BF53" w14:textId="77777777" w:rsidR="004E5503" w:rsidRPr="00CE3A27" w:rsidRDefault="004E5503" w:rsidP="00CE3A27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4616B59C" w14:textId="77777777" w:rsidR="004E5503" w:rsidRPr="00CE3A27" w:rsidRDefault="00CE3A27" w:rsidP="00CE3A27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CE3A27">
        <w:rPr>
          <w:rFonts w:asciiTheme="minorHAnsi" w:eastAsia="Arial" w:hAnsiTheme="minorHAnsi" w:cstheme="minorHAnsi"/>
          <w:sz w:val="22"/>
          <w:szCs w:val="22"/>
        </w:rPr>
        <w:t>REFEREN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CE3A27">
        <w:rPr>
          <w:rFonts w:asciiTheme="minorHAnsi" w:eastAsia="Arial" w:hAnsiTheme="minorHAnsi" w:cstheme="minorHAnsi"/>
          <w:sz w:val="22"/>
          <w:szCs w:val="22"/>
        </w:rPr>
        <w:t>ES</w:t>
      </w:r>
    </w:p>
    <w:p w14:paraId="7041EF12" w14:textId="77777777" w:rsidR="004E5503" w:rsidRPr="00CE3A27" w:rsidRDefault="004E5503" w:rsidP="00CE3A27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2C7D77BB" w14:textId="77777777" w:rsidR="004E5503" w:rsidRPr="00CE3A27" w:rsidRDefault="00CE3A27" w:rsidP="00CE3A27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CE3A27">
        <w:rPr>
          <w:rFonts w:asciiTheme="minorHAnsi" w:eastAsia="Arial" w:hAnsiTheme="minorHAnsi" w:cstheme="minorHAnsi"/>
          <w:sz w:val="22"/>
          <w:szCs w:val="22"/>
        </w:rPr>
        <w:t>Dr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Su</w:t>
      </w:r>
      <w:r w:rsidRPr="00CE3A27">
        <w:rPr>
          <w:rFonts w:asciiTheme="minorHAnsi" w:eastAsia="Arial" w:hAnsiTheme="minorHAnsi" w:cstheme="minorHAnsi"/>
          <w:sz w:val="22"/>
          <w:szCs w:val="22"/>
        </w:rPr>
        <w:t>s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>n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>Mor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CE3A27">
        <w:rPr>
          <w:rFonts w:asciiTheme="minorHAnsi" w:eastAsia="Arial" w:hAnsiTheme="minorHAnsi" w:cstheme="minorHAnsi"/>
          <w:sz w:val="22"/>
          <w:szCs w:val="22"/>
        </w:rPr>
        <w:t>,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Pe</w:t>
      </w:r>
      <w:r w:rsidRPr="00CE3A27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CE3A27">
        <w:rPr>
          <w:rFonts w:asciiTheme="minorHAnsi" w:eastAsia="Arial" w:hAnsiTheme="minorHAnsi" w:cstheme="minorHAnsi"/>
          <w:sz w:val="22"/>
          <w:szCs w:val="22"/>
        </w:rPr>
        <w:t>s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ona</w:t>
      </w:r>
      <w:r w:rsidRPr="00CE3A27">
        <w:rPr>
          <w:rFonts w:asciiTheme="minorHAnsi" w:eastAsia="Arial" w:hAnsiTheme="minorHAnsi" w:cstheme="minorHAnsi"/>
          <w:sz w:val="22"/>
          <w:szCs w:val="22"/>
        </w:rPr>
        <w:t>l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CE3A27">
        <w:rPr>
          <w:rFonts w:asciiTheme="minorHAnsi" w:eastAsia="Arial" w:hAnsiTheme="minorHAnsi" w:cstheme="minorHAnsi"/>
          <w:sz w:val="22"/>
          <w:szCs w:val="22"/>
        </w:rPr>
        <w:t>t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r, 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E3A27">
        <w:rPr>
          <w:rFonts w:asciiTheme="minorHAnsi" w:eastAsia="Arial" w:hAnsiTheme="minorHAnsi" w:cstheme="minorHAnsi"/>
          <w:sz w:val="22"/>
          <w:szCs w:val="22"/>
        </w:rPr>
        <w:t>f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La</w:t>
      </w:r>
      <w:r w:rsidRPr="00CE3A27">
        <w:rPr>
          <w:rFonts w:asciiTheme="minorHAnsi" w:eastAsia="Arial" w:hAnsiTheme="minorHAnsi" w:cstheme="minorHAnsi"/>
          <w:sz w:val="22"/>
          <w:szCs w:val="22"/>
        </w:rPr>
        <w:t>w</w:t>
      </w:r>
      <w:r w:rsidRPr="00CE3A27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– </w:t>
      </w:r>
      <w:r w:rsidRPr="00CE3A27">
        <w:rPr>
          <w:rFonts w:asciiTheme="minorHAnsi" w:eastAsia="Arial" w:hAnsiTheme="minorHAnsi" w:cstheme="minorHAnsi"/>
          <w:color w:val="0000FF"/>
          <w:spacing w:val="-64"/>
          <w:sz w:val="22"/>
          <w:szCs w:val="22"/>
        </w:rPr>
        <w:t xml:space="preserve"> </w:t>
      </w:r>
      <w:hyperlink r:id="rId13">
        <w:r w:rsidRPr="00CE3A27">
          <w:rPr>
            <w:rFonts w:asciiTheme="minorHAnsi" w:eastAsia="Arial" w:hAnsiTheme="minorHAnsi" w:cstheme="minorHAnsi"/>
            <w:color w:val="0000FF"/>
            <w:sz w:val="22"/>
            <w:szCs w:val="22"/>
            <w:u w:val="single" w:color="0000FF"/>
          </w:rPr>
          <w:t>s</w:t>
        </w:r>
        <w:r w:rsidRPr="00CE3A27">
          <w:rPr>
            <w:rFonts w:asciiTheme="minorHAnsi" w:eastAsia="Arial" w:hAnsiTheme="minorHAnsi" w:cstheme="minorHAnsi"/>
            <w:color w:val="0000FF"/>
            <w:spacing w:val="1"/>
            <w:sz w:val="22"/>
            <w:szCs w:val="22"/>
            <w:u w:val="single" w:color="0000FF"/>
          </w:rPr>
          <w:t>u</w:t>
        </w:r>
        <w:r w:rsidRPr="00CE3A27">
          <w:rPr>
            <w:rFonts w:asciiTheme="minorHAnsi" w:eastAsia="Arial" w:hAnsiTheme="minorHAnsi" w:cstheme="minorHAnsi"/>
            <w:color w:val="0000FF"/>
            <w:sz w:val="22"/>
            <w:szCs w:val="22"/>
            <w:u w:val="single" w:color="0000FF"/>
          </w:rPr>
          <w:t>s</w:t>
        </w:r>
        <w:r w:rsidRPr="00CE3A27">
          <w:rPr>
            <w:rFonts w:asciiTheme="minorHAnsi" w:eastAsia="Arial" w:hAnsiTheme="minorHAnsi" w:cstheme="minorHAnsi"/>
            <w:color w:val="0000FF"/>
            <w:spacing w:val="1"/>
            <w:sz w:val="22"/>
            <w:szCs w:val="22"/>
            <w:u w:val="single" w:color="0000FF"/>
          </w:rPr>
          <w:t>a</w:t>
        </w:r>
        <w:r w:rsidRPr="00CE3A27">
          <w:rPr>
            <w:rFonts w:asciiTheme="minorHAnsi" w:eastAsia="Arial" w:hAnsiTheme="minorHAnsi" w:cstheme="minorHAnsi"/>
            <w:color w:val="0000FF"/>
            <w:spacing w:val="-1"/>
            <w:sz w:val="22"/>
            <w:szCs w:val="22"/>
            <w:u w:val="single" w:color="0000FF"/>
          </w:rPr>
          <w:t>n</w:t>
        </w:r>
        <w:r w:rsidRPr="00CE3A27">
          <w:rPr>
            <w:rFonts w:asciiTheme="minorHAnsi" w:eastAsia="Arial" w:hAnsiTheme="minorHAnsi" w:cstheme="minorHAnsi"/>
            <w:color w:val="0000FF"/>
            <w:sz w:val="22"/>
            <w:szCs w:val="22"/>
            <w:u w:val="single" w:color="0000FF"/>
          </w:rPr>
          <w:t>.mor</w:t>
        </w:r>
        <w:r w:rsidRPr="00CE3A27">
          <w:rPr>
            <w:rFonts w:asciiTheme="minorHAnsi" w:eastAsia="Arial" w:hAnsiTheme="minorHAnsi" w:cstheme="minorHAnsi"/>
            <w:color w:val="0000FF"/>
            <w:spacing w:val="-1"/>
            <w:sz w:val="22"/>
            <w:szCs w:val="22"/>
            <w:u w:val="single" w:color="0000FF"/>
          </w:rPr>
          <w:t>g</w:t>
        </w:r>
        <w:r w:rsidRPr="00CE3A27">
          <w:rPr>
            <w:rFonts w:asciiTheme="minorHAnsi" w:eastAsia="Arial" w:hAnsiTheme="minorHAnsi" w:cstheme="minorHAnsi"/>
            <w:color w:val="0000FF"/>
            <w:spacing w:val="1"/>
            <w:sz w:val="22"/>
            <w:szCs w:val="22"/>
            <w:u w:val="single" w:color="0000FF"/>
          </w:rPr>
          <w:t>a</w:t>
        </w:r>
        <w:r w:rsidRPr="00CE3A27">
          <w:rPr>
            <w:rFonts w:asciiTheme="minorHAnsi" w:eastAsia="Arial" w:hAnsiTheme="minorHAnsi" w:cstheme="minorHAnsi"/>
            <w:color w:val="0000FF"/>
            <w:spacing w:val="-1"/>
            <w:sz w:val="22"/>
            <w:szCs w:val="22"/>
            <w:u w:val="single" w:color="0000FF"/>
          </w:rPr>
          <w:t>n</w:t>
        </w:r>
        <w:r w:rsidRPr="00CE3A27">
          <w:rPr>
            <w:rFonts w:asciiTheme="minorHAnsi" w:eastAsia="Arial" w:hAnsiTheme="minorHAnsi" w:cstheme="minorHAnsi"/>
            <w:color w:val="0000FF"/>
            <w:spacing w:val="1"/>
            <w:sz w:val="22"/>
            <w:szCs w:val="22"/>
            <w:u w:val="single" w:color="0000FF"/>
          </w:rPr>
          <w:t>@b</w:t>
        </w:r>
        <w:r w:rsidRPr="00CE3A27">
          <w:rPr>
            <w:rFonts w:asciiTheme="minorHAnsi" w:eastAsia="Arial" w:hAnsiTheme="minorHAnsi" w:cstheme="minorHAnsi"/>
            <w:color w:val="0000FF"/>
            <w:sz w:val="22"/>
            <w:szCs w:val="22"/>
            <w:u w:val="single" w:color="0000FF"/>
          </w:rPr>
          <w:t>ru</w:t>
        </w:r>
        <w:r w:rsidRPr="00CE3A27">
          <w:rPr>
            <w:rFonts w:asciiTheme="minorHAnsi" w:eastAsia="Arial" w:hAnsiTheme="minorHAnsi" w:cstheme="minorHAnsi"/>
            <w:color w:val="0000FF"/>
            <w:spacing w:val="-1"/>
            <w:sz w:val="22"/>
            <w:szCs w:val="22"/>
            <w:u w:val="single" w:color="0000FF"/>
          </w:rPr>
          <w:t>n</w:t>
        </w:r>
        <w:r w:rsidRPr="00CE3A27">
          <w:rPr>
            <w:rFonts w:asciiTheme="minorHAnsi" w:eastAsia="Arial" w:hAnsiTheme="minorHAnsi" w:cstheme="minorHAnsi"/>
            <w:color w:val="0000FF"/>
            <w:spacing w:val="1"/>
            <w:sz w:val="22"/>
            <w:szCs w:val="22"/>
            <w:u w:val="single" w:color="0000FF"/>
          </w:rPr>
          <w:t>e</w:t>
        </w:r>
        <w:r w:rsidRPr="00CE3A27">
          <w:rPr>
            <w:rFonts w:asciiTheme="minorHAnsi" w:eastAsia="Arial" w:hAnsiTheme="minorHAnsi" w:cstheme="minorHAnsi"/>
            <w:color w:val="0000FF"/>
            <w:sz w:val="22"/>
            <w:szCs w:val="22"/>
            <w:u w:val="single" w:color="0000FF"/>
          </w:rPr>
          <w:t>l.</w:t>
        </w:r>
        <w:r w:rsidRPr="00CE3A27">
          <w:rPr>
            <w:rFonts w:asciiTheme="minorHAnsi" w:eastAsia="Arial" w:hAnsiTheme="minorHAnsi" w:cstheme="minorHAnsi"/>
            <w:color w:val="0000FF"/>
            <w:spacing w:val="1"/>
            <w:sz w:val="22"/>
            <w:szCs w:val="22"/>
            <w:u w:val="single" w:color="0000FF"/>
          </w:rPr>
          <w:t>a</w:t>
        </w:r>
        <w:r w:rsidRPr="00CE3A27">
          <w:rPr>
            <w:rFonts w:asciiTheme="minorHAnsi" w:eastAsia="Arial" w:hAnsiTheme="minorHAnsi" w:cstheme="minorHAnsi"/>
            <w:color w:val="0000FF"/>
            <w:sz w:val="22"/>
            <w:szCs w:val="22"/>
            <w:u w:val="single" w:color="0000FF"/>
          </w:rPr>
          <w:t>c</w:t>
        </w:r>
        <w:r w:rsidRPr="00CE3A27">
          <w:rPr>
            <w:rFonts w:asciiTheme="minorHAnsi" w:eastAsia="Arial" w:hAnsiTheme="minorHAnsi" w:cstheme="minorHAnsi"/>
            <w:color w:val="0000FF"/>
            <w:spacing w:val="-2"/>
            <w:sz w:val="22"/>
            <w:szCs w:val="22"/>
            <w:u w:val="single" w:color="0000FF"/>
          </w:rPr>
          <w:t>.</w:t>
        </w:r>
        <w:r w:rsidRPr="00CE3A27">
          <w:rPr>
            <w:rFonts w:asciiTheme="minorHAnsi" w:eastAsia="Arial" w:hAnsiTheme="minorHAnsi" w:cstheme="minorHAnsi"/>
            <w:color w:val="0000FF"/>
            <w:spacing w:val="4"/>
            <w:sz w:val="22"/>
            <w:szCs w:val="22"/>
            <w:u w:val="single" w:color="0000FF"/>
          </w:rPr>
          <w:t>u</w:t>
        </w:r>
        <w:r w:rsidRPr="00CE3A27">
          <w:rPr>
            <w:rFonts w:asciiTheme="minorHAnsi" w:eastAsia="Arial" w:hAnsiTheme="minorHAnsi" w:cstheme="minorHAnsi"/>
            <w:color w:val="0000FF"/>
            <w:sz w:val="22"/>
            <w:szCs w:val="22"/>
            <w:u w:val="single" w:color="0000FF"/>
          </w:rPr>
          <w:t>k</w:t>
        </w:r>
      </w:hyperlink>
    </w:p>
    <w:p w14:paraId="646713E1" w14:textId="77777777" w:rsidR="004E5503" w:rsidRPr="00CE3A27" w:rsidRDefault="00CE3A27" w:rsidP="00CE3A27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CE3A27">
        <w:rPr>
          <w:rFonts w:asciiTheme="minorHAnsi" w:eastAsia="Arial" w:hAnsiTheme="minorHAnsi" w:cstheme="minorHAnsi"/>
          <w:sz w:val="22"/>
          <w:szCs w:val="22"/>
        </w:rPr>
        <w:t>r Nasre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>m</w:t>
      </w:r>
      <w:r w:rsidRPr="00CE3A2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ed</w:t>
      </w:r>
      <w:r w:rsidRPr="00CE3A27">
        <w:rPr>
          <w:rFonts w:asciiTheme="minorHAnsi" w:eastAsia="Arial" w:hAnsiTheme="minorHAnsi" w:cstheme="minorHAnsi"/>
          <w:sz w:val="22"/>
          <w:szCs w:val="22"/>
        </w:rPr>
        <w:t>,</w:t>
      </w:r>
      <w:r w:rsidRPr="00CE3A2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>rtn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r, 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BC </w:t>
      </w:r>
      <w:r w:rsidRPr="00CE3A2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E3A27">
        <w:rPr>
          <w:rFonts w:asciiTheme="minorHAnsi" w:eastAsia="Arial" w:hAnsiTheme="minorHAnsi" w:cstheme="minorHAnsi"/>
          <w:sz w:val="22"/>
          <w:szCs w:val="22"/>
        </w:rPr>
        <w:t>w</w:t>
      </w:r>
      <w:r w:rsidRPr="00CE3A2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A27">
        <w:rPr>
          <w:rFonts w:asciiTheme="minorHAnsi" w:eastAsia="Arial" w:hAnsiTheme="minorHAnsi" w:cstheme="minorHAnsi"/>
          <w:sz w:val="22"/>
          <w:szCs w:val="22"/>
        </w:rPr>
        <w:t xml:space="preserve">– </w:t>
      </w:r>
      <w:r w:rsidRPr="00CE3A27">
        <w:rPr>
          <w:rFonts w:asciiTheme="minorHAnsi" w:eastAsia="Arial" w:hAnsiTheme="minorHAnsi" w:cstheme="minorHAnsi"/>
          <w:color w:val="0000FF"/>
          <w:spacing w:val="-64"/>
          <w:sz w:val="22"/>
          <w:szCs w:val="22"/>
        </w:rPr>
        <w:t xml:space="preserve"> </w:t>
      </w:r>
      <w:hyperlink r:id="rId14">
        <w:r w:rsidRPr="00CE3A27">
          <w:rPr>
            <w:rFonts w:asciiTheme="minorHAnsi" w:eastAsia="Arial" w:hAnsiTheme="minorHAnsi" w:cstheme="minorHAnsi"/>
            <w:color w:val="0000FF"/>
            <w:spacing w:val="1"/>
            <w:sz w:val="22"/>
            <w:szCs w:val="22"/>
            <w:u w:val="single" w:color="0000FF"/>
          </w:rPr>
          <w:t>na</w:t>
        </w:r>
        <w:r w:rsidRPr="00CE3A27">
          <w:rPr>
            <w:rFonts w:asciiTheme="minorHAnsi" w:eastAsia="Arial" w:hAnsiTheme="minorHAnsi" w:cstheme="minorHAnsi"/>
            <w:color w:val="0000FF"/>
            <w:spacing w:val="-2"/>
            <w:sz w:val="22"/>
            <w:szCs w:val="22"/>
            <w:u w:val="single" w:color="0000FF"/>
          </w:rPr>
          <w:t>s</w:t>
        </w:r>
        <w:r w:rsidRPr="00CE3A27">
          <w:rPr>
            <w:rFonts w:asciiTheme="minorHAnsi" w:eastAsia="Arial" w:hAnsiTheme="minorHAnsi" w:cstheme="minorHAnsi"/>
            <w:color w:val="0000FF"/>
            <w:sz w:val="22"/>
            <w:szCs w:val="22"/>
            <w:u w:val="single" w:color="0000FF"/>
          </w:rPr>
          <w:t>re</w:t>
        </w:r>
        <w:r w:rsidRPr="00CE3A27">
          <w:rPr>
            <w:rFonts w:asciiTheme="minorHAnsi" w:eastAsia="Arial" w:hAnsiTheme="minorHAnsi" w:cstheme="minorHAnsi"/>
            <w:color w:val="0000FF"/>
            <w:spacing w:val="1"/>
            <w:sz w:val="22"/>
            <w:szCs w:val="22"/>
            <w:u w:val="single" w:color="0000FF"/>
          </w:rPr>
          <w:t>em</w:t>
        </w:r>
        <w:r w:rsidRPr="00CE3A27">
          <w:rPr>
            <w:rFonts w:asciiTheme="minorHAnsi" w:eastAsia="Arial" w:hAnsiTheme="minorHAnsi" w:cstheme="minorHAnsi"/>
            <w:color w:val="0000FF"/>
            <w:spacing w:val="-2"/>
            <w:sz w:val="22"/>
            <w:szCs w:val="22"/>
            <w:u w:val="single" w:color="0000FF"/>
          </w:rPr>
          <w:t>.</w:t>
        </w:r>
        <w:r w:rsidRPr="00CE3A27">
          <w:rPr>
            <w:rFonts w:asciiTheme="minorHAnsi" w:eastAsia="Arial" w:hAnsiTheme="minorHAnsi" w:cstheme="minorHAnsi"/>
            <w:color w:val="0000FF"/>
            <w:spacing w:val="1"/>
            <w:sz w:val="22"/>
            <w:szCs w:val="22"/>
            <w:u w:val="single" w:color="0000FF"/>
          </w:rPr>
          <w:t>a</w:t>
        </w:r>
        <w:r w:rsidRPr="00CE3A27">
          <w:rPr>
            <w:rFonts w:asciiTheme="minorHAnsi" w:eastAsia="Arial" w:hAnsiTheme="minorHAnsi" w:cstheme="minorHAnsi"/>
            <w:color w:val="0000FF"/>
            <w:spacing w:val="-1"/>
            <w:sz w:val="22"/>
            <w:szCs w:val="22"/>
            <w:u w:val="single" w:color="0000FF"/>
          </w:rPr>
          <w:t>h</w:t>
        </w:r>
        <w:r w:rsidRPr="00CE3A27">
          <w:rPr>
            <w:rFonts w:asciiTheme="minorHAnsi" w:eastAsia="Arial" w:hAnsiTheme="minorHAnsi" w:cstheme="minorHAnsi"/>
            <w:color w:val="0000FF"/>
            <w:spacing w:val="1"/>
            <w:sz w:val="22"/>
            <w:szCs w:val="22"/>
            <w:u w:val="single" w:color="0000FF"/>
          </w:rPr>
          <w:t>m</w:t>
        </w:r>
        <w:r w:rsidRPr="00CE3A27">
          <w:rPr>
            <w:rFonts w:asciiTheme="minorHAnsi" w:eastAsia="Arial" w:hAnsiTheme="minorHAnsi" w:cstheme="minorHAnsi"/>
            <w:color w:val="0000FF"/>
            <w:spacing w:val="-1"/>
            <w:sz w:val="22"/>
            <w:szCs w:val="22"/>
            <w:u w:val="single" w:color="0000FF"/>
          </w:rPr>
          <w:t>e</w:t>
        </w:r>
        <w:r w:rsidRPr="00CE3A27">
          <w:rPr>
            <w:rFonts w:asciiTheme="minorHAnsi" w:eastAsia="Arial" w:hAnsiTheme="minorHAnsi" w:cstheme="minorHAnsi"/>
            <w:color w:val="0000FF"/>
            <w:spacing w:val="1"/>
            <w:sz w:val="22"/>
            <w:szCs w:val="22"/>
            <w:u w:val="single" w:color="0000FF"/>
          </w:rPr>
          <w:t>d@</w:t>
        </w:r>
        <w:r w:rsidRPr="00CE3A27">
          <w:rPr>
            <w:rFonts w:asciiTheme="minorHAnsi" w:eastAsia="Arial" w:hAnsiTheme="minorHAnsi" w:cstheme="minorHAnsi"/>
            <w:color w:val="0000FF"/>
            <w:spacing w:val="-1"/>
            <w:sz w:val="22"/>
            <w:szCs w:val="22"/>
            <w:u w:val="single" w:color="0000FF"/>
          </w:rPr>
          <w:t>a</w:t>
        </w:r>
        <w:r w:rsidRPr="00CE3A27">
          <w:rPr>
            <w:rFonts w:asciiTheme="minorHAnsi" w:eastAsia="Arial" w:hAnsiTheme="minorHAnsi" w:cstheme="minorHAnsi"/>
            <w:color w:val="0000FF"/>
            <w:spacing w:val="1"/>
            <w:sz w:val="22"/>
            <w:szCs w:val="22"/>
            <w:u w:val="single" w:color="0000FF"/>
          </w:rPr>
          <w:t>b</w:t>
        </w:r>
        <w:r w:rsidRPr="00CE3A27">
          <w:rPr>
            <w:rFonts w:asciiTheme="minorHAnsi" w:eastAsia="Arial" w:hAnsiTheme="minorHAnsi" w:cstheme="minorHAnsi"/>
            <w:color w:val="0000FF"/>
            <w:sz w:val="22"/>
            <w:szCs w:val="22"/>
            <w:u w:val="single" w:color="0000FF"/>
          </w:rPr>
          <w:t>cla</w:t>
        </w:r>
        <w:r w:rsidRPr="00CE3A27">
          <w:rPr>
            <w:rFonts w:asciiTheme="minorHAnsi" w:eastAsia="Arial" w:hAnsiTheme="minorHAnsi" w:cstheme="minorHAnsi"/>
            <w:color w:val="0000FF"/>
            <w:spacing w:val="-2"/>
            <w:sz w:val="22"/>
            <w:szCs w:val="22"/>
            <w:u w:val="single" w:color="0000FF"/>
          </w:rPr>
          <w:t>w</w:t>
        </w:r>
        <w:r w:rsidRPr="00CE3A27">
          <w:rPr>
            <w:rFonts w:asciiTheme="minorHAnsi" w:eastAsia="Arial" w:hAnsiTheme="minorHAnsi" w:cstheme="minorHAnsi"/>
            <w:color w:val="0000FF"/>
            <w:sz w:val="22"/>
            <w:szCs w:val="22"/>
            <w:u w:val="single" w:color="0000FF"/>
          </w:rPr>
          <w:t>.c</w:t>
        </w:r>
        <w:r w:rsidRPr="00CE3A27">
          <w:rPr>
            <w:rFonts w:asciiTheme="minorHAnsi" w:eastAsia="Arial" w:hAnsiTheme="minorHAnsi" w:cstheme="minorHAnsi"/>
            <w:color w:val="0000FF"/>
            <w:spacing w:val="1"/>
            <w:sz w:val="22"/>
            <w:szCs w:val="22"/>
            <w:u w:val="single" w:color="0000FF"/>
          </w:rPr>
          <w:t>o</w:t>
        </w:r>
        <w:r w:rsidRPr="00CE3A27">
          <w:rPr>
            <w:rFonts w:asciiTheme="minorHAnsi" w:eastAsia="Arial" w:hAnsiTheme="minorHAnsi" w:cstheme="minorHAnsi"/>
            <w:color w:val="0000FF"/>
            <w:sz w:val="22"/>
            <w:szCs w:val="22"/>
            <w:u w:val="single" w:color="0000FF"/>
          </w:rPr>
          <w:t>.</w:t>
        </w:r>
        <w:r w:rsidRPr="00CE3A27">
          <w:rPr>
            <w:rFonts w:asciiTheme="minorHAnsi" w:eastAsia="Arial" w:hAnsiTheme="minorHAnsi" w:cstheme="minorHAnsi"/>
            <w:color w:val="0000FF"/>
            <w:spacing w:val="1"/>
            <w:sz w:val="22"/>
            <w:szCs w:val="22"/>
            <w:u w:val="single" w:color="0000FF"/>
          </w:rPr>
          <w:t>u</w:t>
        </w:r>
        <w:r w:rsidRPr="00CE3A27">
          <w:rPr>
            <w:rFonts w:asciiTheme="minorHAnsi" w:eastAsia="Arial" w:hAnsiTheme="minorHAnsi" w:cstheme="minorHAnsi"/>
            <w:color w:val="0000FF"/>
            <w:sz w:val="22"/>
            <w:szCs w:val="22"/>
            <w:u w:val="single" w:color="0000FF"/>
          </w:rPr>
          <w:t>k</w:t>
        </w:r>
      </w:hyperlink>
    </w:p>
    <w:sectPr w:rsidR="004E5503" w:rsidRPr="00CE3A27">
      <w:pgSz w:w="11920" w:h="16840"/>
      <w:pgMar w:top="620" w:right="720" w:bottom="280" w:left="6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.65pt;height:2.5pt" o:bullet="t">
        <v:imagedata r:id="rId1" o:title=""/>
      </v:shape>
    </w:pict>
  </w:numPicBullet>
  <w:abstractNum w:abstractNumId="0" w15:restartNumberingAfterBreak="0">
    <w:nsid w:val="4CB175BA"/>
    <w:multiLevelType w:val="multilevel"/>
    <w:tmpl w:val="3E9E8B7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503"/>
    <w:rsid w:val="004E5503"/>
    <w:rsid w:val="00CE3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,"/>
  <w:listSeparator w:val=";"/>
  <w14:docId w14:val="7ABB5249"/>
  <w15:docId w15:val="{8EDD1308-5F40-45A5-8E43-E249FF4BA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CE3A27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E3A2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awcareers.net/Information/Features/Detail.aspx?r=1269" TargetMode="External"/><Relationship Id="rId13" Type="http://schemas.openxmlformats.org/officeDocument/2006/relationships/hyperlink" Target="mailto:susan.morgan@brunel.ac.uk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targetjobs.co.uk/career-sectors/law-solicitors/applications-and-interviews/skills-graduate-recruiters-at-law-firms-lo" TargetMode="External"/><Relationship Id="rId12" Type="http://schemas.openxmlformats.org/officeDocument/2006/relationships/hyperlink" Target="mailto:ds9@brumail.co.uk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targetjobs.co.uk/career-sectors/law-solicitors/applications-and-interviews/skills-graduate-recruiters-at-law-firms-lo" TargetMode="External"/><Relationship Id="rId11" Type="http://schemas.openxmlformats.org/officeDocument/2006/relationships/image" Target="media/image2.pn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hyperlink" Target="mailto:bayley@gmai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kent.ac.uk/careers/cv.htm" TargetMode="External"/><Relationship Id="rId14" Type="http://schemas.openxmlformats.org/officeDocument/2006/relationships/hyperlink" Target="mailto:nasreem.ahmed@abclaw.co.uk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2214</Words>
  <Characters>12624</Characters>
  <Application>Microsoft Office Word</Application>
  <DocSecurity>0</DocSecurity>
  <Lines>105</Lines>
  <Paragraphs>29</Paragraphs>
  <ScaleCrop>false</ScaleCrop>
  <Company/>
  <LinksUpToDate>false</LinksUpToDate>
  <CharactersWithSpaces>14809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2021-06-28T14:22:00Z</dcterms:created>
  <dcterms:modified xsi:type="dcterms:W3CDTF">2021-06-28T14:24:00Z</dcterms:modified>
</cp:coreProperties>
</file>